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2509F" w:rsidRPr="0000350F" w:rsidRDefault="0012509F" w:rsidP="0012509F">
      <w:pPr>
        <w:autoSpaceDE w:val="0"/>
        <w:ind w:left="5664" w:firstLine="708"/>
        <w:rPr>
          <w:color w:val="auto"/>
        </w:rPr>
      </w:pPr>
      <w:r w:rsidRPr="0000350F">
        <w:rPr>
          <w:b/>
          <w:bCs w:val="0"/>
          <w:color w:val="auto"/>
        </w:rPr>
        <w:t>Załącz</w:t>
      </w:r>
      <w:r w:rsidR="00620CAD">
        <w:rPr>
          <w:b/>
          <w:bCs w:val="0"/>
          <w:color w:val="auto"/>
        </w:rPr>
        <w:t>nik nr 2</w:t>
      </w:r>
      <w:r>
        <w:rPr>
          <w:b/>
          <w:bCs w:val="0"/>
          <w:color w:val="auto"/>
        </w:rPr>
        <w:t xml:space="preserve"> </w:t>
      </w:r>
      <w:r w:rsidRPr="0000350F">
        <w:rPr>
          <w:b/>
          <w:bCs w:val="0"/>
          <w:color w:val="auto"/>
        </w:rPr>
        <w:t>do SIWZ</w:t>
      </w:r>
    </w:p>
    <w:p w:rsidR="0012509F" w:rsidRPr="0000350F" w:rsidRDefault="0012509F" w:rsidP="0012509F">
      <w:pPr>
        <w:spacing w:before="120" w:after="120"/>
        <w:jc w:val="center"/>
        <w:rPr>
          <w:rFonts w:ascii="Arial" w:eastAsia="Calibri" w:hAnsi="Arial" w:cs="Arial"/>
          <w:b/>
          <w:bCs w:val="0"/>
          <w:caps/>
          <w:color w:val="auto"/>
          <w:sz w:val="20"/>
          <w:lang w:eastAsia="en-GB"/>
        </w:rPr>
      </w:pPr>
      <w:r w:rsidRPr="0000350F">
        <w:rPr>
          <w:rFonts w:ascii="Arial" w:eastAsia="Calibri" w:hAnsi="Arial" w:cs="Arial"/>
          <w:b/>
          <w:bCs w:val="0"/>
          <w:caps/>
          <w:color w:val="auto"/>
          <w:sz w:val="20"/>
          <w:lang w:eastAsia="en-GB"/>
        </w:rPr>
        <w:t>Standardowy formularz jednolitego europejskiego dokumentu zamówienia</w:t>
      </w:r>
    </w:p>
    <w:p w:rsidR="0012509F" w:rsidRPr="0000350F" w:rsidRDefault="0012509F" w:rsidP="0012509F">
      <w:pPr>
        <w:keepNext/>
        <w:spacing w:before="120" w:after="360"/>
        <w:jc w:val="center"/>
        <w:rPr>
          <w:rFonts w:ascii="Arial" w:eastAsia="Calibri" w:hAnsi="Arial" w:cs="Arial"/>
          <w:b/>
          <w:bCs w:val="0"/>
          <w:color w:val="auto"/>
          <w:sz w:val="20"/>
          <w:lang w:eastAsia="en-GB"/>
        </w:rPr>
      </w:pPr>
      <w:r w:rsidRPr="0000350F">
        <w:rPr>
          <w:rFonts w:ascii="Arial" w:eastAsia="Calibri" w:hAnsi="Arial" w:cs="Arial"/>
          <w:b/>
          <w:bCs w:val="0"/>
          <w:color w:val="auto"/>
          <w:sz w:val="20"/>
          <w:lang w:eastAsia="en-GB"/>
        </w:rPr>
        <w:t>Część I: Informacje dotyczące postępowania o udzielenie zamówienia oraz instytucji zamawiającej lub podmiotu zamawiającego</w:t>
      </w:r>
    </w:p>
    <w:p w:rsidR="0012509F" w:rsidRPr="0000350F" w:rsidRDefault="0012509F" w:rsidP="0012509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sz w:val="20"/>
        </w:rPr>
      </w:pPr>
      <w:r w:rsidRPr="0000350F">
        <w:rPr>
          <w:rFonts w:ascii="Arial" w:hAnsi="Arial" w:cs="Arial"/>
          <w:w w:val="0"/>
          <w:sz w:val="20"/>
        </w:rPr>
        <w:t xml:space="preserve"> </w:t>
      </w:r>
      <w:r w:rsidRPr="0000350F">
        <w:rPr>
          <w:rFonts w:ascii="Arial" w:hAnsi="Arial" w:cs="Arial"/>
          <w:b/>
          <w:i/>
          <w:w w:val="0"/>
          <w:sz w:val="20"/>
        </w:rPr>
        <w:t>W przypadku postępowań o udzielenie zamówienia, w ramach których zaproszenie do ubiegania się o zamówienie opublikowano w Dzienniku Urzędowym Unii Europejskiej, informacje wymagane w części I zostaną automatycznie wyszukane, pod warunkiem że do utworzenia i wypełnienia jednolitego europejskiego dokumentu zamówienia wykorzystany zostanie elektroniczny serwis poświęcony jednolitemu europejskiemu dokumentowi zamówienia</w:t>
      </w:r>
      <w:r w:rsidRPr="0000350F">
        <w:rPr>
          <w:rFonts w:ascii="Arial" w:hAnsi="Arial" w:cs="Arial"/>
          <w:b/>
          <w:i/>
          <w:w w:val="0"/>
          <w:sz w:val="20"/>
          <w:vertAlign w:val="superscript"/>
        </w:rPr>
        <w:footnoteReference w:id="1"/>
      </w:r>
      <w:r w:rsidRPr="0000350F">
        <w:rPr>
          <w:rFonts w:ascii="Arial" w:hAnsi="Arial" w:cs="Arial"/>
          <w:b/>
          <w:i/>
          <w:w w:val="0"/>
          <w:sz w:val="20"/>
        </w:rPr>
        <w:t>.</w:t>
      </w:r>
      <w:r w:rsidRPr="0000350F">
        <w:rPr>
          <w:rFonts w:ascii="Arial" w:hAnsi="Arial" w:cs="Arial"/>
          <w:b/>
          <w:w w:val="0"/>
          <w:sz w:val="20"/>
        </w:rPr>
        <w:t xml:space="preserve"> </w:t>
      </w:r>
      <w:r w:rsidRPr="0000350F">
        <w:rPr>
          <w:rFonts w:ascii="Arial" w:hAnsi="Arial" w:cs="Arial"/>
          <w:b/>
          <w:sz w:val="20"/>
        </w:rPr>
        <w:t>Adres publikacyjny stosownego ogłoszenia</w:t>
      </w:r>
      <w:r w:rsidRPr="0000350F">
        <w:rPr>
          <w:rFonts w:ascii="Arial" w:hAnsi="Arial" w:cs="Arial"/>
          <w:b/>
          <w:i/>
          <w:sz w:val="20"/>
          <w:vertAlign w:val="superscript"/>
        </w:rPr>
        <w:footnoteReference w:id="2"/>
      </w:r>
      <w:r w:rsidRPr="0000350F">
        <w:rPr>
          <w:rFonts w:ascii="Arial" w:hAnsi="Arial" w:cs="Arial"/>
          <w:b/>
          <w:sz w:val="20"/>
        </w:rPr>
        <w:t xml:space="preserve"> w Dzienniku Urzędowym Unii Europejskiej:</w:t>
      </w:r>
    </w:p>
    <w:p w:rsidR="0012509F" w:rsidRPr="0000350F" w:rsidRDefault="0012509F" w:rsidP="0012509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sz w:val="20"/>
        </w:rPr>
      </w:pPr>
      <w:r w:rsidRPr="0000350F">
        <w:rPr>
          <w:rFonts w:ascii="Arial" w:hAnsi="Arial" w:cs="Arial"/>
          <w:b/>
          <w:sz w:val="20"/>
        </w:rPr>
        <w:t xml:space="preserve">Dz.U. UE S numer [], data [], strona [], </w:t>
      </w:r>
    </w:p>
    <w:p w:rsidR="0012509F" w:rsidRPr="0000350F" w:rsidRDefault="0012509F" w:rsidP="0012509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sz w:val="20"/>
        </w:rPr>
      </w:pPr>
      <w:r w:rsidRPr="0000350F">
        <w:rPr>
          <w:rFonts w:ascii="Arial" w:hAnsi="Arial" w:cs="Arial"/>
          <w:b/>
          <w:sz w:val="20"/>
        </w:rPr>
        <w:t>Numer ogłoszenia w Dz.U. S: [ ][ ][ ][ ]/S [ ][ ][ ]–[ ][ ][ ][ ][ ][ ][ ]</w:t>
      </w:r>
    </w:p>
    <w:p w:rsidR="0012509F" w:rsidRPr="0000350F" w:rsidRDefault="0012509F" w:rsidP="0012509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b/>
          <w:sz w:val="20"/>
        </w:rPr>
      </w:pPr>
      <w:r w:rsidRPr="0000350F">
        <w:rPr>
          <w:rFonts w:ascii="Arial" w:hAnsi="Arial" w:cs="Arial"/>
          <w:b/>
          <w:w w:val="0"/>
          <w:sz w:val="20"/>
        </w:rPr>
        <w:t>Jeżeli nie opublikowano zaproszenia do ubiegania się o zamówienie w Dz.U., instytucja zamawiająca lub podmiot zamawiający muszą wypełnić informacje umożliwiające jednoznaczne zidentyfikowanie postępowania o udzielenie zamówienia:</w:t>
      </w:r>
    </w:p>
    <w:p w:rsidR="0012509F" w:rsidRPr="0000350F" w:rsidRDefault="0012509F" w:rsidP="0012509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b/>
          <w:sz w:val="20"/>
        </w:rPr>
      </w:pPr>
      <w:r w:rsidRPr="0000350F">
        <w:rPr>
          <w:rFonts w:ascii="Arial" w:hAnsi="Arial" w:cs="Arial"/>
          <w:b/>
          <w:sz w:val="20"/>
        </w:rPr>
        <w:t>W przypadku gdy publikacja ogłoszenia w Dzienniku Urzędowym Unii Europejskiej nie jest wymagana, proszę podać inne informacje umożliwiające jednoznaczne zidentyfikowanie postępowania o udzielenie zamówienia (np. adres publikacyjny na poziomie krajowym): [….]</w:t>
      </w:r>
    </w:p>
    <w:p w:rsidR="0012509F" w:rsidRPr="0000350F" w:rsidRDefault="0012509F" w:rsidP="0012509F">
      <w:pPr>
        <w:keepNext/>
        <w:spacing w:before="120" w:after="360"/>
        <w:jc w:val="center"/>
        <w:rPr>
          <w:rFonts w:ascii="Arial" w:eastAsia="Calibri" w:hAnsi="Arial" w:cs="Arial"/>
          <w:bCs w:val="0"/>
          <w:smallCaps/>
          <w:color w:val="auto"/>
          <w:sz w:val="20"/>
          <w:lang w:eastAsia="en-GB"/>
        </w:rPr>
      </w:pPr>
      <w:r w:rsidRPr="0000350F">
        <w:rPr>
          <w:rFonts w:ascii="Arial" w:eastAsia="Calibri" w:hAnsi="Arial" w:cs="Arial"/>
          <w:bCs w:val="0"/>
          <w:smallCaps/>
          <w:color w:val="auto"/>
          <w:sz w:val="20"/>
          <w:lang w:eastAsia="en-GB"/>
        </w:rPr>
        <w:t>Informacje na temat postępowania o udzielenie zamówienia</w:t>
      </w:r>
    </w:p>
    <w:p w:rsidR="0012509F" w:rsidRPr="0000350F" w:rsidRDefault="0012509F" w:rsidP="0012509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sz w:val="20"/>
        </w:rPr>
      </w:pPr>
      <w:r w:rsidRPr="0000350F">
        <w:rPr>
          <w:rFonts w:ascii="Arial" w:hAnsi="Arial" w:cs="Arial"/>
          <w:b/>
          <w:w w:val="0"/>
          <w:sz w:val="20"/>
        </w:rPr>
        <w:t>Informacje wymagane w części I zostaną automatycznie wyszukane, pod warunkiem że wyżej wymieniony elektroniczny serwis poświęcony jednolitemu europejskiemu dokumentowi zamówienia zostanie wykorzystany do utworzenia i wypełnienia tego dokumentu. W przeciwnym przypadku informacje te musi wypełnić wykonawca.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8"/>
        <w:gridCol w:w="4524"/>
      </w:tblGrid>
      <w:tr w:rsidR="0012509F" w:rsidRPr="0000350F" w:rsidTr="00F51992">
        <w:trPr>
          <w:trHeight w:val="349"/>
        </w:trPr>
        <w:tc>
          <w:tcPr>
            <w:tcW w:w="4644" w:type="dxa"/>
            <w:shd w:val="clear" w:color="auto" w:fill="auto"/>
          </w:tcPr>
          <w:p w:rsidR="0012509F" w:rsidRPr="0000350F" w:rsidRDefault="0012509F" w:rsidP="00F51992">
            <w:pPr>
              <w:rPr>
                <w:rFonts w:ascii="Arial" w:hAnsi="Arial" w:cs="Arial"/>
                <w:b/>
                <w:i/>
                <w:sz w:val="20"/>
              </w:rPr>
            </w:pPr>
            <w:r w:rsidRPr="0000350F">
              <w:rPr>
                <w:rFonts w:ascii="Arial" w:hAnsi="Arial" w:cs="Arial"/>
                <w:b/>
                <w:sz w:val="20"/>
              </w:rPr>
              <w:t>Tożsamość zamawiającego</w:t>
            </w:r>
            <w:r w:rsidRPr="0000350F">
              <w:rPr>
                <w:rFonts w:ascii="Arial" w:hAnsi="Arial" w:cs="Arial"/>
                <w:b/>
                <w:i/>
                <w:sz w:val="20"/>
                <w:vertAlign w:val="superscript"/>
              </w:rPr>
              <w:footnoteReference w:id="3"/>
            </w:r>
          </w:p>
        </w:tc>
        <w:tc>
          <w:tcPr>
            <w:tcW w:w="4645" w:type="dxa"/>
            <w:shd w:val="clear" w:color="auto" w:fill="auto"/>
          </w:tcPr>
          <w:p w:rsidR="0012509F" w:rsidRPr="0000350F" w:rsidRDefault="0012509F" w:rsidP="00F51992">
            <w:pPr>
              <w:rPr>
                <w:rFonts w:ascii="Arial" w:hAnsi="Arial" w:cs="Arial"/>
                <w:b/>
                <w:i/>
                <w:sz w:val="20"/>
              </w:rPr>
            </w:pPr>
            <w:r w:rsidRPr="0000350F">
              <w:rPr>
                <w:rFonts w:ascii="Arial" w:hAnsi="Arial" w:cs="Arial"/>
                <w:b/>
                <w:sz w:val="20"/>
              </w:rPr>
              <w:t>Odpowiedź:</w:t>
            </w:r>
          </w:p>
        </w:tc>
      </w:tr>
      <w:tr w:rsidR="0012509F" w:rsidRPr="0000350F" w:rsidTr="00F51992">
        <w:trPr>
          <w:trHeight w:val="349"/>
        </w:trPr>
        <w:tc>
          <w:tcPr>
            <w:tcW w:w="4644" w:type="dxa"/>
            <w:shd w:val="clear" w:color="auto" w:fill="auto"/>
          </w:tcPr>
          <w:p w:rsidR="0012509F" w:rsidRPr="0000350F" w:rsidRDefault="0012509F" w:rsidP="00F51992">
            <w:pPr>
              <w:rPr>
                <w:rFonts w:ascii="Arial" w:hAnsi="Arial" w:cs="Arial"/>
                <w:sz w:val="20"/>
              </w:rPr>
            </w:pPr>
            <w:r w:rsidRPr="0000350F">
              <w:rPr>
                <w:rFonts w:ascii="Arial" w:hAnsi="Arial" w:cs="Arial"/>
                <w:sz w:val="20"/>
              </w:rPr>
              <w:t xml:space="preserve">Nazwa: </w:t>
            </w:r>
          </w:p>
        </w:tc>
        <w:tc>
          <w:tcPr>
            <w:tcW w:w="4645" w:type="dxa"/>
            <w:shd w:val="clear" w:color="auto" w:fill="auto"/>
          </w:tcPr>
          <w:p w:rsidR="0012509F" w:rsidRPr="0000350F" w:rsidRDefault="0012509F" w:rsidP="00F51992">
            <w:pPr>
              <w:rPr>
                <w:rFonts w:ascii="Arial" w:hAnsi="Arial" w:cs="Arial"/>
                <w:sz w:val="20"/>
              </w:rPr>
            </w:pPr>
            <w:r w:rsidRPr="0000350F">
              <w:rPr>
                <w:rFonts w:ascii="Arial" w:hAnsi="Arial" w:cs="Arial"/>
                <w:sz w:val="20"/>
              </w:rPr>
              <w:t>[ Główny Inspektorat Ochrony Środowiska ]</w:t>
            </w:r>
          </w:p>
        </w:tc>
      </w:tr>
      <w:tr w:rsidR="0012509F" w:rsidRPr="0000350F" w:rsidTr="00F51992">
        <w:trPr>
          <w:trHeight w:val="485"/>
        </w:trPr>
        <w:tc>
          <w:tcPr>
            <w:tcW w:w="4644" w:type="dxa"/>
            <w:shd w:val="clear" w:color="auto" w:fill="auto"/>
          </w:tcPr>
          <w:p w:rsidR="0012509F" w:rsidRPr="0000350F" w:rsidRDefault="0012509F" w:rsidP="00F51992">
            <w:pPr>
              <w:rPr>
                <w:rFonts w:ascii="Arial" w:hAnsi="Arial" w:cs="Arial"/>
                <w:b/>
                <w:i/>
                <w:sz w:val="20"/>
              </w:rPr>
            </w:pPr>
            <w:r w:rsidRPr="0000350F">
              <w:rPr>
                <w:rFonts w:ascii="Arial" w:hAnsi="Arial" w:cs="Arial"/>
                <w:b/>
                <w:i/>
                <w:sz w:val="20"/>
              </w:rPr>
              <w:t>Jakiego zamówienia dotyczy niniejszy dokument?</w:t>
            </w:r>
          </w:p>
        </w:tc>
        <w:tc>
          <w:tcPr>
            <w:tcW w:w="4645" w:type="dxa"/>
            <w:shd w:val="clear" w:color="auto" w:fill="auto"/>
          </w:tcPr>
          <w:p w:rsidR="0012509F" w:rsidRPr="0000350F" w:rsidRDefault="0012509F" w:rsidP="00F51992">
            <w:pPr>
              <w:rPr>
                <w:rFonts w:ascii="Arial" w:hAnsi="Arial" w:cs="Arial"/>
                <w:b/>
                <w:i/>
                <w:sz w:val="20"/>
              </w:rPr>
            </w:pPr>
            <w:r w:rsidRPr="0000350F">
              <w:rPr>
                <w:rFonts w:ascii="Arial" w:hAnsi="Arial" w:cs="Arial"/>
                <w:b/>
                <w:i/>
                <w:sz w:val="20"/>
              </w:rPr>
              <w:t>Odpowiedź:</w:t>
            </w:r>
          </w:p>
        </w:tc>
      </w:tr>
      <w:tr w:rsidR="0012509F" w:rsidRPr="0000350F" w:rsidTr="00F51992">
        <w:trPr>
          <w:trHeight w:val="484"/>
        </w:trPr>
        <w:tc>
          <w:tcPr>
            <w:tcW w:w="4644" w:type="dxa"/>
            <w:shd w:val="clear" w:color="auto" w:fill="auto"/>
          </w:tcPr>
          <w:p w:rsidR="0012509F" w:rsidRPr="0000350F" w:rsidRDefault="0012509F" w:rsidP="00F51992">
            <w:pPr>
              <w:rPr>
                <w:rFonts w:ascii="Arial" w:hAnsi="Arial" w:cs="Arial"/>
                <w:sz w:val="20"/>
              </w:rPr>
            </w:pPr>
            <w:r w:rsidRPr="0000350F">
              <w:rPr>
                <w:rFonts w:ascii="Arial" w:hAnsi="Arial" w:cs="Arial"/>
                <w:sz w:val="20"/>
              </w:rPr>
              <w:t>Tytuł lub krótki opis udzielanego zamówienia</w:t>
            </w:r>
            <w:r w:rsidRPr="0000350F">
              <w:rPr>
                <w:rFonts w:ascii="Arial" w:hAnsi="Arial" w:cs="Arial"/>
                <w:sz w:val="20"/>
                <w:vertAlign w:val="superscript"/>
              </w:rPr>
              <w:footnoteReference w:id="4"/>
            </w:r>
            <w:r w:rsidRPr="0000350F">
              <w:rPr>
                <w:rFonts w:ascii="Arial" w:hAnsi="Arial" w:cs="Arial"/>
                <w:sz w:val="20"/>
              </w:rPr>
              <w:t>:</w:t>
            </w:r>
          </w:p>
        </w:tc>
        <w:tc>
          <w:tcPr>
            <w:tcW w:w="4645" w:type="dxa"/>
            <w:shd w:val="clear" w:color="auto" w:fill="auto"/>
          </w:tcPr>
          <w:p w:rsidR="00A76B91" w:rsidRPr="00A76B91" w:rsidRDefault="00846843" w:rsidP="00A76B91">
            <w:pPr>
              <w:suppressAutoHyphens/>
              <w:rPr>
                <w:rFonts w:ascii="Arial" w:hAnsi="Arial" w:cs="Arial"/>
                <w:color w:val="auto"/>
                <w:sz w:val="20"/>
              </w:rPr>
            </w:pPr>
            <w:r>
              <w:rPr>
                <w:rFonts w:ascii="Arial" w:hAnsi="Arial" w:cs="Arial"/>
                <w:color w:val="auto"/>
                <w:sz w:val="20"/>
              </w:rPr>
              <w:t>„</w:t>
            </w:r>
            <w:r w:rsidR="00A76B91" w:rsidRPr="00A76B91">
              <w:rPr>
                <w:rFonts w:ascii="Arial" w:hAnsi="Arial" w:cs="Arial"/>
                <w:color w:val="auto"/>
                <w:sz w:val="20"/>
              </w:rPr>
              <w:t>Zakup mobilnych stacji monitoringu powietrza</w:t>
            </w:r>
            <w:r>
              <w:rPr>
                <w:rFonts w:ascii="Arial" w:hAnsi="Arial" w:cs="Arial"/>
                <w:color w:val="auto"/>
                <w:sz w:val="20"/>
              </w:rPr>
              <w:t>”</w:t>
            </w:r>
          </w:p>
          <w:p w:rsidR="00A76B91" w:rsidRPr="00A76B91" w:rsidRDefault="00A76B91" w:rsidP="00A76B91">
            <w:pPr>
              <w:suppressAutoHyphens/>
              <w:rPr>
                <w:rFonts w:ascii="Arial" w:hAnsi="Arial" w:cs="Arial"/>
                <w:bCs w:val="0"/>
                <w:color w:val="auto"/>
                <w:sz w:val="20"/>
              </w:rPr>
            </w:pPr>
            <w:r w:rsidRPr="00A76B91">
              <w:rPr>
                <w:rFonts w:ascii="Arial" w:hAnsi="Arial" w:cs="Arial"/>
                <w:color w:val="auto"/>
                <w:sz w:val="20"/>
              </w:rPr>
              <w:t>Część I (pojazdy i mobilne kontenery)</w:t>
            </w:r>
          </w:p>
          <w:p w:rsidR="0012509F" w:rsidRDefault="0012509F" w:rsidP="00F51992">
            <w:pPr>
              <w:spacing w:after="200" w:line="276" w:lineRule="auto"/>
              <w:rPr>
                <w:rFonts w:ascii="Arial" w:eastAsiaTheme="minorHAnsi" w:hAnsi="Arial" w:cs="Arial"/>
                <w:bCs w:val="0"/>
                <w:color w:val="auto"/>
                <w:sz w:val="20"/>
                <w:lang w:eastAsia="en-US"/>
              </w:rPr>
            </w:pPr>
          </w:p>
          <w:p w:rsidR="0012509F" w:rsidRDefault="0012509F" w:rsidP="00F51992">
            <w:pPr>
              <w:spacing w:after="200" w:line="276" w:lineRule="auto"/>
              <w:rPr>
                <w:rFonts w:ascii="Arial" w:eastAsiaTheme="minorHAnsi" w:hAnsi="Arial" w:cs="Arial"/>
                <w:bCs w:val="0"/>
                <w:color w:val="auto"/>
                <w:sz w:val="20"/>
                <w:lang w:eastAsia="en-US"/>
              </w:rPr>
            </w:pPr>
          </w:p>
          <w:p w:rsidR="0012509F" w:rsidRDefault="0012509F" w:rsidP="00F51992">
            <w:pPr>
              <w:spacing w:after="200" w:line="276" w:lineRule="auto"/>
              <w:rPr>
                <w:rFonts w:ascii="Arial" w:eastAsiaTheme="minorHAnsi" w:hAnsi="Arial" w:cs="Arial"/>
                <w:bCs w:val="0"/>
                <w:color w:val="auto"/>
                <w:sz w:val="20"/>
                <w:lang w:eastAsia="en-US"/>
              </w:rPr>
            </w:pPr>
          </w:p>
          <w:p w:rsidR="0012509F" w:rsidRPr="0000350F" w:rsidRDefault="0012509F" w:rsidP="00F51992">
            <w:pPr>
              <w:spacing w:after="200" w:line="276" w:lineRule="auto"/>
              <w:rPr>
                <w:rFonts w:ascii="Arial" w:hAnsi="Arial" w:cs="Arial"/>
                <w:sz w:val="20"/>
              </w:rPr>
            </w:pPr>
          </w:p>
          <w:p w:rsidR="0012509F" w:rsidRPr="0000350F" w:rsidRDefault="0012509F" w:rsidP="00F51992">
            <w:pPr>
              <w:spacing w:line="276" w:lineRule="auto"/>
              <w:contextualSpacing/>
              <w:rPr>
                <w:rFonts w:ascii="Arial" w:hAnsi="Arial" w:cs="Arial"/>
                <w:sz w:val="20"/>
              </w:rPr>
            </w:pPr>
          </w:p>
        </w:tc>
      </w:tr>
      <w:tr w:rsidR="0012509F" w:rsidRPr="0000350F" w:rsidTr="00F51992">
        <w:trPr>
          <w:trHeight w:val="484"/>
        </w:trPr>
        <w:tc>
          <w:tcPr>
            <w:tcW w:w="4644" w:type="dxa"/>
            <w:shd w:val="clear" w:color="auto" w:fill="auto"/>
          </w:tcPr>
          <w:p w:rsidR="0012509F" w:rsidRPr="0000350F" w:rsidRDefault="0012509F" w:rsidP="00F51992">
            <w:pPr>
              <w:rPr>
                <w:rFonts w:ascii="Arial" w:hAnsi="Arial" w:cs="Arial"/>
                <w:sz w:val="20"/>
              </w:rPr>
            </w:pPr>
            <w:r w:rsidRPr="0000350F">
              <w:rPr>
                <w:rFonts w:ascii="Arial" w:hAnsi="Arial" w:cs="Arial"/>
                <w:sz w:val="20"/>
              </w:rPr>
              <w:t>Numer referencyjny nadany sprawie przez instytucję zamawiającą lub podmiot zamawiający (</w:t>
            </w:r>
            <w:r w:rsidRPr="0000350F">
              <w:rPr>
                <w:rFonts w:ascii="Arial" w:hAnsi="Arial" w:cs="Arial"/>
                <w:i/>
                <w:sz w:val="20"/>
              </w:rPr>
              <w:t>jeżeli dotyczy</w:t>
            </w:r>
            <w:r w:rsidRPr="0000350F">
              <w:rPr>
                <w:rFonts w:ascii="Arial" w:hAnsi="Arial" w:cs="Arial"/>
                <w:sz w:val="20"/>
              </w:rPr>
              <w:t>)</w:t>
            </w:r>
            <w:r w:rsidRPr="0000350F">
              <w:rPr>
                <w:rFonts w:ascii="Arial" w:hAnsi="Arial" w:cs="Arial"/>
                <w:sz w:val="20"/>
                <w:vertAlign w:val="superscript"/>
              </w:rPr>
              <w:footnoteReference w:id="5"/>
            </w:r>
            <w:r w:rsidRPr="0000350F">
              <w:rPr>
                <w:rFonts w:ascii="Arial" w:hAnsi="Arial" w:cs="Arial"/>
                <w:sz w:val="20"/>
              </w:rPr>
              <w:t>:</w:t>
            </w:r>
          </w:p>
        </w:tc>
        <w:tc>
          <w:tcPr>
            <w:tcW w:w="4645" w:type="dxa"/>
            <w:shd w:val="clear" w:color="auto" w:fill="auto"/>
          </w:tcPr>
          <w:p w:rsidR="0012509F" w:rsidRPr="0000350F" w:rsidRDefault="0012509F" w:rsidP="009F75F9">
            <w:pPr>
              <w:rPr>
                <w:rFonts w:ascii="Arial" w:hAnsi="Arial" w:cs="Arial"/>
                <w:sz w:val="20"/>
              </w:rPr>
            </w:pPr>
            <w:r w:rsidRPr="001F0035">
              <w:rPr>
                <w:rFonts w:ascii="Arial" w:hAnsi="Arial" w:cs="Arial"/>
                <w:color w:val="auto"/>
                <w:sz w:val="20"/>
              </w:rPr>
              <w:t>[</w:t>
            </w:r>
            <w:r w:rsidR="00152CA2" w:rsidRPr="001F0035">
              <w:rPr>
                <w:rFonts w:ascii="Arial" w:hAnsi="Arial" w:cs="Arial"/>
                <w:color w:val="auto"/>
                <w:sz w:val="20"/>
              </w:rPr>
              <w:t xml:space="preserve"> WZ/220-</w:t>
            </w:r>
            <w:r w:rsidR="00A76B91">
              <w:rPr>
                <w:rFonts w:ascii="Arial" w:hAnsi="Arial" w:cs="Arial"/>
                <w:color w:val="auto"/>
                <w:sz w:val="20"/>
              </w:rPr>
              <w:t>2/18</w:t>
            </w:r>
            <w:r w:rsidRPr="001F0035">
              <w:rPr>
                <w:rFonts w:ascii="Arial" w:hAnsi="Arial" w:cs="Arial"/>
                <w:color w:val="auto"/>
                <w:sz w:val="20"/>
              </w:rPr>
              <w:t>/ABA ]</w:t>
            </w:r>
          </w:p>
        </w:tc>
      </w:tr>
    </w:tbl>
    <w:p w:rsidR="0012509F" w:rsidRPr="0000350F" w:rsidRDefault="0012509F" w:rsidP="001D317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shd w:val="clear" w:color="auto" w:fill="BFBFBF"/>
        <w:tabs>
          <w:tab w:val="left" w:pos="4644"/>
        </w:tabs>
        <w:jc w:val="left"/>
        <w:rPr>
          <w:rFonts w:ascii="Arial" w:hAnsi="Arial" w:cs="Arial"/>
          <w:sz w:val="20"/>
        </w:rPr>
      </w:pPr>
      <w:r w:rsidRPr="0000350F">
        <w:rPr>
          <w:rFonts w:ascii="Arial" w:hAnsi="Arial" w:cs="Arial"/>
          <w:b/>
          <w:sz w:val="20"/>
        </w:rPr>
        <w:t>Wszystkie pozostałe informacje we wszystkich sekcjach jednolitego europejskiego dokumentu zamówienia powinien wypełnić wykonawca</w:t>
      </w:r>
      <w:r w:rsidRPr="0000350F">
        <w:rPr>
          <w:rFonts w:ascii="Arial" w:hAnsi="Arial" w:cs="Arial"/>
          <w:b/>
          <w:i/>
          <w:sz w:val="20"/>
        </w:rPr>
        <w:t>.</w:t>
      </w:r>
    </w:p>
    <w:p w:rsidR="0012509F" w:rsidRPr="0000350F" w:rsidRDefault="0012509F" w:rsidP="0012509F">
      <w:pPr>
        <w:keepNext/>
        <w:spacing w:before="120" w:after="360"/>
        <w:jc w:val="center"/>
        <w:rPr>
          <w:rFonts w:ascii="Arial" w:eastAsia="Calibri" w:hAnsi="Arial" w:cs="Arial"/>
          <w:b/>
          <w:bCs w:val="0"/>
          <w:color w:val="auto"/>
          <w:sz w:val="20"/>
          <w:lang w:eastAsia="en-GB"/>
        </w:rPr>
      </w:pPr>
      <w:r w:rsidRPr="0000350F">
        <w:rPr>
          <w:rFonts w:ascii="Arial" w:eastAsia="Calibri" w:hAnsi="Arial" w:cs="Arial"/>
          <w:b/>
          <w:bCs w:val="0"/>
          <w:color w:val="auto"/>
          <w:sz w:val="20"/>
          <w:lang w:eastAsia="en-GB"/>
        </w:rPr>
        <w:lastRenderedPageBreak/>
        <w:t>Część II: Informacje dotyczące wykonawcy</w:t>
      </w:r>
    </w:p>
    <w:p w:rsidR="0012509F" w:rsidRPr="0000350F" w:rsidRDefault="0012509F" w:rsidP="0012509F">
      <w:pPr>
        <w:keepNext/>
        <w:spacing w:before="120" w:after="360"/>
        <w:jc w:val="center"/>
        <w:rPr>
          <w:rFonts w:ascii="Arial" w:eastAsia="Calibri" w:hAnsi="Arial" w:cs="Arial"/>
          <w:bCs w:val="0"/>
          <w:smallCaps/>
          <w:color w:val="auto"/>
          <w:sz w:val="20"/>
          <w:lang w:eastAsia="en-GB"/>
        </w:rPr>
      </w:pPr>
      <w:r w:rsidRPr="0000350F">
        <w:rPr>
          <w:rFonts w:ascii="Arial" w:eastAsia="Calibri" w:hAnsi="Arial" w:cs="Arial"/>
          <w:bCs w:val="0"/>
          <w:smallCaps/>
          <w:color w:val="auto"/>
          <w:sz w:val="20"/>
          <w:lang w:eastAsia="en-GB"/>
        </w:rPr>
        <w:t>A: Informacje na temat wykonawcy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3"/>
        <w:gridCol w:w="4529"/>
      </w:tblGrid>
      <w:tr w:rsidR="0012509F" w:rsidRPr="0000350F" w:rsidTr="00F51992">
        <w:tc>
          <w:tcPr>
            <w:tcW w:w="4644" w:type="dxa"/>
            <w:shd w:val="clear" w:color="auto" w:fill="auto"/>
          </w:tcPr>
          <w:p w:rsidR="0012509F" w:rsidRPr="0000350F" w:rsidRDefault="0012509F" w:rsidP="00F51992">
            <w:pPr>
              <w:rPr>
                <w:rFonts w:ascii="Arial" w:hAnsi="Arial" w:cs="Arial"/>
                <w:b/>
                <w:sz w:val="20"/>
              </w:rPr>
            </w:pPr>
            <w:r w:rsidRPr="0000350F">
              <w:rPr>
                <w:rFonts w:ascii="Arial" w:hAnsi="Arial" w:cs="Arial"/>
                <w:b/>
                <w:sz w:val="20"/>
              </w:rPr>
              <w:t>Identyfikacja:</w:t>
            </w:r>
          </w:p>
        </w:tc>
        <w:tc>
          <w:tcPr>
            <w:tcW w:w="4645" w:type="dxa"/>
            <w:shd w:val="clear" w:color="auto" w:fill="auto"/>
          </w:tcPr>
          <w:p w:rsidR="0012509F" w:rsidRPr="0000350F" w:rsidRDefault="0012509F" w:rsidP="00F51992">
            <w:pPr>
              <w:spacing w:before="120" w:after="120"/>
              <w:rPr>
                <w:rFonts w:ascii="Arial" w:eastAsia="Calibri" w:hAnsi="Arial" w:cs="Arial"/>
                <w:b/>
                <w:bCs w:val="0"/>
                <w:color w:val="auto"/>
                <w:sz w:val="20"/>
                <w:lang w:eastAsia="en-GB"/>
              </w:rPr>
            </w:pPr>
            <w:r w:rsidRPr="0000350F">
              <w:rPr>
                <w:rFonts w:ascii="Arial" w:eastAsia="Calibri" w:hAnsi="Arial" w:cs="Arial"/>
                <w:b/>
                <w:bCs w:val="0"/>
                <w:color w:val="auto"/>
                <w:sz w:val="20"/>
                <w:lang w:eastAsia="en-GB"/>
              </w:rPr>
              <w:t>Odpowiedź:</w:t>
            </w:r>
          </w:p>
        </w:tc>
      </w:tr>
      <w:tr w:rsidR="0012509F" w:rsidRPr="0000350F" w:rsidTr="00F51992">
        <w:tc>
          <w:tcPr>
            <w:tcW w:w="4644" w:type="dxa"/>
            <w:shd w:val="clear" w:color="auto" w:fill="auto"/>
          </w:tcPr>
          <w:p w:rsidR="0012509F" w:rsidRPr="0000350F" w:rsidRDefault="0012509F" w:rsidP="00F51992">
            <w:pPr>
              <w:spacing w:before="120" w:after="120"/>
              <w:ind w:left="850" w:hanging="850"/>
              <w:rPr>
                <w:rFonts w:ascii="Arial" w:eastAsia="Calibri" w:hAnsi="Arial" w:cs="Arial"/>
                <w:bCs w:val="0"/>
                <w:color w:val="auto"/>
                <w:sz w:val="20"/>
                <w:lang w:eastAsia="en-GB"/>
              </w:rPr>
            </w:pPr>
            <w:r w:rsidRPr="0000350F">
              <w:rPr>
                <w:rFonts w:ascii="Arial" w:eastAsia="Calibri" w:hAnsi="Arial" w:cs="Arial"/>
                <w:bCs w:val="0"/>
                <w:color w:val="auto"/>
                <w:sz w:val="20"/>
                <w:lang w:eastAsia="en-GB"/>
              </w:rPr>
              <w:t>Nazwa:</w:t>
            </w:r>
          </w:p>
        </w:tc>
        <w:tc>
          <w:tcPr>
            <w:tcW w:w="4645" w:type="dxa"/>
            <w:shd w:val="clear" w:color="auto" w:fill="auto"/>
          </w:tcPr>
          <w:p w:rsidR="0012509F" w:rsidRPr="0000350F" w:rsidRDefault="0012509F" w:rsidP="00F51992">
            <w:pPr>
              <w:spacing w:before="120" w:after="120"/>
              <w:rPr>
                <w:rFonts w:ascii="Arial" w:eastAsia="Calibri" w:hAnsi="Arial" w:cs="Arial"/>
                <w:bCs w:val="0"/>
                <w:color w:val="auto"/>
                <w:sz w:val="20"/>
                <w:lang w:eastAsia="en-GB"/>
              </w:rPr>
            </w:pPr>
            <w:r w:rsidRPr="0000350F">
              <w:rPr>
                <w:rFonts w:ascii="Arial" w:eastAsia="Calibri" w:hAnsi="Arial" w:cs="Arial"/>
                <w:bCs w:val="0"/>
                <w:color w:val="auto"/>
                <w:sz w:val="20"/>
                <w:lang w:eastAsia="en-GB"/>
              </w:rPr>
              <w:t>[  ]</w:t>
            </w:r>
          </w:p>
        </w:tc>
      </w:tr>
      <w:tr w:rsidR="0012509F" w:rsidRPr="0000350F" w:rsidTr="00F51992">
        <w:trPr>
          <w:trHeight w:val="1372"/>
        </w:trPr>
        <w:tc>
          <w:tcPr>
            <w:tcW w:w="4644" w:type="dxa"/>
            <w:shd w:val="clear" w:color="auto" w:fill="auto"/>
          </w:tcPr>
          <w:p w:rsidR="0012509F" w:rsidRPr="0000350F" w:rsidRDefault="0012509F" w:rsidP="00F51992">
            <w:pPr>
              <w:spacing w:before="120" w:after="120"/>
              <w:rPr>
                <w:rFonts w:ascii="Arial" w:eastAsia="Calibri" w:hAnsi="Arial" w:cs="Arial"/>
                <w:bCs w:val="0"/>
                <w:color w:val="auto"/>
                <w:sz w:val="20"/>
                <w:lang w:eastAsia="en-GB"/>
              </w:rPr>
            </w:pPr>
            <w:r w:rsidRPr="0000350F">
              <w:rPr>
                <w:rFonts w:ascii="Arial" w:eastAsia="Calibri" w:hAnsi="Arial" w:cs="Arial"/>
                <w:bCs w:val="0"/>
                <w:color w:val="auto"/>
                <w:sz w:val="20"/>
                <w:lang w:eastAsia="en-GB"/>
              </w:rPr>
              <w:t>Numer VAT, jeżeli dotyczy:</w:t>
            </w:r>
          </w:p>
          <w:p w:rsidR="0012509F" w:rsidRPr="0000350F" w:rsidRDefault="0012509F" w:rsidP="00F51992">
            <w:pPr>
              <w:spacing w:before="120" w:after="120"/>
              <w:rPr>
                <w:rFonts w:ascii="Arial" w:eastAsia="Calibri" w:hAnsi="Arial" w:cs="Arial"/>
                <w:bCs w:val="0"/>
                <w:color w:val="auto"/>
                <w:sz w:val="20"/>
                <w:lang w:eastAsia="en-GB"/>
              </w:rPr>
            </w:pPr>
            <w:r w:rsidRPr="0000350F">
              <w:rPr>
                <w:rFonts w:ascii="Arial" w:eastAsia="Calibri" w:hAnsi="Arial" w:cs="Arial"/>
                <w:bCs w:val="0"/>
                <w:color w:val="auto"/>
                <w:sz w:val="20"/>
                <w:lang w:eastAsia="en-GB"/>
              </w:rPr>
              <w:t>Jeżeli numer VAT nie ma zastosowania, proszę podać inny krajowy numer identyfikacyjny, jeżeli jest wymagany i ma zastosowanie.</w:t>
            </w:r>
          </w:p>
        </w:tc>
        <w:tc>
          <w:tcPr>
            <w:tcW w:w="4645" w:type="dxa"/>
            <w:shd w:val="clear" w:color="auto" w:fill="auto"/>
          </w:tcPr>
          <w:p w:rsidR="0012509F" w:rsidRPr="0000350F" w:rsidRDefault="0012509F" w:rsidP="00F51992">
            <w:pPr>
              <w:spacing w:before="120" w:after="120"/>
              <w:rPr>
                <w:rFonts w:ascii="Arial" w:eastAsia="Calibri" w:hAnsi="Arial" w:cs="Arial"/>
                <w:bCs w:val="0"/>
                <w:color w:val="auto"/>
                <w:sz w:val="20"/>
                <w:lang w:eastAsia="en-GB"/>
              </w:rPr>
            </w:pPr>
            <w:r w:rsidRPr="0000350F">
              <w:rPr>
                <w:rFonts w:ascii="Arial" w:eastAsia="Calibri" w:hAnsi="Arial" w:cs="Arial"/>
                <w:bCs w:val="0"/>
                <w:color w:val="auto"/>
                <w:sz w:val="20"/>
                <w:lang w:eastAsia="en-GB"/>
              </w:rPr>
              <w:t>[  ]</w:t>
            </w:r>
          </w:p>
          <w:p w:rsidR="0012509F" w:rsidRPr="0000350F" w:rsidRDefault="0012509F" w:rsidP="00F51992">
            <w:pPr>
              <w:spacing w:before="120" w:after="120"/>
              <w:rPr>
                <w:rFonts w:ascii="Arial" w:eastAsia="Calibri" w:hAnsi="Arial" w:cs="Arial"/>
                <w:bCs w:val="0"/>
                <w:color w:val="auto"/>
                <w:sz w:val="20"/>
                <w:lang w:eastAsia="en-GB"/>
              </w:rPr>
            </w:pPr>
            <w:r w:rsidRPr="0000350F">
              <w:rPr>
                <w:rFonts w:ascii="Arial" w:eastAsia="Calibri" w:hAnsi="Arial" w:cs="Arial"/>
                <w:bCs w:val="0"/>
                <w:color w:val="auto"/>
                <w:sz w:val="20"/>
                <w:lang w:eastAsia="en-GB"/>
              </w:rPr>
              <w:t>[  ]</w:t>
            </w:r>
          </w:p>
        </w:tc>
      </w:tr>
      <w:tr w:rsidR="0012509F" w:rsidRPr="0000350F" w:rsidTr="00F51992">
        <w:tc>
          <w:tcPr>
            <w:tcW w:w="4644" w:type="dxa"/>
            <w:shd w:val="clear" w:color="auto" w:fill="auto"/>
          </w:tcPr>
          <w:p w:rsidR="0012509F" w:rsidRPr="0000350F" w:rsidRDefault="0012509F" w:rsidP="00F51992">
            <w:pPr>
              <w:spacing w:before="120" w:after="120"/>
              <w:rPr>
                <w:rFonts w:ascii="Arial" w:eastAsia="Calibri" w:hAnsi="Arial" w:cs="Arial"/>
                <w:bCs w:val="0"/>
                <w:color w:val="auto"/>
                <w:sz w:val="20"/>
                <w:lang w:eastAsia="en-GB"/>
              </w:rPr>
            </w:pPr>
            <w:r w:rsidRPr="0000350F">
              <w:rPr>
                <w:rFonts w:ascii="Arial" w:eastAsia="Calibri" w:hAnsi="Arial" w:cs="Arial"/>
                <w:bCs w:val="0"/>
                <w:color w:val="auto"/>
                <w:sz w:val="20"/>
                <w:lang w:eastAsia="en-GB"/>
              </w:rPr>
              <w:t xml:space="preserve">Adres pocztowy: </w:t>
            </w:r>
          </w:p>
        </w:tc>
        <w:tc>
          <w:tcPr>
            <w:tcW w:w="4645" w:type="dxa"/>
            <w:shd w:val="clear" w:color="auto" w:fill="auto"/>
          </w:tcPr>
          <w:p w:rsidR="0012509F" w:rsidRPr="0000350F" w:rsidRDefault="0012509F" w:rsidP="00F51992">
            <w:pPr>
              <w:spacing w:before="120" w:after="120"/>
              <w:rPr>
                <w:rFonts w:ascii="Arial" w:eastAsia="Calibri" w:hAnsi="Arial" w:cs="Arial"/>
                <w:bCs w:val="0"/>
                <w:color w:val="auto"/>
                <w:sz w:val="20"/>
                <w:lang w:eastAsia="en-GB"/>
              </w:rPr>
            </w:pPr>
            <w:r w:rsidRPr="0000350F">
              <w:rPr>
                <w:rFonts w:ascii="Arial" w:eastAsia="Calibri" w:hAnsi="Arial" w:cs="Arial"/>
                <w:bCs w:val="0"/>
                <w:color w:val="auto"/>
                <w:sz w:val="20"/>
                <w:lang w:eastAsia="en-GB"/>
              </w:rPr>
              <w:t>[……]</w:t>
            </w:r>
          </w:p>
        </w:tc>
      </w:tr>
      <w:tr w:rsidR="0012509F" w:rsidRPr="0000350F" w:rsidTr="00F51992">
        <w:trPr>
          <w:trHeight w:val="2002"/>
        </w:trPr>
        <w:tc>
          <w:tcPr>
            <w:tcW w:w="4644" w:type="dxa"/>
            <w:shd w:val="clear" w:color="auto" w:fill="auto"/>
          </w:tcPr>
          <w:p w:rsidR="0012509F" w:rsidRPr="0000350F" w:rsidRDefault="0012509F" w:rsidP="00F51992">
            <w:pPr>
              <w:spacing w:before="120" w:after="120"/>
              <w:rPr>
                <w:rFonts w:ascii="Arial" w:eastAsia="Calibri" w:hAnsi="Arial" w:cs="Arial"/>
                <w:bCs w:val="0"/>
                <w:color w:val="auto"/>
                <w:sz w:val="20"/>
                <w:lang w:eastAsia="en-GB"/>
              </w:rPr>
            </w:pPr>
            <w:r w:rsidRPr="0000350F">
              <w:rPr>
                <w:rFonts w:ascii="Arial" w:eastAsia="Calibri" w:hAnsi="Arial" w:cs="Arial"/>
                <w:bCs w:val="0"/>
                <w:color w:val="auto"/>
                <w:sz w:val="20"/>
                <w:lang w:eastAsia="en-GB"/>
              </w:rPr>
              <w:t>Osoba lub osoby wyznaczone do kontaktów</w:t>
            </w:r>
            <w:r w:rsidRPr="0000350F">
              <w:rPr>
                <w:rFonts w:ascii="Arial" w:eastAsia="Calibri" w:hAnsi="Arial" w:cs="Arial"/>
                <w:bCs w:val="0"/>
                <w:color w:val="auto"/>
                <w:sz w:val="20"/>
                <w:vertAlign w:val="superscript"/>
                <w:lang w:eastAsia="en-GB"/>
              </w:rPr>
              <w:footnoteReference w:id="6"/>
            </w:r>
            <w:r w:rsidRPr="0000350F">
              <w:rPr>
                <w:rFonts w:ascii="Arial" w:eastAsia="Calibri" w:hAnsi="Arial" w:cs="Arial"/>
                <w:bCs w:val="0"/>
                <w:color w:val="auto"/>
                <w:sz w:val="20"/>
                <w:lang w:eastAsia="en-GB"/>
              </w:rPr>
              <w:t>:</w:t>
            </w:r>
          </w:p>
          <w:p w:rsidR="0012509F" w:rsidRPr="0000350F" w:rsidRDefault="0012509F" w:rsidP="00F51992">
            <w:pPr>
              <w:spacing w:before="120" w:after="120"/>
              <w:rPr>
                <w:rFonts w:ascii="Arial" w:eastAsia="Calibri" w:hAnsi="Arial" w:cs="Arial"/>
                <w:bCs w:val="0"/>
                <w:color w:val="auto"/>
                <w:sz w:val="20"/>
                <w:lang w:eastAsia="en-GB"/>
              </w:rPr>
            </w:pPr>
            <w:r w:rsidRPr="0000350F">
              <w:rPr>
                <w:rFonts w:ascii="Arial" w:eastAsia="Calibri" w:hAnsi="Arial" w:cs="Arial"/>
                <w:bCs w:val="0"/>
                <w:color w:val="auto"/>
                <w:sz w:val="20"/>
                <w:lang w:eastAsia="en-GB"/>
              </w:rPr>
              <w:t>Telefon:</w:t>
            </w:r>
          </w:p>
          <w:p w:rsidR="0012509F" w:rsidRPr="0000350F" w:rsidRDefault="0012509F" w:rsidP="00F51992">
            <w:pPr>
              <w:spacing w:before="120" w:after="120"/>
              <w:rPr>
                <w:rFonts w:ascii="Arial" w:eastAsia="Calibri" w:hAnsi="Arial" w:cs="Arial"/>
                <w:bCs w:val="0"/>
                <w:color w:val="auto"/>
                <w:sz w:val="20"/>
                <w:lang w:eastAsia="en-GB"/>
              </w:rPr>
            </w:pPr>
            <w:r w:rsidRPr="0000350F">
              <w:rPr>
                <w:rFonts w:ascii="Arial" w:eastAsia="Calibri" w:hAnsi="Arial" w:cs="Arial"/>
                <w:bCs w:val="0"/>
                <w:color w:val="auto"/>
                <w:sz w:val="20"/>
                <w:lang w:eastAsia="en-GB"/>
              </w:rPr>
              <w:t>Adres e-mail:</w:t>
            </w:r>
          </w:p>
          <w:p w:rsidR="0012509F" w:rsidRPr="0000350F" w:rsidRDefault="0012509F" w:rsidP="00F51992">
            <w:pPr>
              <w:spacing w:before="120" w:after="120"/>
              <w:rPr>
                <w:rFonts w:ascii="Arial" w:eastAsia="Calibri" w:hAnsi="Arial" w:cs="Arial"/>
                <w:bCs w:val="0"/>
                <w:color w:val="auto"/>
                <w:sz w:val="20"/>
                <w:lang w:eastAsia="en-GB"/>
              </w:rPr>
            </w:pPr>
            <w:r w:rsidRPr="0000350F">
              <w:rPr>
                <w:rFonts w:ascii="Arial" w:eastAsia="Calibri" w:hAnsi="Arial" w:cs="Arial"/>
                <w:bCs w:val="0"/>
                <w:color w:val="auto"/>
                <w:sz w:val="20"/>
                <w:lang w:eastAsia="en-GB"/>
              </w:rPr>
              <w:t>Adres internetowy (adres www) (</w:t>
            </w:r>
            <w:r w:rsidRPr="0000350F">
              <w:rPr>
                <w:rFonts w:ascii="Arial" w:eastAsia="Calibri" w:hAnsi="Arial" w:cs="Arial"/>
                <w:bCs w:val="0"/>
                <w:i/>
                <w:color w:val="auto"/>
                <w:sz w:val="20"/>
                <w:lang w:eastAsia="en-GB"/>
              </w:rPr>
              <w:t>jeżeli dotyczy</w:t>
            </w:r>
            <w:r w:rsidRPr="0000350F">
              <w:rPr>
                <w:rFonts w:ascii="Arial" w:eastAsia="Calibri" w:hAnsi="Arial" w:cs="Arial"/>
                <w:bCs w:val="0"/>
                <w:color w:val="auto"/>
                <w:sz w:val="20"/>
                <w:lang w:eastAsia="en-GB"/>
              </w:rPr>
              <w:t>):</w:t>
            </w:r>
          </w:p>
        </w:tc>
        <w:tc>
          <w:tcPr>
            <w:tcW w:w="4645" w:type="dxa"/>
            <w:shd w:val="clear" w:color="auto" w:fill="auto"/>
          </w:tcPr>
          <w:p w:rsidR="0012509F" w:rsidRPr="0000350F" w:rsidRDefault="0012509F" w:rsidP="00F51992">
            <w:pPr>
              <w:spacing w:before="120" w:after="120"/>
              <w:rPr>
                <w:rFonts w:ascii="Arial" w:eastAsia="Calibri" w:hAnsi="Arial" w:cs="Arial"/>
                <w:bCs w:val="0"/>
                <w:color w:val="auto"/>
                <w:sz w:val="20"/>
                <w:lang w:eastAsia="en-GB"/>
              </w:rPr>
            </w:pPr>
            <w:r w:rsidRPr="0000350F">
              <w:rPr>
                <w:rFonts w:ascii="Arial" w:eastAsia="Calibri" w:hAnsi="Arial" w:cs="Arial"/>
                <w:bCs w:val="0"/>
                <w:color w:val="auto"/>
                <w:sz w:val="20"/>
                <w:lang w:eastAsia="en-GB"/>
              </w:rPr>
              <w:t>[……]</w:t>
            </w:r>
          </w:p>
          <w:p w:rsidR="0012509F" w:rsidRPr="0000350F" w:rsidRDefault="0012509F" w:rsidP="00F51992">
            <w:pPr>
              <w:spacing w:before="120" w:after="120"/>
              <w:rPr>
                <w:rFonts w:ascii="Arial" w:eastAsia="Calibri" w:hAnsi="Arial" w:cs="Arial"/>
                <w:bCs w:val="0"/>
                <w:color w:val="auto"/>
                <w:sz w:val="20"/>
                <w:lang w:eastAsia="en-GB"/>
              </w:rPr>
            </w:pPr>
            <w:r w:rsidRPr="0000350F">
              <w:rPr>
                <w:rFonts w:ascii="Arial" w:eastAsia="Calibri" w:hAnsi="Arial" w:cs="Arial"/>
                <w:bCs w:val="0"/>
                <w:color w:val="auto"/>
                <w:sz w:val="20"/>
                <w:lang w:eastAsia="en-GB"/>
              </w:rPr>
              <w:t>[……]</w:t>
            </w:r>
          </w:p>
          <w:p w:rsidR="0012509F" w:rsidRPr="0000350F" w:rsidRDefault="0012509F" w:rsidP="00F51992">
            <w:pPr>
              <w:spacing w:before="120" w:after="120"/>
              <w:rPr>
                <w:rFonts w:ascii="Arial" w:eastAsia="Calibri" w:hAnsi="Arial" w:cs="Arial"/>
                <w:bCs w:val="0"/>
                <w:color w:val="auto"/>
                <w:sz w:val="20"/>
                <w:lang w:eastAsia="en-GB"/>
              </w:rPr>
            </w:pPr>
            <w:r w:rsidRPr="0000350F">
              <w:rPr>
                <w:rFonts w:ascii="Arial" w:eastAsia="Calibri" w:hAnsi="Arial" w:cs="Arial"/>
                <w:bCs w:val="0"/>
                <w:color w:val="auto"/>
                <w:sz w:val="20"/>
                <w:lang w:eastAsia="en-GB"/>
              </w:rPr>
              <w:t>[……]</w:t>
            </w:r>
          </w:p>
          <w:p w:rsidR="0012509F" w:rsidRPr="0000350F" w:rsidRDefault="0012509F" w:rsidP="00F51992">
            <w:pPr>
              <w:spacing w:before="120" w:after="120"/>
              <w:rPr>
                <w:rFonts w:ascii="Arial" w:eastAsia="Calibri" w:hAnsi="Arial" w:cs="Arial"/>
                <w:bCs w:val="0"/>
                <w:color w:val="auto"/>
                <w:sz w:val="20"/>
                <w:lang w:eastAsia="en-GB"/>
              </w:rPr>
            </w:pPr>
            <w:r w:rsidRPr="0000350F">
              <w:rPr>
                <w:rFonts w:ascii="Arial" w:eastAsia="Calibri" w:hAnsi="Arial" w:cs="Arial"/>
                <w:bCs w:val="0"/>
                <w:color w:val="auto"/>
                <w:sz w:val="20"/>
                <w:lang w:eastAsia="en-GB"/>
              </w:rPr>
              <w:t>[……]</w:t>
            </w:r>
          </w:p>
        </w:tc>
      </w:tr>
      <w:tr w:rsidR="0012509F" w:rsidRPr="0000350F" w:rsidTr="00F51992">
        <w:tc>
          <w:tcPr>
            <w:tcW w:w="4644" w:type="dxa"/>
            <w:shd w:val="clear" w:color="auto" w:fill="auto"/>
          </w:tcPr>
          <w:p w:rsidR="0012509F" w:rsidRPr="0000350F" w:rsidRDefault="0012509F" w:rsidP="00F51992">
            <w:pPr>
              <w:spacing w:before="120" w:after="120"/>
              <w:rPr>
                <w:rFonts w:ascii="Arial" w:eastAsia="Calibri" w:hAnsi="Arial" w:cs="Arial"/>
                <w:b/>
                <w:bCs w:val="0"/>
                <w:color w:val="auto"/>
                <w:sz w:val="20"/>
                <w:lang w:eastAsia="en-GB"/>
              </w:rPr>
            </w:pPr>
            <w:r w:rsidRPr="0000350F">
              <w:rPr>
                <w:rFonts w:ascii="Arial" w:eastAsia="Calibri" w:hAnsi="Arial" w:cs="Arial"/>
                <w:b/>
                <w:bCs w:val="0"/>
                <w:color w:val="auto"/>
                <w:sz w:val="20"/>
                <w:lang w:eastAsia="en-GB"/>
              </w:rPr>
              <w:t>Informacje ogólne:</w:t>
            </w:r>
          </w:p>
        </w:tc>
        <w:tc>
          <w:tcPr>
            <w:tcW w:w="4645" w:type="dxa"/>
            <w:shd w:val="clear" w:color="auto" w:fill="auto"/>
          </w:tcPr>
          <w:p w:rsidR="0012509F" w:rsidRPr="0000350F" w:rsidRDefault="0012509F" w:rsidP="00F51992">
            <w:pPr>
              <w:spacing w:before="120" w:after="120"/>
              <w:rPr>
                <w:rFonts w:ascii="Arial" w:eastAsia="Calibri" w:hAnsi="Arial" w:cs="Arial"/>
                <w:b/>
                <w:bCs w:val="0"/>
                <w:color w:val="auto"/>
                <w:sz w:val="20"/>
                <w:lang w:eastAsia="en-GB"/>
              </w:rPr>
            </w:pPr>
            <w:r w:rsidRPr="0000350F">
              <w:rPr>
                <w:rFonts w:ascii="Arial" w:eastAsia="Calibri" w:hAnsi="Arial" w:cs="Arial"/>
                <w:b/>
                <w:bCs w:val="0"/>
                <w:color w:val="auto"/>
                <w:sz w:val="20"/>
                <w:lang w:eastAsia="en-GB"/>
              </w:rPr>
              <w:t>Odpowiedź:</w:t>
            </w:r>
          </w:p>
        </w:tc>
      </w:tr>
      <w:tr w:rsidR="0012509F" w:rsidRPr="0000350F" w:rsidTr="00F51992">
        <w:tc>
          <w:tcPr>
            <w:tcW w:w="4644" w:type="dxa"/>
            <w:shd w:val="clear" w:color="auto" w:fill="auto"/>
          </w:tcPr>
          <w:p w:rsidR="0012509F" w:rsidRPr="0000350F" w:rsidRDefault="0012509F" w:rsidP="00F51992">
            <w:pPr>
              <w:spacing w:before="120" w:after="120"/>
              <w:rPr>
                <w:rFonts w:ascii="Arial" w:eastAsia="Calibri" w:hAnsi="Arial" w:cs="Arial"/>
                <w:bCs w:val="0"/>
                <w:color w:val="auto"/>
                <w:sz w:val="20"/>
                <w:lang w:eastAsia="en-GB"/>
              </w:rPr>
            </w:pPr>
            <w:r w:rsidRPr="0000350F">
              <w:rPr>
                <w:rFonts w:ascii="Arial" w:eastAsia="Calibri" w:hAnsi="Arial" w:cs="Arial"/>
                <w:bCs w:val="0"/>
                <w:color w:val="auto"/>
                <w:sz w:val="20"/>
                <w:lang w:eastAsia="en-GB"/>
              </w:rPr>
              <w:t>Czy wykonawca jest mikroprzedsiębiorstwem bądź małym lub średnim przedsiębiorstwem</w:t>
            </w:r>
            <w:r w:rsidRPr="0000350F">
              <w:rPr>
                <w:rFonts w:ascii="Arial" w:eastAsia="Calibri" w:hAnsi="Arial" w:cs="Arial"/>
                <w:bCs w:val="0"/>
                <w:color w:val="auto"/>
                <w:sz w:val="20"/>
                <w:vertAlign w:val="superscript"/>
                <w:lang w:eastAsia="en-GB"/>
              </w:rPr>
              <w:footnoteReference w:id="7"/>
            </w:r>
            <w:r w:rsidRPr="0000350F">
              <w:rPr>
                <w:rFonts w:ascii="Arial" w:eastAsia="Calibri" w:hAnsi="Arial" w:cs="Arial"/>
                <w:bCs w:val="0"/>
                <w:color w:val="auto"/>
                <w:sz w:val="20"/>
                <w:lang w:eastAsia="en-GB"/>
              </w:rPr>
              <w:t>?</w:t>
            </w:r>
          </w:p>
        </w:tc>
        <w:tc>
          <w:tcPr>
            <w:tcW w:w="4645" w:type="dxa"/>
            <w:tcBorders>
              <w:bottom w:val="single" w:sz="4" w:space="0" w:color="auto"/>
            </w:tcBorders>
            <w:shd w:val="clear" w:color="auto" w:fill="auto"/>
          </w:tcPr>
          <w:p w:rsidR="0012509F" w:rsidRPr="0000350F" w:rsidRDefault="0012509F" w:rsidP="00F51992">
            <w:pPr>
              <w:spacing w:before="120" w:after="120"/>
              <w:rPr>
                <w:rFonts w:ascii="Arial" w:eastAsia="Calibri" w:hAnsi="Arial" w:cs="Arial"/>
                <w:bCs w:val="0"/>
                <w:color w:val="auto"/>
                <w:sz w:val="20"/>
                <w:lang w:eastAsia="en-GB"/>
              </w:rPr>
            </w:pPr>
            <w:r w:rsidRPr="0000350F">
              <w:rPr>
                <w:rFonts w:ascii="Arial" w:eastAsia="Calibri" w:hAnsi="Arial" w:cs="Arial"/>
                <w:bCs w:val="0"/>
                <w:color w:val="auto"/>
                <w:sz w:val="20"/>
                <w:lang w:eastAsia="en-GB"/>
              </w:rPr>
              <w:t>[] Tak [] Nie</w:t>
            </w:r>
          </w:p>
        </w:tc>
      </w:tr>
      <w:tr w:rsidR="0012509F" w:rsidRPr="0000350F" w:rsidTr="00F51992">
        <w:tc>
          <w:tcPr>
            <w:tcW w:w="4644" w:type="dxa"/>
            <w:shd w:val="clear" w:color="auto" w:fill="auto"/>
          </w:tcPr>
          <w:p w:rsidR="0012509F" w:rsidRPr="0000350F" w:rsidRDefault="0012509F" w:rsidP="00F51992">
            <w:pPr>
              <w:spacing w:before="120" w:after="120"/>
              <w:jc w:val="left"/>
              <w:rPr>
                <w:rFonts w:ascii="Arial" w:eastAsia="Calibri" w:hAnsi="Arial" w:cs="Arial"/>
                <w:bCs w:val="0"/>
                <w:color w:val="auto"/>
                <w:sz w:val="20"/>
                <w:lang w:eastAsia="en-GB"/>
              </w:rPr>
            </w:pPr>
            <w:r w:rsidRPr="0000350F">
              <w:rPr>
                <w:rFonts w:ascii="Arial" w:eastAsia="Calibri" w:hAnsi="Arial" w:cs="Arial"/>
                <w:b/>
                <w:bCs w:val="0"/>
                <w:color w:val="auto"/>
                <w:sz w:val="20"/>
                <w:u w:val="single"/>
                <w:lang w:eastAsia="en-GB"/>
              </w:rPr>
              <w:t>Jedynie w przypadku gdy zamówienie jest zastrzeżone</w:t>
            </w:r>
            <w:r w:rsidRPr="0000350F">
              <w:rPr>
                <w:rFonts w:ascii="Arial" w:eastAsia="Calibri" w:hAnsi="Arial" w:cs="Arial"/>
                <w:b/>
                <w:bCs w:val="0"/>
                <w:color w:val="auto"/>
                <w:sz w:val="20"/>
                <w:vertAlign w:val="superscript"/>
                <w:lang w:eastAsia="en-GB"/>
              </w:rPr>
              <w:footnoteReference w:id="8"/>
            </w:r>
            <w:r w:rsidRPr="0000350F">
              <w:rPr>
                <w:rFonts w:ascii="Arial" w:eastAsia="Calibri" w:hAnsi="Arial" w:cs="Arial"/>
                <w:b/>
                <w:bCs w:val="0"/>
                <w:color w:val="auto"/>
                <w:sz w:val="20"/>
                <w:u w:val="single"/>
                <w:lang w:eastAsia="en-GB"/>
              </w:rPr>
              <w:t>:</w:t>
            </w:r>
            <w:r w:rsidRPr="0000350F">
              <w:rPr>
                <w:rFonts w:ascii="Arial" w:eastAsia="Calibri" w:hAnsi="Arial" w:cs="Arial"/>
                <w:b/>
                <w:bCs w:val="0"/>
                <w:color w:val="auto"/>
                <w:sz w:val="20"/>
                <w:lang w:eastAsia="en-GB"/>
              </w:rPr>
              <w:t xml:space="preserve"> </w:t>
            </w:r>
            <w:r w:rsidRPr="0000350F">
              <w:rPr>
                <w:rFonts w:ascii="Arial" w:eastAsia="Calibri" w:hAnsi="Arial" w:cs="Arial"/>
                <w:bCs w:val="0"/>
                <w:color w:val="auto"/>
                <w:sz w:val="20"/>
                <w:lang w:eastAsia="en-GB"/>
              </w:rPr>
              <w:t>czy wykonawca jest zakładem pracy chronionej, „przedsiębiorstwem społecznym”</w:t>
            </w:r>
            <w:r w:rsidRPr="0000350F">
              <w:rPr>
                <w:rFonts w:ascii="Arial" w:eastAsia="Calibri" w:hAnsi="Arial" w:cs="Arial"/>
                <w:bCs w:val="0"/>
                <w:color w:val="auto"/>
                <w:sz w:val="20"/>
                <w:vertAlign w:val="superscript"/>
                <w:lang w:eastAsia="en-GB"/>
              </w:rPr>
              <w:footnoteReference w:id="9"/>
            </w:r>
            <w:r w:rsidRPr="0000350F">
              <w:rPr>
                <w:rFonts w:ascii="Arial" w:eastAsia="Calibri" w:hAnsi="Arial" w:cs="Arial"/>
                <w:bCs w:val="0"/>
                <w:color w:val="auto"/>
                <w:sz w:val="20"/>
                <w:lang w:eastAsia="en-GB"/>
              </w:rPr>
              <w:t xml:space="preserve"> lub czy będzie realizował zamówienie w ramach programów zatrudnienia chronionego?</w:t>
            </w:r>
            <w:r w:rsidRPr="0000350F">
              <w:rPr>
                <w:rFonts w:ascii="Arial" w:eastAsia="Calibri" w:hAnsi="Arial" w:cs="Arial"/>
                <w:bCs w:val="0"/>
                <w:color w:val="auto"/>
                <w:sz w:val="20"/>
                <w:lang w:eastAsia="en-GB"/>
              </w:rPr>
              <w:br/>
            </w:r>
            <w:r w:rsidRPr="0000350F">
              <w:rPr>
                <w:rFonts w:ascii="Arial" w:eastAsia="Calibri" w:hAnsi="Arial" w:cs="Arial"/>
                <w:b/>
                <w:bCs w:val="0"/>
                <w:color w:val="auto"/>
                <w:sz w:val="20"/>
                <w:lang w:eastAsia="en-GB"/>
              </w:rPr>
              <w:t>Jeżeli tak,</w:t>
            </w:r>
            <w:r w:rsidRPr="0000350F">
              <w:rPr>
                <w:rFonts w:ascii="Arial" w:eastAsia="Calibri" w:hAnsi="Arial" w:cs="Arial"/>
                <w:bCs w:val="0"/>
                <w:color w:val="auto"/>
                <w:sz w:val="20"/>
                <w:lang w:eastAsia="en-GB"/>
              </w:rPr>
              <w:br/>
              <w:t>jaki jest odpowiedni odsetek pracowników niepełnosprawnych lub defaworyzowanych?</w:t>
            </w:r>
            <w:r w:rsidRPr="0000350F">
              <w:rPr>
                <w:rFonts w:ascii="Arial" w:eastAsia="Calibri" w:hAnsi="Arial" w:cs="Arial"/>
                <w:bCs w:val="0"/>
                <w:color w:val="auto"/>
                <w:sz w:val="20"/>
                <w:lang w:eastAsia="en-GB"/>
              </w:rPr>
              <w:br/>
              <w:t>Jeżeli jest to wymagane, proszę określić, do której kategorii lub których kategorii pracowników niepełnosprawnych lub defaworyzowanych należą dani pracownicy.</w:t>
            </w:r>
          </w:p>
        </w:tc>
        <w:tc>
          <w:tcPr>
            <w:tcW w:w="4645" w:type="dxa"/>
            <w:tcBorders>
              <w:bottom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:rsidR="0012509F" w:rsidRPr="0000350F" w:rsidRDefault="0012509F" w:rsidP="00F51992">
            <w:pPr>
              <w:spacing w:before="120" w:after="120"/>
              <w:jc w:val="left"/>
              <w:rPr>
                <w:rFonts w:ascii="Arial" w:eastAsia="Calibri" w:hAnsi="Arial" w:cs="Arial"/>
                <w:bCs w:val="0"/>
                <w:color w:val="auto"/>
                <w:sz w:val="20"/>
                <w:lang w:eastAsia="en-GB"/>
              </w:rPr>
            </w:pPr>
            <w:r w:rsidRPr="0000350F">
              <w:rPr>
                <w:rFonts w:ascii="Arial" w:eastAsia="Calibri" w:hAnsi="Arial" w:cs="Arial"/>
                <w:bCs w:val="0"/>
                <w:color w:val="auto"/>
                <w:sz w:val="20"/>
                <w:lang w:eastAsia="en-GB"/>
              </w:rPr>
              <w:t>[] Tak [] Nie</w:t>
            </w:r>
            <w:r w:rsidRPr="0000350F">
              <w:rPr>
                <w:rFonts w:ascii="Arial" w:eastAsia="Calibri" w:hAnsi="Arial" w:cs="Arial"/>
                <w:bCs w:val="0"/>
                <w:color w:val="auto"/>
                <w:sz w:val="20"/>
                <w:lang w:eastAsia="en-GB"/>
              </w:rPr>
              <w:br/>
            </w:r>
            <w:r w:rsidRPr="0000350F">
              <w:rPr>
                <w:rFonts w:ascii="Arial" w:eastAsia="Calibri" w:hAnsi="Arial" w:cs="Arial"/>
                <w:bCs w:val="0"/>
                <w:color w:val="auto"/>
                <w:sz w:val="20"/>
                <w:lang w:eastAsia="en-GB"/>
              </w:rPr>
              <w:br/>
            </w:r>
            <w:r w:rsidRPr="0000350F">
              <w:rPr>
                <w:rFonts w:ascii="Arial" w:eastAsia="Calibri" w:hAnsi="Arial" w:cs="Arial"/>
                <w:bCs w:val="0"/>
                <w:color w:val="auto"/>
                <w:sz w:val="20"/>
                <w:lang w:eastAsia="en-GB"/>
              </w:rPr>
              <w:br/>
            </w:r>
            <w:r w:rsidRPr="0000350F">
              <w:rPr>
                <w:rFonts w:ascii="Arial" w:eastAsia="Calibri" w:hAnsi="Arial" w:cs="Arial"/>
                <w:bCs w:val="0"/>
                <w:color w:val="auto"/>
                <w:sz w:val="20"/>
                <w:lang w:eastAsia="en-GB"/>
              </w:rPr>
              <w:br/>
            </w:r>
            <w:r w:rsidRPr="0000350F">
              <w:rPr>
                <w:rFonts w:ascii="Arial" w:eastAsia="Calibri" w:hAnsi="Arial" w:cs="Arial"/>
                <w:bCs w:val="0"/>
                <w:color w:val="auto"/>
                <w:sz w:val="20"/>
                <w:lang w:eastAsia="en-GB"/>
              </w:rPr>
              <w:br/>
            </w:r>
            <w:r w:rsidRPr="0000350F">
              <w:rPr>
                <w:rFonts w:ascii="Arial" w:eastAsia="Calibri" w:hAnsi="Arial" w:cs="Arial"/>
                <w:bCs w:val="0"/>
                <w:color w:val="auto"/>
                <w:sz w:val="20"/>
                <w:lang w:eastAsia="en-GB"/>
              </w:rPr>
              <w:br/>
              <w:t>[…]</w:t>
            </w:r>
            <w:r w:rsidRPr="0000350F">
              <w:rPr>
                <w:rFonts w:ascii="Arial" w:eastAsia="Calibri" w:hAnsi="Arial" w:cs="Arial"/>
                <w:bCs w:val="0"/>
                <w:color w:val="auto"/>
                <w:sz w:val="20"/>
                <w:lang w:eastAsia="en-GB"/>
              </w:rPr>
              <w:br/>
            </w:r>
            <w:r w:rsidRPr="0000350F">
              <w:rPr>
                <w:rFonts w:ascii="Arial" w:eastAsia="Calibri" w:hAnsi="Arial" w:cs="Arial"/>
                <w:bCs w:val="0"/>
                <w:color w:val="auto"/>
                <w:sz w:val="20"/>
                <w:lang w:eastAsia="en-GB"/>
              </w:rPr>
              <w:br/>
            </w:r>
            <w:r w:rsidRPr="0000350F">
              <w:rPr>
                <w:rFonts w:ascii="Arial" w:eastAsia="Calibri" w:hAnsi="Arial" w:cs="Arial"/>
                <w:bCs w:val="0"/>
                <w:color w:val="auto"/>
                <w:sz w:val="20"/>
                <w:lang w:eastAsia="en-GB"/>
              </w:rPr>
              <w:br/>
              <w:t>[….]</w:t>
            </w:r>
            <w:r w:rsidRPr="0000350F">
              <w:rPr>
                <w:rFonts w:ascii="Arial" w:eastAsia="Calibri" w:hAnsi="Arial" w:cs="Arial"/>
                <w:bCs w:val="0"/>
                <w:color w:val="auto"/>
                <w:sz w:val="20"/>
                <w:lang w:eastAsia="en-GB"/>
              </w:rPr>
              <w:br/>
            </w:r>
          </w:p>
        </w:tc>
      </w:tr>
      <w:tr w:rsidR="0012509F" w:rsidRPr="0000350F" w:rsidTr="00F51992">
        <w:tc>
          <w:tcPr>
            <w:tcW w:w="4644" w:type="dxa"/>
            <w:shd w:val="clear" w:color="auto" w:fill="auto"/>
          </w:tcPr>
          <w:p w:rsidR="0012509F" w:rsidRPr="0000350F" w:rsidRDefault="0012509F" w:rsidP="00F51992">
            <w:pPr>
              <w:spacing w:before="120" w:after="120"/>
              <w:rPr>
                <w:rFonts w:ascii="Arial" w:eastAsia="Calibri" w:hAnsi="Arial" w:cs="Arial"/>
                <w:bCs w:val="0"/>
                <w:color w:val="auto"/>
                <w:sz w:val="20"/>
                <w:lang w:eastAsia="en-GB"/>
              </w:rPr>
            </w:pPr>
            <w:r w:rsidRPr="0000350F">
              <w:rPr>
                <w:rFonts w:ascii="Arial" w:eastAsia="Calibri" w:hAnsi="Arial" w:cs="Arial"/>
                <w:bCs w:val="0"/>
                <w:color w:val="auto"/>
                <w:sz w:val="20"/>
                <w:lang w:eastAsia="en-GB"/>
              </w:rPr>
              <w:t xml:space="preserve">Jeżeli dotyczy, czy wykonawca jest wpisany do urzędowego wykazu zatwierdzonych wykonawców lub posiada równoważne </w:t>
            </w:r>
            <w:r w:rsidRPr="0000350F">
              <w:rPr>
                <w:rFonts w:ascii="Arial" w:eastAsia="Calibri" w:hAnsi="Arial" w:cs="Arial"/>
                <w:bCs w:val="0"/>
                <w:color w:val="auto"/>
                <w:sz w:val="20"/>
                <w:lang w:eastAsia="en-GB"/>
              </w:rPr>
              <w:lastRenderedPageBreak/>
              <w:t>zaświadczenie (np. w ramach krajowego systemu (wstępnego) kwalifikowania)?</w:t>
            </w:r>
          </w:p>
        </w:tc>
        <w:tc>
          <w:tcPr>
            <w:tcW w:w="4645" w:type="dxa"/>
            <w:tcBorders>
              <w:bottom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:rsidR="0012509F" w:rsidRPr="0000350F" w:rsidRDefault="0012509F" w:rsidP="00F51992">
            <w:pPr>
              <w:spacing w:before="120" w:after="120"/>
              <w:rPr>
                <w:rFonts w:ascii="Arial" w:eastAsia="Calibri" w:hAnsi="Arial" w:cs="Arial"/>
                <w:bCs w:val="0"/>
                <w:color w:val="auto"/>
                <w:sz w:val="20"/>
                <w:lang w:eastAsia="en-GB"/>
              </w:rPr>
            </w:pPr>
            <w:r w:rsidRPr="0000350F">
              <w:rPr>
                <w:rFonts w:ascii="Arial" w:eastAsia="Calibri" w:hAnsi="Arial" w:cs="Arial"/>
                <w:bCs w:val="0"/>
                <w:color w:val="auto"/>
                <w:sz w:val="20"/>
                <w:lang w:eastAsia="en-GB"/>
              </w:rPr>
              <w:lastRenderedPageBreak/>
              <w:t>[] Tak [] Nie [] Nie dotyczy</w:t>
            </w:r>
          </w:p>
        </w:tc>
      </w:tr>
      <w:tr w:rsidR="0012509F" w:rsidRPr="0000350F" w:rsidTr="00F51992">
        <w:tc>
          <w:tcPr>
            <w:tcW w:w="4644" w:type="dxa"/>
            <w:shd w:val="clear" w:color="auto" w:fill="auto"/>
          </w:tcPr>
          <w:p w:rsidR="0012509F" w:rsidRPr="0000350F" w:rsidRDefault="0012509F" w:rsidP="00F51992">
            <w:pPr>
              <w:spacing w:before="120" w:after="120"/>
              <w:rPr>
                <w:rFonts w:ascii="Arial" w:eastAsia="Calibri" w:hAnsi="Arial" w:cs="Arial"/>
                <w:bCs w:val="0"/>
                <w:color w:val="auto"/>
                <w:sz w:val="20"/>
                <w:lang w:eastAsia="en-GB"/>
              </w:rPr>
            </w:pPr>
            <w:r w:rsidRPr="0000350F">
              <w:rPr>
                <w:rFonts w:ascii="Arial" w:eastAsia="Calibri" w:hAnsi="Arial" w:cs="Arial"/>
                <w:b/>
                <w:bCs w:val="0"/>
                <w:color w:val="auto"/>
                <w:sz w:val="20"/>
                <w:lang w:eastAsia="en-GB"/>
              </w:rPr>
              <w:t>Jeżeli tak</w:t>
            </w:r>
            <w:r w:rsidRPr="0000350F">
              <w:rPr>
                <w:rFonts w:ascii="Arial" w:eastAsia="Calibri" w:hAnsi="Arial" w:cs="Arial"/>
                <w:bCs w:val="0"/>
                <w:color w:val="auto"/>
                <w:sz w:val="20"/>
                <w:lang w:eastAsia="en-GB"/>
              </w:rPr>
              <w:t>:</w:t>
            </w:r>
          </w:p>
          <w:p w:rsidR="0012509F" w:rsidRPr="0000350F" w:rsidRDefault="0012509F" w:rsidP="00F51992">
            <w:pPr>
              <w:spacing w:before="120" w:after="120"/>
              <w:rPr>
                <w:rFonts w:ascii="Arial" w:eastAsia="Calibri" w:hAnsi="Arial" w:cs="Arial"/>
                <w:b/>
                <w:bCs w:val="0"/>
                <w:color w:val="auto"/>
                <w:sz w:val="20"/>
                <w:lang w:eastAsia="en-GB"/>
              </w:rPr>
            </w:pPr>
            <w:r w:rsidRPr="0000350F">
              <w:rPr>
                <w:rFonts w:ascii="Arial" w:eastAsia="Calibri" w:hAnsi="Arial" w:cs="Arial"/>
                <w:b/>
                <w:bCs w:val="0"/>
                <w:color w:val="auto"/>
                <w:sz w:val="20"/>
                <w:lang w:eastAsia="en-GB"/>
              </w:rPr>
              <w:t xml:space="preserve">Proszę udzielić odpowiedzi w pozostałych fragmentach niniejszej sekcji, w sekcji B i, w odpowiednich przypadkach, sekcji C niniejszej części, uzupełnić część V (w stosownych przypadkach) oraz w każdym przypadku wypełnić i podpisać część VI. </w:t>
            </w:r>
          </w:p>
          <w:p w:rsidR="0012509F" w:rsidRPr="0000350F" w:rsidRDefault="0012509F" w:rsidP="00F51992">
            <w:pPr>
              <w:spacing w:before="120" w:after="120"/>
              <w:jc w:val="left"/>
              <w:rPr>
                <w:rFonts w:ascii="Arial" w:eastAsia="Calibri" w:hAnsi="Arial" w:cs="Arial"/>
                <w:bCs w:val="0"/>
                <w:color w:val="auto"/>
                <w:sz w:val="20"/>
                <w:lang w:eastAsia="en-GB"/>
              </w:rPr>
            </w:pPr>
            <w:r w:rsidRPr="0000350F">
              <w:rPr>
                <w:rFonts w:ascii="Arial" w:eastAsia="Calibri" w:hAnsi="Arial" w:cs="Arial"/>
                <w:bCs w:val="0"/>
                <w:color w:val="auto"/>
                <w:sz w:val="20"/>
                <w:lang w:eastAsia="en-GB"/>
              </w:rPr>
              <w:t>a) Proszę podać nazwę wykazu lub zaświadczenia i odpowiedni numer rejestracyjny lub numer zaświadczenia, jeżeli dotyczy:</w:t>
            </w:r>
            <w:r w:rsidRPr="0000350F">
              <w:rPr>
                <w:rFonts w:ascii="Arial" w:eastAsia="Calibri" w:hAnsi="Arial" w:cs="Arial"/>
                <w:bCs w:val="0"/>
                <w:color w:val="auto"/>
                <w:sz w:val="20"/>
                <w:lang w:eastAsia="en-GB"/>
              </w:rPr>
              <w:br/>
              <w:t>b) Jeżeli poświadczenie wpisu do wykazu lub wydania zaświadczenia jest dostępne w formie elektronicznej, proszę podać:</w:t>
            </w:r>
            <w:r w:rsidRPr="0000350F">
              <w:rPr>
                <w:rFonts w:ascii="Arial" w:eastAsia="Calibri" w:hAnsi="Arial" w:cs="Arial"/>
                <w:bCs w:val="0"/>
                <w:color w:val="auto"/>
                <w:sz w:val="20"/>
                <w:lang w:eastAsia="en-GB"/>
              </w:rPr>
              <w:br/>
            </w:r>
            <w:r w:rsidRPr="0000350F">
              <w:rPr>
                <w:rFonts w:ascii="Arial" w:eastAsia="Calibri" w:hAnsi="Arial" w:cs="Arial"/>
                <w:bCs w:val="0"/>
                <w:color w:val="auto"/>
                <w:sz w:val="20"/>
                <w:lang w:eastAsia="en-GB"/>
              </w:rPr>
              <w:br/>
              <w:t>c) Proszę podać dane referencyjne stanowiące podstawę wpisu do wykazu lub wydania zaświadczenia oraz, w stosownych przypadkach, klasyfikację nadaną w urzędowym wykazie</w:t>
            </w:r>
            <w:r w:rsidRPr="0000350F">
              <w:rPr>
                <w:rFonts w:ascii="Arial" w:eastAsia="Calibri" w:hAnsi="Arial" w:cs="Arial"/>
                <w:bCs w:val="0"/>
                <w:color w:val="auto"/>
                <w:sz w:val="20"/>
                <w:vertAlign w:val="superscript"/>
                <w:lang w:eastAsia="en-GB"/>
              </w:rPr>
              <w:footnoteReference w:id="10"/>
            </w:r>
            <w:r w:rsidRPr="0000350F">
              <w:rPr>
                <w:rFonts w:ascii="Arial" w:eastAsia="Calibri" w:hAnsi="Arial" w:cs="Arial"/>
                <w:bCs w:val="0"/>
                <w:color w:val="auto"/>
                <w:sz w:val="20"/>
                <w:lang w:eastAsia="en-GB"/>
              </w:rPr>
              <w:t>:</w:t>
            </w:r>
            <w:r w:rsidRPr="0000350F">
              <w:rPr>
                <w:rFonts w:ascii="Arial" w:eastAsia="Calibri" w:hAnsi="Arial" w:cs="Arial"/>
                <w:bCs w:val="0"/>
                <w:color w:val="auto"/>
                <w:sz w:val="20"/>
                <w:lang w:eastAsia="en-GB"/>
              </w:rPr>
              <w:br/>
              <w:t>d) Czy wpis do wykazu lub wydane zaświadczenie obejmują wszystkie wymagane kryteria kwalifikacji?</w:t>
            </w:r>
            <w:r w:rsidRPr="0000350F">
              <w:rPr>
                <w:rFonts w:ascii="Arial" w:eastAsia="Calibri" w:hAnsi="Arial" w:cs="Arial"/>
                <w:bCs w:val="0"/>
                <w:color w:val="auto"/>
                <w:sz w:val="20"/>
                <w:lang w:eastAsia="en-GB"/>
              </w:rPr>
              <w:br/>
            </w:r>
            <w:r w:rsidRPr="0000350F">
              <w:rPr>
                <w:rFonts w:ascii="Arial" w:eastAsia="Calibri" w:hAnsi="Arial" w:cs="Arial"/>
                <w:b/>
                <w:bCs w:val="0"/>
                <w:color w:val="auto"/>
                <w:w w:val="0"/>
                <w:sz w:val="20"/>
                <w:lang w:eastAsia="en-GB"/>
              </w:rPr>
              <w:t>Jeżeli nie:</w:t>
            </w:r>
            <w:r w:rsidRPr="0000350F">
              <w:rPr>
                <w:rFonts w:ascii="Arial" w:eastAsia="Calibri" w:hAnsi="Arial" w:cs="Arial"/>
                <w:bCs w:val="0"/>
                <w:color w:val="auto"/>
                <w:sz w:val="20"/>
                <w:lang w:eastAsia="en-GB"/>
              </w:rPr>
              <w:br/>
            </w:r>
            <w:r w:rsidRPr="0000350F">
              <w:rPr>
                <w:rFonts w:ascii="Arial" w:eastAsia="Calibri" w:hAnsi="Arial" w:cs="Arial"/>
                <w:b/>
                <w:bCs w:val="0"/>
                <w:color w:val="auto"/>
                <w:w w:val="0"/>
                <w:sz w:val="20"/>
                <w:lang w:eastAsia="en-GB"/>
              </w:rPr>
              <w:t>Proszę dodatkowo uzupełnić brakujące informacje w części IV w sekcjach A, B, C lub D, w zależności od przypadku.</w:t>
            </w:r>
            <w:r w:rsidRPr="0000350F">
              <w:rPr>
                <w:rFonts w:ascii="Arial" w:eastAsia="Calibri" w:hAnsi="Arial" w:cs="Arial"/>
                <w:bCs w:val="0"/>
                <w:color w:val="auto"/>
                <w:sz w:val="20"/>
                <w:lang w:eastAsia="en-GB"/>
              </w:rPr>
              <w:t xml:space="preserve"> </w:t>
            </w:r>
            <w:r w:rsidRPr="0000350F">
              <w:rPr>
                <w:rFonts w:ascii="Arial" w:eastAsia="Calibri" w:hAnsi="Arial" w:cs="Arial"/>
                <w:bCs w:val="0"/>
                <w:color w:val="auto"/>
                <w:sz w:val="20"/>
                <w:lang w:eastAsia="en-GB"/>
              </w:rPr>
              <w:br/>
            </w:r>
            <w:r w:rsidRPr="0000350F">
              <w:rPr>
                <w:rFonts w:ascii="Arial" w:eastAsia="Calibri" w:hAnsi="Arial" w:cs="Arial"/>
                <w:b/>
                <w:bCs w:val="0"/>
                <w:color w:val="auto"/>
                <w:sz w:val="20"/>
                <w:lang w:eastAsia="en-GB"/>
              </w:rPr>
              <w:t>WYŁĄCZNIE jeżeli jest to wymagane w stosownym ogłoszeniu lub dokumentach zamówienia:</w:t>
            </w:r>
            <w:r w:rsidRPr="0000350F">
              <w:rPr>
                <w:rFonts w:ascii="Arial" w:eastAsia="Calibri" w:hAnsi="Arial" w:cs="Arial"/>
                <w:b/>
                <w:bCs w:val="0"/>
                <w:i/>
                <w:color w:val="auto"/>
                <w:sz w:val="20"/>
                <w:lang w:eastAsia="en-GB"/>
              </w:rPr>
              <w:br/>
            </w:r>
            <w:r w:rsidRPr="0000350F">
              <w:rPr>
                <w:rFonts w:ascii="Arial" w:eastAsia="Calibri" w:hAnsi="Arial" w:cs="Arial"/>
                <w:bCs w:val="0"/>
                <w:color w:val="auto"/>
                <w:sz w:val="20"/>
                <w:lang w:eastAsia="en-GB"/>
              </w:rPr>
              <w:t>e) Czy wykonawca będzie w stanie przedstawić zaświadczenie odnoszące się do płatności składek na ubezpieczenie społeczne i podatków lub przedstawić informacje, które umożliwią instytucji zamawiającej lub podmiotowi zamawiającemu uzyskanie tego zaświadczenia bezpośrednio za pomocą bezpłatnej krajowej bazy danych w dowolnym państwie członkowskim?</w:t>
            </w:r>
            <w:r w:rsidRPr="0000350F">
              <w:rPr>
                <w:rFonts w:ascii="Arial" w:eastAsia="Calibri" w:hAnsi="Arial" w:cs="Arial"/>
                <w:bCs w:val="0"/>
                <w:color w:val="auto"/>
                <w:sz w:val="20"/>
                <w:lang w:eastAsia="en-GB"/>
              </w:rPr>
              <w:br/>
              <w:t xml:space="preserve">Jeżeli odnośna dokumentacja jest dostępna w formie elektronicznej, proszę wskazać: </w:t>
            </w:r>
          </w:p>
        </w:tc>
        <w:tc>
          <w:tcPr>
            <w:tcW w:w="4645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:rsidR="0012509F" w:rsidRPr="0000350F" w:rsidRDefault="0012509F" w:rsidP="00F51992">
            <w:pPr>
              <w:spacing w:before="120" w:after="120"/>
              <w:jc w:val="left"/>
              <w:rPr>
                <w:rFonts w:ascii="Arial" w:eastAsia="Calibri" w:hAnsi="Arial" w:cs="Arial"/>
                <w:bCs w:val="0"/>
                <w:color w:val="auto"/>
                <w:sz w:val="20"/>
                <w:lang w:eastAsia="en-GB"/>
              </w:rPr>
            </w:pPr>
            <w:r w:rsidRPr="0000350F">
              <w:rPr>
                <w:rFonts w:ascii="Arial" w:eastAsia="Calibri" w:hAnsi="Arial" w:cs="Arial"/>
                <w:bCs w:val="0"/>
                <w:color w:val="auto"/>
                <w:sz w:val="20"/>
                <w:lang w:eastAsia="en-GB"/>
              </w:rPr>
              <w:br/>
            </w:r>
            <w:r w:rsidRPr="0000350F">
              <w:rPr>
                <w:rFonts w:ascii="Arial" w:eastAsia="Calibri" w:hAnsi="Arial" w:cs="Arial"/>
                <w:bCs w:val="0"/>
                <w:color w:val="auto"/>
                <w:sz w:val="20"/>
                <w:lang w:eastAsia="en-GB"/>
              </w:rPr>
              <w:br/>
            </w:r>
            <w:r w:rsidRPr="0000350F">
              <w:rPr>
                <w:rFonts w:ascii="Arial" w:eastAsia="Calibri" w:hAnsi="Arial" w:cs="Arial"/>
                <w:bCs w:val="0"/>
                <w:color w:val="auto"/>
                <w:sz w:val="20"/>
                <w:lang w:eastAsia="en-GB"/>
              </w:rPr>
              <w:br/>
            </w:r>
            <w:r w:rsidRPr="0000350F">
              <w:rPr>
                <w:rFonts w:ascii="Arial" w:eastAsia="Calibri" w:hAnsi="Arial" w:cs="Arial"/>
                <w:bCs w:val="0"/>
                <w:color w:val="auto"/>
                <w:sz w:val="20"/>
                <w:lang w:eastAsia="en-GB"/>
              </w:rPr>
              <w:br/>
            </w:r>
            <w:r w:rsidRPr="0000350F">
              <w:rPr>
                <w:rFonts w:ascii="Arial" w:eastAsia="Calibri" w:hAnsi="Arial" w:cs="Arial"/>
                <w:bCs w:val="0"/>
                <w:color w:val="auto"/>
                <w:sz w:val="20"/>
                <w:lang w:eastAsia="en-GB"/>
              </w:rPr>
              <w:br/>
            </w:r>
            <w:r w:rsidRPr="0000350F">
              <w:rPr>
                <w:rFonts w:ascii="Arial" w:eastAsia="Calibri" w:hAnsi="Arial" w:cs="Arial"/>
                <w:bCs w:val="0"/>
                <w:color w:val="auto"/>
                <w:sz w:val="20"/>
                <w:lang w:eastAsia="en-GB"/>
              </w:rPr>
              <w:br/>
            </w:r>
          </w:p>
          <w:p w:rsidR="0012509F" w:rsidRPr="0000350F" w:rsidRDefault="0012509F" w:rsidP="00F51992">
            <w:pPr>
              <w:spacing w:before="120" w:after="120"/>
              <w:jc w:val="left"/>
              <w:rPr>
                <w:rFonts w:ascii="Arial" w:eastAsia="Calibri" w:hAnsi="Arial" w:cs="Arial"/>
                <w:bCs w:val="0"/>
                <w:i/>
                <w:color w:val="auto"/>
                <w:sz w:val="20"/>
                <w:lang w:eastAsia="en-GB"/>
              </w:rPr>
            </w:pPr>
            <w:r w:rsidRPr="0000350F">
              <w:rPr>
                <w:rFonts w:ascii="Arial" w:eastAsia="Calibri" w:hAnsi="Arial" w:cs="Arial"/>
                <w:bCs w:val="0"/>
                <w:color w:val="auto"/>
                <w:sz w:val="20"/>
                <w:lang w:eastAsia="en-GB"/>
              </w:rPr>
              <w:t>a) [……]</w:t>
            </w:r>
            <w:r w:rsidRPr="0000350F">
              <w:rPr>
                <w:rFonts w:ascii="Arial" w:eastAsia="Calibri" w:hAnsi="Arial" w:cs="Arial"/>
                <w:bCs w:val="0"/>
                <w:color w:val="auto"/>
                <w:sz w:val="20"/>
                <w:lang w:eastAsia="en-GB"/>
              </w:rPr>
              <w:br/>
            </w:r>
            <w:r w:rsidRPr="0000350F">
              <w:rPr>
                <w:rFonts w:ascii="Arial" w:eastAsia="Calibri" w:hAnsi="Arial" w:cs="Arial"/>
                <w:bCs w:val="0"/>
                <w:color w:val="auto"/>
                <w:sz w:val="20"/>
                <w:lang w:eastAsia="en-GB"/>
              </w:rPr>
              <w:br/>
            </w:r>
          </w:p>
          <w:p w:rsidR="0012509F" w:rsidRPr="0000350F" w:rsidRDefault="0012509F" w:rsidP="00F51992">
            <w:pPr>
              <w:spacing w:before="120" w:after="120"/>
              <w:jc w:val="left"/>
              <w:rPr>
                <w:rFonts w:ascii="Arial" w:eastAsia="Calibri" w:hAnsi="Arial" w:cs="Arial"/>
                <w:bCs w:val="0"/>
                <w:color w:val="auto"/>
                <w:sz w:val="20"/>
                <w:lang w:eastAsia="en-GB"/>
              </w:rPr>
            </w:pPr>
            <w:r w:rsidRPr="0000350F">
              <w:rPr>
                <w:rFonts w:ascii="Arial" w:eastAsia="Calibri" w:hAnsi="Arial" w:cs="Arial"/>
                <w:bCs w:val="0"/>
                <w:color w:val="auto"/>
                <w:sz w:val="20"/>
                <w:lang w:eastAsia="en-GB"/>
              </w:rPr>
              <w:t>b) (adres internetowy, wydający urząd lub organ, dokładne dane referencyjne dokumentacji):</w:t>
            </w:r>
            <w:r w:rsidRPr="0000350F">
              <w:rPr>
                <w:rFonts w:ascii="Arial" w:eastAsia="Calibri" w:hAnsi="Arial" w:cs="Arial"/>
                <w:bCs w:val="0"/>
                <w:color w:val="auto"/>
                <w:sz w:val="20"/>
                <w:lang w:eastAsia="en-GB"/>
              </w:rPr>
              <w:br/>
              <w:t>[……][……][……][……]</w:t>
            </w:r>
            <w:r w:rsidRPr="0000350F">
              <w:rPr>
                <w:rFonts w:ascii="Arial" w:eastAsia="Calibri" w:hAnsi="Arial" w:cs="Arial"/>
                <w:bCs w:val="0"/>
                <w:color w:val="auto"/>
                <w:sz w:val="20"/>
                <w:lang w:eastAsia="en-GB"/>
              </w:rPr>
              <w:br/>
              <w:t>c) [……]</w:t>
            </w:r>
            <w:r w:rsidRPr="0000350F">
              <w:rPr>
                <w:rFonts w:ascii="Arial" w:eastAsia="Calibri" w:hAnsi="Arial" w:cs="Arial"/>
                <w:bCs w:val="0"/>
                <w:color w:val="auto"/>
                <w:sz w:val="20"/>
                <w:lang w:eastAsia="en-GB"/>
              </w:rPr>
              <w:br/>
            </w:r>
            <w:r w:rsidRPr="0000350F">
              <w:rPr>
                <w:rFonts w:ascii="Arial" w:eastAsia="Calibri" w:hAnsi="Arial" w:cs="Arial"/>
                <w:bCs w:val="0"/>
                <w:color w:val="auto"/>
                <w:sz w:val="20"/>
                <w:lang w:eastAsia="en-GB"/>
              </w:rPr>
              <w:br/>
            </w:r>
            <w:r w:rsidRPr="0000350F">
              <w:rPr>
                <w:rFonts w:ascii="Arial" w:eastAsia="Calibri" w:hAnsi="Arial" w:cs="Arial"/>
                <w:bCs w:val="0"/>
                <w:color w:val="auto"/>
                <w:sz w:val="20"/>
                <w:lang w:eastAsia="en-GB"/>
              </w:rPr>
              <w:br/>
            </w:r>
            <w:r w:rsidRPr="0000350F">
              <w:rPr>
                <w:rFonts w:ascii="Arial" w:eastAsia="Calibri" w:hAnsi="Arial" w:cs="Arial"/>
                <w:bCs w:val="0"/>
                <w:color w:val="auto"/>
                <w:sz w:val="20"/>
                <w:lang w:eastAsia="en-GB"/>
              </w:rPr>
              <w:br/>
              <w:t>d) [] Tak [] Nie</w:t>
            </w:r>
            <w:r w:rsidRPr="0000350F">
              <w:rPr>
                <w:rFonts w:ascii="Arial" w:eastAsia="Calibri" w:hAnsi="Arial" w:cs="Arial"/>
                <w:bCs w:val="0"/>
                <w:color w:val="auto"/>
                <w:sz w:val="20"/>
                <w:lang w:eastAsia="en-GB"/>
              </w:rPr>
              <w:br/>
            </w:r>
            <w:r w:rsidRPr="0000350F">
              <w:rPr>
                <w:rFonts w:ascii="Arial" w:eastAsia="Calibri" w:hAnsi="Arial" w:cs="Arial"/>
                <w:bCs w:val="0"/>
                <w:color w:val="auto"/>
                <w:sz w:val="20"/>
                <w:lang w:eastAsia="en-GB"/>
              </w:rPr>
              <w:br/>
            </w:r>
            <w:r w:rsidRPr="0000350F">
              <w:rPr>
                <w:rFonts w:ascii="Arial" w:eastAsia="Calibri" w:hAnsi="Arial" w:cs="Arial"/>
                <w:bCs w:val="0"/>
                <w:color w:val="auto"/>
                <w:sz w:val="20"/>
                <w:lang w:eastAsia="en-GB"/>
              </w:rPr>
              <w:br/>
            </w:r>
            <w:r w:rsidRPr="0000350F">
              <w:rPr>
                <w:rFonts w:ascii="Arial" w:eastAsia="Calibri" w:hAnsi="Arial" w:cs="Arial"/>
                <w:bCs w:val="0"/>
                <w:color w:val="auto"/>
                <w:sz w:val="20"/>
                <w:lang w:eastAsia="en-GB"/>
              </w:rPr>
              <w:br/>
            </w:r>
            <w:r w:rsidRPr="0000350F">
              <w:rPr>
                <w:rFonts w:ascii="Arial" w:eastAsia="Calibri" w:hAnsi="Arial" w:cs="Arial"/>
                <w:bCs w:val="0"/>
                <w:color w:val="auto"/>
                <w:sz w:val="20"/>
                <w:lang w:eastAsia="en-GB"/>
              </w:rPr>
              <w:br/>
            </w:r>
            <w:r w:rsidRPr="0000350F">
              <w:rPr>
                <w:rFonts w:ascii="Arial" w:eastAsia="Calibri" w:hAnsi="Arial" w:cs="Arial"/>
                <w:bCs w:val="0"/>
                <w:color w:val="auto"/>
                <w:sz w:val="20"/>
                <w:lang w:eastAsia="en-GB"/>
              </w:rPr>
              <w:br/>
            </w:r>
            <w:r w:rsidRPr="0000350F">
              <w:rPr>
                <w:rFonts w:ascii="Arial" w:eastAsia="Calibri" w:hAnsi="Arial" w:cs="Arial"/>
                <w:bCs w:val="0"/>
                <w:color w:val="auto"/>
                <w:sz w:val="20"/>
                <w:lang w:eastAsia="en-GB"/>
              </w:rPr>
              <w:br/>
            </w:r>
            <w:r w:rsidRPr="0000350F">
              <w:rPr>
                <w:rFonts w:ascii="Arial" w:eastAsia="Calibri" w:hAnsi="Arial" w:cs="Arial"/>
                <w:bCs w:val="0"/>
                <w:color w:val="auto"/>
                <w:sz w:val="20"/>
                <w:lang w:eastAsia="en-GB"/>
              </w:rPr>
              <w:br/>
            </w:r>
            <w:r w:rsidRPr="0000350F">
              <w:rPr>
                <w:rFonts w:ascii="Arial" w:eastAsia="Calibri" w:hAnsi="Arial" w:cs="Arial"/>
                <w:bCs w:val="0"/>
                <w:color w:val="auto"/>
                <w:sz w:val="20"/>
                <w:lang w:eastAsia="en-GB"/>
              </w:rPr>
              <w:br/>
            </w:r>
            <w:r w:rsidRPr="0000350F">
              <w:rPr>
                <w:rFonts w:ascii="Arial" w:eastAsia="Calibri" w:hAnsi="Arial" w:cs="Arial"/>
                <w:bCs w:val="0"/>
                <w:color w:val="auto"/>
                <w:sz w:val="20"/>
                <w:lang w:eastAsia="en-GB"/>
              </w:rPr>
              <w:br/>
              <w:t>e) [] Tak [] Nie</w:t>
            </w:r>
            <w:r w:rsidRPr="0000350F">
              <w:rPr>
                <w:rFonts w:ascii="Arial" w:eastAsia="Calibri" w:hAnsi="Arial" w:cs="Arial"/>
                <w:bCs w:val="0"/>
                <w:color w:val="auto"/>
                <w:sz w:val="20"/>
                <w:lang w:eastAsia="en-GB"/>
              </w:rPr>
              <w:br/>
            </w:r>
            <w:r w:rsidRPr="0000350F">
              <w:rPr>
                <w:rFonts w:ascii="Arial" w:eastAsia="Calibri" w:hAnsi="Arial" w:cs="Arial"/>
                <w:bCs w:val="0"/>
                <w:color w:val="auto"/>
                <w:sz w:val="20"/>
                <w:lang w:eastAsia="en-GB"/>
              </w:rPr>
              <w:br/>
            </w:r>
            <w:r w:rsidRPr="0000350F">
              <w:rPr>
                <w:rFonts w:ascii="Arial" w:eastAsia="Calibri" w:hAnsi="Arial" w:cs="Arial"/>
                <w:bCs w:val="0"/>
                <w:color w:val="auto"/>
                <w:sz w:val="20"/>
                <w:lang w:eastAsia="en-GB"/>
              </w:rPr>
              <w:br/>
            </w:r>
            <w:r w:rsidRPr="0000350F">
              <w:rPr>
                <w:rFonts w:ascii="Arial" w:eastAsia="Calibri" w:hAnsi="Arial" w:cs="Arial"/>
                <w:bCs w:val="0"/>
                <w:color w:val="auto"/>
                <w:sz w:val="20"/>
                <w:lang w:eastAsia="en-GB"/>
              </w:rPr>
              <w:br/>
            </w:r>
            <w:r w:rsidRPr="0000350F">
              <w:rPr>
                <w:rFonts w:ascii="Arial" w:eastAsia="Calibri" w:hAnsi="Arial" w:cs="Arial"/>
                <w:bCs w:val="0"/>
                <w:color w:val="auto"/>
                <w:sz w:val="20"/>
                <w:lang w:eastAsia="en-GB"/>
              </w:rPr>
              <w:br/>
            </w:r>
            <w:r w:rsidRPr="0000350F">
              <w:rPr>
                <w:rFonts w:ascii="Arial" w:eastAsia="Calibri" w:hAnsi="Arial" w:cs="Arial"/>
                <w:bCs w:val="0"/>
                <w:color w:val="auto"/>
                <w:sz w:val="20"/>
                <w:lang w:eastAsia="en-GB"/>
              </w:rPr>
              <w:br/>
            </w:r>
            <w:r w:rsidRPr="0000350F">
              <w:rPr>
                <w:rFonts w:ascii="Arial" w:eastAsia="Calibri" w:hAnsi="Arial" w:cs="Arial"/>
                <w:bCs w:val="0"/>
                <w:color w:val="auto"/>
                <w:sz w:val="20"/>
                <w:lang w:eastAsia="en-GB"/>
              </w:rPr>
              <w:br/>
            </w:r>
            <w:r w:rsidRPr="0000350F">
              <w:rPr>
                <w:rFonts w:ascii="Arial" w:eastAsia="Calibri" w:hAnsi="Arial" w:cs="Arial"/>
                <w:bCs w:val="0"/>
                <w:color w:val="auto"/>
                <w:sz w:val="20"/>
                <w:lang w:eastAsia="en-GB"/>
              </w:rPr>
              <w:br/>
            </w:r>
            <w:r w:rsidRPr="0000350F">
              <w:rPr>
                <w:rFonts w:ascii="Arial" w:eastAsia="Calibri" w:hAnsi="Arial" w:cs="Arial"/>
                <w:bCs w:val="0"/>
                <w:color w:val="auto"/>
                <w:sz w:val="20"/>
                <w:lang w:eastAsia="en-GB"/>
              </w:rPr>
              <w:br/>
              <w:t>(adres internetowy, wydający urząd lub organ, dokładne dane referencyjne dokumentacji):</w:t>
            </w:r>
            <w:r w:rsidRPr="0000350F">
              <w:rPr>
                <w:rFonts w:ascii="Arial" w:eastAsia="Calibri" w:hAnsi="Arial" w:cs="Arial"/>
                <w:bCs w:val="0"/>
                <w:color w:val="auto"/>
                <w:sz w:val="20"/>
                <w:lang w:eastAsia="en-GB"/>
              </w:rPr>
              <w:br/>
              <w:t>[……][……][……][……]</w:t>
            </w:r>
          </w:p>
        </w:tc>
      </w:tr>
      <w:tr w:rsidR="0012509F" w:rsidRPr="0000350F" w:rsidTr="00F51992">
        <w:tc>
          <w:tcPr>
            <w:tcW w:w="4644" w:type="dxa"/>
            <w:shd w:val="clear" w:color="auto" w:fill="auto"/>
          </w:tcPr>
          <w:p w:rsidR="0012509F" w:rsidRPr="0000350F" w:rsidRDefault="0012509F" w:rsidP="00F51992">
            <w:pPr>
              <w:rPr>
                <w:rFonts w:ascii="Arial" w:hAnsi="Arial" w:cs="Arial"/>
                <w:b/>
                <w:sz w:val="20"/>
              </w:rPr>
            </w:pPr>
            <w:r w:rsidRPr="0000350F">
              <w:rPr>
                <w:rFonts w:ascii="Arial" w:hAnsi="Arial" w:cs="Arial"/>
                <w:b/>
                <w:sz w:val="20"/>
              </w:rPr>
              <w:t>Rodzaj uczestnictwa:</w:t>
            </w:r>
          </w:p>
        </w:tc>
        <w:tc>
          <w:tcPr>
            <w:tcW w:w="4645" w:type="dxa"/>
            <w:shd w:val="clear" w:color="auto" w:fill="auto"/>
          </w:tcPr>
          <w:p w:rsidR="0012509F" w:rsidRPr="0000350F" w:rsidRDefault="0012509F" w:rsidP="00F51992">
            <w:pPr>
              <w:spacing w:before="120" w:after="120"/>
              <w:rPr>
                <w:rFonts w:ascii="Arial" w:eastAsia="Calibri" w:hAnsi="Arial" w:cs="Arial"/>
                <w:b/>
                <w:bCs w:val="0"/>
                <w:color w:val="auto"/>
                <w:sz w:val="20"/>
                <w:lang w:eastAsia="en-GB"/>
              </w:rPr>
            </w:pPr>
            <w:r w:rsidRPr="0000350F">
              <w:rPr>
                <w:rFonts w:ascii="Arial" w:eastAsia="Calibri" w:hAnsi="Arial" w:cs="Arial"/>
                <w:b/>
                <w:bCs w:val="0"/>
                <w:color w:val="auto"/>
                <w:sz w:val="20"/>
                <w:lang w:eastAsia="en-GB"/>
              </w:rPr>
              <w:t>Odpowiedź:</w:t>
            </w:r>
          </w:p>
        </w:tc>
      </w:tr>
      <w:tr w:rsidR="0012509F" w:rsidRPr="0000350F" w:rsidTr="00F51992">
        <w:tc>
          <w:tcPr>
            <w:tcW w:w="4644" w:type="dxa"/>
            <w:shd w:val="clear" w:color="auto" w:fill="auto"/>
          </w:tcPr>
          <w:p w:rsidR="0012509F" w:rsidRPr="0000350F" w:rsidRDefault="0012509F" w:rsidP="00F51992">
            <w:pPr>
              <w:spacing w:before="120" w:after="120"/>
              <w:rPr>
                <w:rFonts w:ascii="Arial" w:eastAsia="Calibri" w:hAnsi="Arial" w:cs="Arial"/>
                <w:bCs w:val="0"/>
                <w:color w:val="auto"/>
                <w:sz w:val="20"/>
                <w:lang w:eastAsia="en-GB"/>
              </w:rPr>
            </w:pPr>
            <w:r w:rsidRPr="0000350F">
              <w:rPr>
                <w:rFonts w:ascii="Arial" w:eastAsia="Calibri" w:hAnsi="Arial" w:cs="Arial"/>
                <w:bCs w:val="0"/>
                <w:color w:val="auto"/>
                <w:sz w:val="20"/>
                <w:lang w:eastAsia="en-GB"/>
              </w:rPr>
              <w:t>Czy wykonawca bierze udział w postępowaniu o udzielenie zamówienia wspólnie z innymi wykonawcami</w:t>
            </w:r>
            <w:r w:rsidRPr="0000350F">
              <w:rPr>
                <w:rFonts w:ascii="Arial" w:eastAsia="Calibri" w:hAnsi="Arial" w:cs="Arial"/>
                <w:bCs w:val="0"/>
                <w:color w:val="auto"/>
                <w:sz w:val="20"/>
                <w:vertAlign w:val="superscript"/>
                <w:lang w:eastAsia="en-GB"/>
              </w:rPr>
              <w:footnoteReference w:id="11"/>
            </w:r>
            <w:r w:rsidRPr="0000350F">
              <w:rPr>
                <w:rFonts w:ascii="Arial" w:eastAsia="Calibri" w:hAnsi="Arial" w:cs="Arial"/>
                <w:bCs w:val="0"/>
                <w:color w:val="auto"/>
                <w:sz w:val="20"/>
                <w:lang w:eastAsia="en-GB"/>
              </w:rPr>
              <w:t>?</w:t>
            </w:r>
          </w:p>
        </w:tc>
        <w:tc>
          <w:tcPr>
            <w:tcW w:w="4645" w:type="dxa"/>
            <w:shd w:val="clear" w:color="auto" w:fill="auto"/>
          </w:tcPr>
          <w:p w:rsidR="0012509F" w:rsidRPr="0000350F" w:rsidRDefault="0012509F" w:rsidP="00F51992">
            <w:pPr>
              <w:spacing w:before="120" w:after="120"/>
              <w:rPr>
                <w:rFonts w:ascii="Arial" w:eastAsia="Calibri" w:hAnsi="Arial" w:cs="Arial"/>
                <w:bCs w:val="0"/>
                <w:color w:val="auto"/>
                <w:sz w:val="20"/>
                <w:lang w:eastAsia="en-GB"/>
              </w:rPr>
            </w:pPr>
            <w:r w:rsidRPr="0000350F">
              <w:rPr>
                <w:rFonts w:ascii="Arial" w:eastAsia="Calibri" w:hAnsi="Arial" w:cs="Arial"/>
                <w:bCs w:val="0"/>
                <w:color w:val="auto"/>
                <w:sz w:val="20"/>
                <w:lang w:eastAsia="en-GB"/>
              </w:rPr>
              <w:t>[] Tak [] Nie</w:t>
            </w:r>
          </w:p>
        </w:tc>
      </w:tr>
      <w:tr w:rsidR="0012509F" w:rsidRPr="0000350F" w:rsidTr="00F51992">
        <w:tc>
          <w:tcPr>
            <w:tcW w:w="9289" w:type="dxa"/>
            <w:gridSpan w:val="2"/>
            <w:shd w:val="clear" w:color="auto" w:fill="BFBFBF"/>
          </w:tcPr>
          <w:p w:rsidR="0012509F" w:rsidRPr="0000350F" w:rsidRDefault="0012509F" w:rsidP="00F51992">
            <w:pPr>
              <w:spacing w:before="120" w:after="120"/>
              <w:rPr>
                <w:rFonts w:ascii="Arial" w:eastAsia="Calibri" w:hAnsi="Arial" w:cs="Arial"/>
                <w:bCs w:val="0"/>
                <w:color w:val="auto"/>
                <w:sz w:val="20"/>
                <w:lang w:eastAsia="en-GB"/>
              </w:rPr>
            </w:pPr>
            <w:r w:rsidRPr="0000350F">
              <w:rPr>
                <w:rFonts w:ascii="Arial" w:eastAsia="Calibri" w:hAnsi="Arial" w:cs="Arial"/>
                <w:bCs w:val="0"/>
                <w:color w:val="auto"/>
                <w:sz w:val="20"/>
                <w:lang w:eastAsia="en-GB"/>
              </w:rPr>
              <w:t>Jeżeli tak, proszę dopilnować, aby pozostali uczestnicy przedstawili odrębne jednolite europejskie dokumenty zamówienia.</w:t>
            </w:r>
          </w:p>
        </w:tc>
      </w:tr>
      <w:tr w:rsidR="0012509F" w:rsidRPr="0000350F" w:rsidTr="00F51992">
        <w:tc>
          <w:tcPr>
            <w:tcW w:w="4644" w:type="dxa"/>
            <w:shd w:val="clear" w:color="auto" w:fill="auto"/>
          </w:tcPr>
          <w:p w:rsidR="0012509F" w:rsidRPr="0000350F" w:rsidRDefault="0012509F" w:rsidP="00F51992">
            <w:pPr>
              <w:spacing w:before="120" w:after="120"/>
              <w:jc w:val="left"/>
              <w:rPr>
                <w:rFonts w:ascii="Arial" w:eastAsia="Calibri" w:hAnsi="Arial" w:cs="Arial"/>
                <w:bCs w:val="0"/>
                <w:color w:val="auto"/>
                <w:sz w:val="20"/>
                <w:lang w:eastAsia="en-GB"/>
              </w:rPr>
            </w:pPr>
            <w:r w:rsidRPr="0000350F">
              <w:rPr>
                <w:rFonts w:ascii="Arial" w:eastAsia="Calibri" w:hAnsi="Arial" w:cs="Arial"/>
                <w:b/>
                <w:bCs w:val="0"/>
                <w:color w:val="auto"/>
                <w:sz w:val="20"/>
                <w:lang w:eastAsia="en-GB"/>
              </w:rPr>
              <w:t>Jeżeli tak</w:t>
            </w:r>
            <w:r w:rsidRPr="0000350F">
              <w:rPr>
                <w:rFonts w:ascii="Arial" w:eastAsia="Calibri" w:hAnsi="Arial" w:cs="Arial"/>
                <w:bCs w:val="0"/>
                <w:color w:val="auto"/>
                <w:sz w:val="20"/>
                <w:lang w:eastAsia="en-GB"/>
              </w:rPr>
              <w:t>:</w:t>
            </w:r>
            <w:r w:rsidRPr="0000350F">
              <w:rPr>
                <w:rFonts w:ascii="Arial" w:eastAsia="Calibri" w:hAnsi="Arial" w:cs="Arial"/>
                <w:bCs w:val="0"/>
                <w:color w:val="auto"/>
                <w:sz w:val="20"/>
                <w:lang w:eastAsia="en-GB"/>
              </w:rPr>
              <w:br/>
              <w:t>a) Proszę wskazać rolę wykonawcy w grupie (lider, odpowiedzialny za określone zadania itd.):</w:t>
            </w:r>
            <w:r w:rsidRPr="0000350F">
              <w:rPr>
                <w:rFonts w:ascii="Arial" w:eastAsia="Calibri" w:hAnsi="Arial" w:cs="Arial"/>
                <w:bCs w:val="0"/>
                <w:color w:val="auto"/>
                <w:sz w:val="20"/>
                <w:lang w:eastAsia="en-GB"/>
              </w:rPr>
              <w:br/>
            </w:r>
            <w:r w:rsidRPr="0000350F">
              <w:rPr>
                <w:rFonts w:ascii="Arial" w:eastAsia="Calibri" w:hAnsi="Arial" w:cs="Arial"/>
                <w:bCs w:val="0"/>
                <w:color w:val="auto"/>
                <w:sz w:val="20"/>
                <w:lang w:eastAsia="en-GB"/>
              </w:rPr>
              <w:lastRenderedPageBreak/>
              <w:t>b) Proszę wskazać pozostałych wykonawców biorących wspólnie udział w postępowaniu o udzielenie zamówienia:</w:t>
            </w:r>
            <w:r w:rsidRPr="0000350F">
              <w:rPr>
                <w:rFonts w:ascii="Arial" w:eastAsia="Calibri" w:hAnsi="Arial" w:cs="Arial"/>
                <w:bCs w:val="0"/>
                <w:color w:val="auto"/>
                <w:sz w:val="20"/>
                <w:lang w:eastAsia="en-GB"/>
              </w:rPr>
              <w:br/>
              <w:t>c) W stosownych przypadkach nazwa grupy biorącej udział:</w:t>
            </w:r>
          </w:p>
        </w:tc>
        <w:tc>
          <w:tcPr>
            <w:tcW w:w="4645" w:type="dxa"/>
            <w:tcBorders>
              <w:bottom w:val="single" w:sz="4" w:space="0" w:color="auto"/>
            </w:tcBorders>
            <w:shd w:val="clear" w:color="auto" w:fill="auto"/>
          </w:tcPr>
          <w:p w:rsidR="0012509F" w:rsidRPr="0000350F" w:rsidRDefault="0012509F" w:rsidP="00F51992">
            <w:pPr>
              <w:spacing w:before="120" w:after="120"/>
              <w:jc w:val="left"/>
              <w:rPr>
                <w:rFonts w:ascii="Arial" w:eastAsia="Calibri" w:hAnsi="Arial" w:cs="Arial"/>
                <w:bCs w:val="0"/>
                <w:color w:val="auto"/>
                <w:sz w:val="20"/>
                <w:lang w:eastAsia="en-GB"/>
              </w:rPr>
            </w:pPr>
            <w:r w:rsidRPr="0000350F">
              <w:rPr>
                <w:rFonts w:ascii="Arial" w:eastAsia="Calibri" w:hAnsi="Arial" w:cs="Arial"/>
                <w:bCs w:val="0"/>
                <w:color w:val="auto"/>
                <w:sz w:val="20"/>
                <w:lang w:eastAsia="en-GB"/>
              </w:rPr>
              <w:lastRenderedPageBreak/>
              <w:br/>
              <w:t>a): [……]</w:t>
            </w:r>
            <w:r w:rsidRPr="0000350F">
              <w:rPr>
                <w:rFonts w:ascii="Arial" w:eastAsia="Calibri" w:hAnsi="Arial" w:cs="Arial"/>
                <w:bCs w:val="0"/>
                <w:color w:val="auto"/>
                <w:sz w:val="20"/>
                <w:lang w:eastAsia="en-GB"/>
              </w:rPr>
              <w:br/>
            </w:r>
            <w:r w:rsidRPr="0000350F">
              <w:rPr>
                <w:rFonts w:ascii="Arial" w:eastAsia="Calibri" w:hAnsi="Arial" w:cs="Arial"/>
                <w:bCs w:val="0"/>
                <w:color w:val="auto"/>
                <w:sz w:val="20"/>
                <w:lang w:eastAsia="en-GB"/>
              </w:rPr>
              <w:br/>
            </w:r>
            <w:r w:rsidRPr="0000350F">
              <w:rPr>
                <w:rFonts w:ascii="Arial" w:eastAsia="Calibri" w:hAnsi="Arial" w:cs="Arial"/>
                <w:bCs w:val="0"/>
                <w:color w:val="auto"/>
                <w:sz w:val="20"/>
                <w:lang w:eastAsia="en-GB"/>
              </w:rPr>
              <w:lastRenderedPageBreak/>
              <w:br/>
              <w:t>b): [……]</w:t>
            </w:r>
            <w:r w:rsidRPr="0000350F">
              <w:rPr>
                <w:rFonts w:ascii="Arial" w:eastAsia="Calibri" w:hAnsi="Arial" w:cs="Arial"/>
                <w:bCs w:val="0"/>
                <w:color w:val="auto"/>
                <w:sz w:val="20"/>
                <w:lang w:eastAsia="en-GB"/>
              </w:rPr>
              <w:br/>
            </w:r>
            <w:r w:rsidRPr="0000350F">
              <w:rPr>
                <w:rFonts w:ascii="Arial" w:eastAsia="Calibri" w:hAnsi="Arial" w:cs="Arial"/>
                <w:bCs w:val="0"/>
                <w:color w:val="auto"/>
                <w:sz w:val="20"/>
                <w:lang w:eastAsia="en-GB"/>
              </w:rPr>
              <w:br/>
            </w:r>
            <w:r w:rsidRPr="0000350F">
              <w:rPr>
                <w:rFonts w:ascii="Arial" w:eastAsia="Calibri" w:hAnsi="Arial" w:cs="Arial"/>
                <w:bCs w:val="0"/>
                <w:color w:val="auto"/>
                <w:sz w:val="20"/>
                <w:lang w:eastAsia="en-GB"/>
              </w:rPr>
              <w:br/>
              <w:t>c): [……]</w:t>
            </w:r>
          </w:p>
        </w:tc>
      </w:tr>
      <w:tr w:rsidR="0012509F" w:rsidRPr="0000350F" w:rsidTr="00F51992">
        <w:tc>
          <w:tcPr>
            <w:tcW w:w="4644" w:type="dxa"/>
            <w:shd w:val="clear" w:color="auto" w:fill="auto"/>
          </w:tcPr>
          <w:p w:rsidR="0012509F" w:rsidRPr="0000350F" w:rsidRDefault="0012509F" w:rsidP="00F51992">
            <w:pPr>
              <w:spacing w:before="120" w:after="120"/>
              <w:jc w:val="left"/>
              <w:rPr>
                <w:rFonts w:ascii="Arial" w:eastAsia="Calibri" w:hAnsi="Arial" w:cs="Arial"/>
                <w:b/>
                <w:bCs w:val="0"/>
                <w:color w:val="auto"/>
                <w:sz w:val="20"/>
                <w:lang w:eastAsia="en-GB"/>
              </w:rPr>
            </w:pPr>
            <w:r w:rsidRPr="0000350F">
              <w:rPr>
                <w:rFonts w:ascii="Arial" w:eastAsia="Calibri" w:hAnsi="Arial" w:cs="Arial"/>
                <w:b/>
                <w:bCs w:val="0"/>
                <w:color w:val="auto"/>
                <w:sz w:val="20"/>
                <w:lang w:eastAsia="en-GB"/>
              </w:rPr>
              <w:lastRenderedPageBreak/>
              <w:t>Części</w:t>
            </w:r>
          </w:p>
        </w:tc>
        <w:tc>
          <w:tcPr>
            <w:tcW w:w="4645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:rsidR="0012509F" w:rsidRPr="0000350F" w:rsidRDefault="0012509F" w:rsidP="00F51992">
            <w:pPr>
              <w:spacing w:before="120" w:after="120"/>
              <w:jc w:val="left"/>
              <w:rPr>
                <w:rFonts w:ascii="Arial" w:eastAsia="Calibri" w:hAnsi="Arial" w:cs="Arial"/>
                <w:b/>
                <w:bCs w:val="0"/>
                <w:color w:val="auto"/>
                <w:sz w:val="20"/>
                <w:lang w:eastAsia="en-GB"/>
              </w:rPr>
            </w:pPr>
            <w:r w:rsidRPr="0000350F">
              <w:rPr>
                <w:rFonts w:ascii="Arial" w:eastAsia="Calibri" w:hAnsi="Arial" w:cs="Arial"/>
                <w:b/>
                <w:bCs w:val="0"/>
                <w:color w:val="auto"/>
                <w:sz w:val="20"/>
                <w:lang w:eastAsia="en-GB"/>
              </w:rPr>
              <w:t>Odpowiedź:</w:t>
            </w:r>
          </w:p>
        </w:tc>
      </w:tr>
      <w:tr w:rsidR="0012509F" w:rsidRPr="0000350F" w:rsidTr="00F51992">
        <w:tc>
          <w:tcPr>
            <w:tcW w:w="4644" w:type="dxa"/>
            <w:shd w:val="clear" w:color="auto" w:fill="auto"/>
          </w:tcPr>
          <w:p w:rsidR="0012509F" w:rsidRPr="0000350F" w:rsidRDefault="0012509F" w:rsidP="00F51992">
            <w:pPr>
              <w:spacing w:before="120" w:after="120"/>
              <w:jc w:val="left"/>
              <w:rPr>
                <w:rFonts w:ascii="Arial" w:eastAsia="Calibri" w:hAnsi="Arial" w:cs="Arial"/>
                <w:b/>
                <w:bCs w:val="0"/>
                <w:i/>
                <w:color w:val="auto"/>
                <w:sz w:val="20"/>
                <w:lang w:eastAsia="en-GB"/>
              </w:rPr>
            </w:pPr>
            <w:r w:rsidRPr="0000350F">
              <w:rPr>
                <w:rFonts w:ascii="Arial" w:eastAsia="Calibri" w:hAnsi="Arial" w:cs="Arial"/>
                <w:bCs w:val="0"/>
                <w:color w:val="auto"/>
                <w:sz w:val="20"/>
                <w:lang w:eastAsia="en-GB"/>
              </w:rPr>
              <w:t>W stosownych przypadkach wskazanie części zamówienia, w odniesieniu do której (których) wykonawca zamierza złożyć ofertę.</w:t>
            </w:r>
          </w:p>
        </w:tc>
        <w:tc>
          <w:tcPr>
            <w:tcW w:w="4645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:rsidR="0012509F" w:rsidRPr="0000350F" w:rsidRDefault="0012509F" w:rsidP="00F51992">
            <w:pPr>
              <w:spacing w:before="120" w:after="120"/>
              <w:jc w:val="left"/>
              <w:rPr>
                <w:rFonts w:ascii="Arial" w:eastAsia="Calibri" w:hAnsi="Arial" w:cs="Arial"/>
                <w:b/>
                <w:bCs w:val="0"/>
                <w:i/>
                <w:color w:val="auto"/>
                <w:sz w:val="20"/>
                <w:lang w:eastAsia="en-GB"/>
              </w:rPr>
            </w:pPr>
            <w:r w:rsidRPr="0000350F">
              <w:rPr>
                <w:rFonts w:ascii="Arial" w:eastAsia="Calibri" w:hAnsi="Arial" w:cs="Arial"/>
                <w:bCs w:val="0"/>
                <w:color w:val="auto"/>
                <w:sz w:val="20"/>
                <w:lang w:eastAsia="en-GB"/>
              </w:rPr>
              <w:t>[  ]</w:t>
            </w:r>
          </w:p>
        </w:tc>
      </w:tr>
    </w:tbl>
    <w:p w:rsidR="0012509F" w:rsidRPr="0000350F" w:rsidRDefault="0012509F" w:rsidP="0012509F">
      <w:pPr>
        <w:keepNext/>
        <w:spacing w:before="120" w:after="360"/>
        <w:jc w:val="center"/>
        <w:rPr>
          <w:rFonts w:ascii="Arial" w:eastAsia="Calibri" w:hAnsi="Arial" w:cs="Arial"/>
          <w:bCs w:val="0"/>
          <w:smallCaps/>
          <w:color w:val="auto"/>
          <w:sz w:val="20"/>
          <w:lang w:eastAsia="en-GB"/>
        </w:rPr>
      </w:pPr>
      <w:r w:rsidRPr="0000350F">
        <w:rPr>
          <w:rFonts w:ascii="Arial" w:eastAsia="Calibri" w:hAnsi="Arial" w:cs="Arial"/>
          <w:bCs w:val="0"/>
          <w:smallCaps/>
          <w:color w:val="auto"/>
          <w:sz w:val="20"/>
          <w:lang w:eastAsia="en-GB"/>
        </w:rPr>
        <w:t>B: Informacje na temat przedstawicieli wykonawcy</w:t>
      </w:r>
    </w:p>
    <w:p w:rsidR="0012509F" w:rsidRPr="0000350F" w:rsidRDefault="0012509F" w:rsidP="0012509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rPr>
          <w:rFonts w:ascii="Arial" w:hAnsi="Arial" w:cs="Arial"/>
          <w:i/>
          <w:sz w:val="20"/>
        </w:rPr>
      </w:pPr>
      <w:r w:rsidRPr="0000350F">
        <w:rPr>
          <w:rFonts w:ascii="Arial" w:hAnsi="Arial" w:cs="Arial"/>
          <w:i/>
          <w:sz w:val="20"/>
        </w:rPr>
        <w:t>W stosownych przypadkach proszę podać imię i nazwisko (imiona i nazwiska) oraz adres(-y) osoby (osób) upoważnionej(-ych) do reprezentowania wykonawcy na potrzeby niniejszego postępowania o udzielenie zamówienia: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51"/>
        <w:gridCol w:w="4511"/>
      </w:tblGrid>
      <w:tr w:rsidR="0012509F" w:rsidRPr="0000350F" w:rsidTr="00F51992">
        <w:tc>
          <w:tcPr>
            <w:tcW w:w="4644" w:type="dxa"/>
            <w:shd w:val="clear" w:color="auto" w:fill="auto"/>
          </w:tcPr>
          <w:p w:rsidR="0012509F" w:rsidRPr="0000350F" w:rsidRDefault="0012509F" w:rsidP="00F51992">
            <w:pPr>
              <w:rPr>
                <w:rFonts w:ascii="Arial" w:hAnsi="Arial" w:cs="Arial"/>
                <w:b/>
                <w:sz w:val="20"/>
              </w:rPr>
            </w:pPr>
            <w:r w:rsidRPr="0000350F">
              <w:rPr>
                <w:rFonts w:ascii="Arial" w:hAnsi="Arial" w:cs="Arial"/>
                <w:b/>
                <w:sz w:val="20"/>
              </w:rPr>
              <w:t>Osoby upoważnione do reprezentowania, o ile istnieją:</w:t>
            </w:r>
          </w:p>
        </w:tc>
        <w:tc>
          <w:tcPr>
            <w:tcW w:w="4645" w:type="dxa"/>
            <w:shd w:val="clear" w:color="auto" w:fill="auto"/>
          </w:tcPr>
          <w:p w:rsidR="0012509F" w:rsidRPr="0000350F" w:rsidRDefault="0012509F" w:rsidP="00F51992">
            <w:pPr>
              <w:rPr>
                <w:rFonts w:ascii="Arial" w:hAnsi="Arial" w:cs="Arial"/>
                <w:b/>
                <w:sz w:val="20"/>
              </w:rPr>
            </w:pPr>
            <w:r w:rsidRPr="0000350F">
              <w:rPr>
                <w:rFonts w:ascii="Arial" w:hAnsi="Arial" w:cs="Arial"/>
                <w:b/>
                <w:sz w:val="20"/>
              </w:rPr>
              <w:t>Odpowiedź:</w:t>
            </w:r>
          </w:p>
        </w:tc>
      </w:tr>
      <w:tr w:rsidR="0012509F" w:rsidRPr="0000350F" w:rsidTr="00F51992">
        <w:tc>
          <w:tcPr>
            <w:tcW w:w="4644" w:type="dxa"/>
            <w:shd w:val="clear" w:color="auto" w:fill="auto"/>
          </w:tcPr>
          <w:p w:rsidR="0012509F" w:rsidRPr="0000350F" w:rsidRDefault="0012509F" w:rsidP="00F51992">
            <w:pPr>
              <w:jc w:val="left"/>
              <w:rPr>
                <w:rFonts w:ascii="Arial" w:hAnsi="Arial" w:cs="Arial"/>
                <w:sz w:val="20"/>
              </w:rPr>
            </w:pPr>
            <w:r w:rsidRPr="0000350F">
              <w:rPr>
                <w:rFonts w:ascii="Arial" w:hAnsi="Arial" w:cs="Arial"/>
                <w:sz w:val="20"/>
              </w:rPr>
              <w:t xml:space="preserve">Imię i nazwisko, </w:t>
            </w:r>
            <w:r w:rsidRPr="0000350F">
              <w:rPr>
                <w:rFonts w:ascii="Arial" w:hAnsi="Arial" w:cs="Arial"/>
                <w:sz w:val="20"/>
              </w:rPr>
              <w:br/>
              <w:t xml:space="preserve">wraz z datą i miejscem urodzenia, jeżeli są wymagane: </w:t>
            </w:r>
          </w:p>
        </w:tc>
        <w:tc>
          <w:tcPr>
            <w:tcW w:w="4645" w:type="dxa"/>
            <w:shd w:val="clear" w:color="auto" w:fill="auto"/>
          </w:tcPr>
          <w:p w:rsidR="0012509F" w:rsidRPr="0000350F" w:rsidRDefault="0012509F" w:rsidP="00F51992">
            <w:pPr>
              <w:rPr>
                <w:rFonts w:ascii="Arial" w:hAnsi="Arial" w:cs="Arial"/>
                <w:sz w:val="20"/>
              </w:rPr>
            </w:pPr>
            <w:r w:rsidRPr="0000350F">
              <w:rPr>
                <w:rFonts w:ascii="Arial" w:hAnsi="Arial" w:cs="Arial"/>
                <w:sz w:val="20"/>
              </w:rPr>
              <w:t>[……],</w:t>
            </w:r>
            <w:r w:rsidRPr="0000350F">
              <w:rPr>
                <w:rFonts w:ascii="Arial" w:hAnsi="Arial" w:cs="Arial"/>
                <w:sz w:val="20"/>
              </w:rPr>
              <w:br/>
              <w:t>[……]</w:t>
            </w:r>
          </w:p>
        </w:tc>
      </w:tr>
      <w:tr w:rsidR="0012509F" w:rsidRPr="0000350F" w:rsidTr="00F51992">
        <w:tc>
          <w:tcPr>
            <w:tcW w:w="4644" w:type="dxa"/>
            <w:shd w:val="clear" w:color="auto" w:fill="auto"/>
          </w:tcPr>
          <w:p w:rsidR="0012509F" w:rsidRPr="0000350F" w:rsidRDefault="0012509F" w:rsidP="00F51992">
            <w:pPr>
              <w:rPr>
                <w:rFonts w:ascii="Arial" w:hAnsi="Arial" w:cs="Arial"/>
                <w:sz w:val="20"/>
              </w:rPr>
            </w:pPr>
            <w:r w:rsidRPr="0000350F">
              <w:rPr>
                <w:rFonts w:ascii="Arial" w:hAnsi="Arial" w:cs="Arial"/>
                <w:sz w:val="20"/>
              </w:rPr>
              <w:t>Stanowisko/Działający(-a) jako:</w:t>
            </w:r>
          </w:p>
        </w:tc>
        <w:tc>
          <w:tcPr>
            <w:tcW w:w="4645" w:type="dxa"/>
            <w:shd w:val="clear" w:color="auto" w:fill="auto"/>
          </w:tcPr>
          <w:p w:rsidR="0012509F" w:rsidRPr="0000350F" w:rsidRDefault="0012509F" w:rsidP="00F51992">
            <w:pPr>
              <w:rPr>
                <w:rFonts w:ascii="Arial" w:hAnsi="Arial" w:cs="Arial"/>
                <w:sz w:val="20"/>
              </w:rPr>
            </w:pPr>
            <w:r w:rsidRPr="0000350F">
              <w:rPr>
                <w:rFonts w:ascii="Arial" w:hAnsi="Arial" w:cs="Arial"/>
                <w:sz w:val="20"/>
              </w:rPr>
              <w:t>[……]</w:t>
            </w:r>
          </w:p>
        </w:tc>
      </w:tr>
      <w:tr w:rsidR="0012509F" w:rsidRPr="0000350F" w:rsidTr="00F51992">
        <w:tc>
          <w:tcPr>
            <w:tcW w:w="4644" w:type="dxa"/>
            <w:shd w:val="clear" w:color="auto" w:fill="auto"/>
          </w:tcPr>
          <w:p w:rsidR="0012509F" w:rsidRPr="0000350F" w:rsidRDefault="0012509F" w:rsidP="00F51992">
            <w:pPr>
              <w:rPr>
                <w:rFonts w:ascii="Arial" w:hAnsi="Arial" w:cs="Arial"/>
                <w:sz w:val="20"/>
              </w:rPr>
            </w:pPr>
            <w:r w:rsidRPr="0000350F">
              <w:rPr>
                <w:rFonts w:ascii="Arial" w:hAnsi="Arial" w:cs="Arial"/>
                <w:sz w:val="20"/>
              </w:rPr>
              <w:t>Adres pocztowy:</w:t>
            </w:r>
          </w:p>
        </w:tc>
        <w:tc>
          <w:tcPr>
            <w:tcW w:w="4645" w:type="dxa"/>
            <w:shd w:val="clear" w:color="auto" w:fill="auto"/>
          </w:tcPr>
          <w:p w:rsidR="0012509F" w:rsidRPr="0000350F" w:rsidRDefault="0012509F" w:rsidP="00F51992">
            <w:pPr>
              <w:rPr>
                <w:rFonts w:ascii="Arial" w:hAnsi="Arial" w:cs="Arial"/>
                <w:sz w:val="20"/>
              </w:rPr>
            </w:pPr>
            <w:r w:rsidRPr="0000350F">
              <w:rPr>
                <w:rFonts w:ascii="Arial" w:hAnsi="Arial" w:cs="Arial"/>
                <w:sz w:val="20"/>
              </w:rPr>
              <w:t>[……]</w:t>
            </w:r>
          </w:p>
        </w:tc>
      </w:tr>
      <w:tr w:rsidR="0012509F" w:rsidRPr="0000350F" w:rsidTr="00F51992">
        <w:tc>
          <w:tcPr>
            <w:tcW w:w="4644" w:type="dxa"/>
            <w:shd w:val="clear" w:color="auto" w:fill="auto"/>
          </w:tcPr>
          <w:p w:rsidR="0012509F" w:rsidRPr="0000350F" w:rsidRDefault="0012509F" w:rsidP="00F51992">
            <w:pPr>
              <w:rPr>
                <w:rFonts w:ascii="Arial" w:hAnsi="Arial" w:cs="Arial"/>
                <w:sz w:val="20"/>
              </w:rPr>
            </w:pPr>
            <w:r w:rsidRPr="0000350F">
              <w:rPr>
                <w:rFonts w:ascii="Arial" w:hAnsi="Arial" w:cs="Arial"/>
                <w:sz w:val="20"/>
              </w:rPr>
              <w:t>Telefon:</w:t>
            </w:r>
          </w:p>
        </w:tc>
        <w:tc>
          <w:tcPr>
            <w:tcW w:w="4645" w:type="dxa"/>
            <w:shd w:val="clear" w:color="auto" w:fill="auto"/>
          </w:tcPr>
          <w:p w:rsidR="0012509F" w:rsidRPr="0000350F" w:rsidRDefault="0012509F" w:rsidP="00F51992">
            <w:pPr>
              <w:rPr>
                <w:rFonts w:ascii="Arial" w:hAnsi="Arial" w:cs="Arial"/>
                <w:sz w:val="20"/>
              </w:rPr>
            </w:pPr>
            <w:r w:rsidRPr="0000350F">
              <w:rPr>
                <w:rFonts w:ascii="Arial" w:hAnsi="Arial" w:cs="Arial"/>
                <w:sz w:val="20"/>
              </w:rPr>
              <w:t>[……]</w:t>
            </w:r>
          </w:p>
        </w:tc>
      </w:tr>
      <w:tr w:rsidR="0012509F" w:rsidRPr="0000350F" w:rsidTr="00F51992">
        <w:tc>
          <w:tcPr>
            <w:tcW w:w="4644" w:type="dxa"/>
            <w:shd w:val="clear" w:color="auto" w:fill="auto"/>
          </w:tcPr>
          <w:p w:rsidR="0012509F" w:rsidRPr="0000350F" w:rsidRDefault="0012509F" w:rsidP="00F51992">
            <w:pPr>
              <w:rPr>
                <w:rFonts w:ascii="Arial" w:hAnsi="Arial" w:cs="Arial"/>
                <w:sz w:val="20"/>
              </w:rPr>
            </w:pPr>
            <w:r w:rsidRPr="0000350F">
              <w:rPr>
                <w:rFonts w:ascii="Arial" w:hAnsi="Arial" w:cs="Arial"/>
                <w:sz w:val="20"/>
              </w:rPr>
              <w:t>Adres e-mail:</w:t>
            </w:r>
          </w:p>
        </w:tc>
        <w:tc>
          <w:tcPr>
            <w:tcW w:w="4645" w:type="dxa"/>
            <w:shd w:val="clear" w:color="auto" w:fill="auto"/>
          </w:tcPr>
          <w:p w:rsidR="0012509F" w:rsidRPr="0000350F" w:rsidRDefault="0012509F" w:rsidP="00F51992">
            <w:pPr>
              <w:rPr>
                <w:rFonts w:ascii="Arial" w:hAnsi="Arial" w:cs="Arial"/>
                <w:sz w:val="20"/>
              </w:rPr>
            </w:pPr>
            <w:r w:rsidRPr="0000350F">
              <w:rPr>
                <w:rFonts w:ascii="Arial" w:hAnsi="Arial" w:cs="Arial"/>
                <w:sz w:val="20"/>
              </w:rPr>
              <w:t>[……]</w:t>
            </w:r>
          </w:p>
        </w:tc>
      </w:tr>
      <w:tr w:rsidR="0012509F" w:rsidRPr="0000350F" w:rsidTr="00F51992">
        <w:tc>
          <w:tcPr>
            <w:tcW w:w="4644" w:type="dxa"/>
            <w:shd w:val="clear" w:color="auto" w:fill="auto"/>
          </w:tcPr>
          <w:p w:rsidR="0012509F" w:rsidRPr="0000350F" w:rsidRDefault="0012509F" w:rsidP="00F51992">
            <w:pPr>
              <w:rPr>
                <w:rFonts w:ascii="Arial" w:hAnsi="Arial" w:cs="Arial"/>
                <w:sz w:val="20"/>
              </w:rPr>
            </w:pPr>
            <w:r w:rsidRPr="0000350F">
              <w:rPr>
                <w:rFonts w:ascii="Arial" w:hAnsi="Arial" w:cs="Arial"/>
                <w:sz w:val="20"/>
              </w:rPr>
              <w:t>W razie potrzeby proszę podać szczegółowe informacje dotyczące przedstawicielstwa (jego form, zakresu, celu itd.):</w:t>
            </w:r>
          </w:p>
        </w:tc>
        <w:tc>
          <w:tcPr>
            <w:tcW w:w="4645" w:type="dxa"/>
            <w:shd w:val="clear" w:color="auto" w:fill="auto"/>
          </w:tcPr>
          <w:p w:rsidR="0012509F" w:rsidRPr="0000350F" w:rsidRDefault="0012509F" w:rsidP="00F51992">
            <w:pPr>
              <w:rPr>
                <w:rFonts w:ascii="Arial" w:hAnsi="Arial" w:cs="Arial"/>
                <w:sz w:val="20"/>
              </w:rPr>
            </w:pPr>
            <w:r w:rsidRPr="0000350F">
              <w:rPr>
                <w:rFonts w:ascii="Arial" w:hAnsi="Arial" w:cs="Arial"/>
                <w:sz w:val="20"/>
              </w:rPr>
              <w:t>[……]</w:t>
            </w:r>
          </w:p>
        </w:tc>
      </w:tr>
    </w:tbl>
    <w:p w:rsidR="0012509F" w:rsidRPr="0000350F" w:rsidRDefault="0012509F" w:rsidP="0012509F">
      <w:pPr>
        <w:keepNext/>
        <w:spacing w:before="120" w:after="360"/>
        <w:jc w:val="center"/>
        <w:rPr>
          <w:rFonts w:ascii="Arial" w:eastAsia="Calibri" w:hAnsi="Arial" w:cs="Arial"/>
          <w:bCs w:val="0"/>
          <w:smallCaps/>
          <w:color w:val="auto"/>
          <w:sz w:val="20"/>
          <w:lang w:eastAsia="en-GB"/>
        </w:rPr>
      </w:pPr>
      <w:r w:rsidRPr="0000350F">
        <w:rPr>
          <w:rFonts w:ascii="Arial" w:eastAsia="Calibri" w:hAnsi="Arial" w:cs="Arial"/>
          <w:bCs w:val="0"/>
          <w:smallCaps/>
          <w:color w:val="auto"/>
          <w:sz w:val="20"/>
          <w:lang w:eastAsia="en-GB"/>
        </w:rPr>
        <w:t>C: Informacje na temat polegania na zdolności innych podmiotów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4"/>
        <w:gridCol w:w="4528"/>
      </w:tblGrid>
      <w:tr w:rsidR="0012509F" w:rsidRPr="0000350F" w:rsidTr="00F51992">
        <w:tc>
          <w:tcPr>
            <w:tcW w:w="4644" w:type="dxa"/>
            <w:shd w:val="clear" w:color="auto" w:fill="auto"/>
          </w:tcPr>
          <w:p w:rsidR="0012509F" w:rsidRPr="0000350F" w:rsidRDefault="0012509F" w:rsidP="00F51992">
            <w:pPr>
              <w:rPr>
                <w:rFonts w:ascii="Arial" w:hAnsi="Arial" w:cs="Arial"/>
                <w:b/>
                <w:sz w:val="20"/>
              </w:rPr>
            </w:pPr>
            <w:r w:rsidRPr="0000350F">
              <w:rPr>
                <w:rFonts w:ascii="Arial" w:hAnsi="Arial" w:cs="Arial"/>
                <w:b/>
                <w:sz w:val="20"/>
              </w:rPr>
              <w:t>Zależność od innych podmiotów:</w:t>
            </w:r>
          </w:p>
        </w:tc>
        <w:tc>
          <w:tcPr>
            <w:tcW w:w="4645" w:type="dxa"/>
            <w:shd w:val="clear" w:color="auto" w:fill="auto"/>
          </w:tcPr>
          <w:p w:rsidR="0012509F" w:rsidRPr="0000350F" w:rsidRDefault="0012509F" w:rsidP="00F51992">
            <w:pPr>
              <w:rPr>
                <w:rFonts w:ascii="Arial" w:hAnsi="Arial" w:cs="Arial"/>
                <w:b/>
                <w:sz w:val="20"/>
              </w:rPr>
            </w:pPr>
            <w:r w:rsidRPr="0000350F">
              <w:rPr>
                <w:rFonts w:ascii="Arial" w:hAnsi="Arial" w:cs="Arial"/>
                <w:b/>
                <w:sz w:val="20"/>
              </w:rPr>
              <w:t>Odpowiedź:</w:t>
            </w:r>
          </w:p>
        </w:tc>
      </w:tr>
      <w:tr w:rsidR="0012509F" w:rsidRPr="0000350F" w:rsidTr="00F51992">
        <w:tc>
          <w:tcPr>
            <w:tcW w:w="4644" w:type="dxa"/>
            <w:shd w:val="clear" w:color="auto" w:fill="auto"/>
          </w:tcPr>
          <w:p w:rsidR="0012509F" w:rsidRPr="0000350F" w:rsidRDefault="0012509F" w:rsidP="00F51992">
            <w:pPr>
              <w:rPr>
                <w:rFonts w:ascii="Arial" w:hAnsi="Arial" w:cs="Arial"/>
                <w:sz w:val="20"/>
              </w:rPr>
            </w:pPr>
            <w:r w:rsidRPr="0000350F">
              <w:rPr>
                <w:rFonts w:ascii="Arial" w:hAnsi="Arial" w:cs="Arial"/>
                <w:sz w:val="20"/>
              </w:rPr>
              <w:t xml:space="preserve">Czy wykonawca polega na zdolności innych podmiotów w celu spełnienia kryteriów kwalifikacji określonych poniżej w części IV oraz (ewentualnych) kryteriów i zasad określonych poniżej w części V? </w:t>
            </w:r>
          </w:p>
        </w:tc>
        <w:tc>
          <w:tcPr>
            <w:tcW w:w="4645" w:type="dxa"/>
            <w:shd w:val="clear" w:color="auto" w:fill="auto"/>
          </w:tcPr>
          <w:p w:rsidR="0012509F" w:rsidRPr="0000350F" w:rsidRDefault="0012509F" w:rsidP="00F51992">
            <w:pPr>
              <w:rPr>
                <w:rFonts w:ascii="Arial" w:hAnsi="Arial" w:cs="Arial"/>
                <w:sz w:val="20"/>
              </w:rPr>
            </w:pPr>
            <w:r w:rsidRPr="0000350F">
              <w:rPr>
                <w:rFonts w:ascii="Arial" w:hAnsi="Arial" w:cs="Arial"/>
                <w:sz w:val="20"/>
              </w:rPr>
              <w:t>[] Tak [] Nie</w:t>
            </w:r>
          </w:p>
        </w:tc>
      </w:tr>
    </w:tbl>
    <w:p w:rsidR="0012509F" w:rsidRPr="0000350F" w:rsidRDefault="0012509F" w:rsidP="0012509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sz w:val="20"/>
        </w:rPr>
      </w:pPr>
      <w:r w:rsidRPr="0000350F">
        <w:rPr>
          <w:rFonts w:ascii="Arial" w:hAnsi="Arial" w:cs="Arial"/>
          <w:b/>
          <w:sz w:val="20"/>
        </w:rPr>
        <w:t>Jeżeli tak</w:t>
      </w:r>
      <w:r w:rsidRPr="0000350F">
        <w:rPr>
          <w:rFonts w:ascii="Arial" w:hAnsi="Arial" w:cs="Arial"/>
          <w:sz w:val="20"/>
        </w:rPr>
        <w:t xml:space="preserve">, proszę przedstawić – </w:t>
      </w:r>
      <w:r w:rsidRPr="0000350F">
        <w:rPr>
          <w:rFonts w:ascii="Arial" w:hAnsi="Arial" w:cs="Arial"/>
          <w:b/>
          <w:sz w:val="20"/>
        </w:rPr>
        <w:t>dla każdego</w:t>
      </w:r>
      <w:r w:rsidRPr="0000350F">
        <w:rPr>
          <w:rFonts w:ascii="Arial" w:hAnsi="Arial" w:cs="Arial"/>
          <w:sz w:val="20"/>
        </w:rPr>
        <w:t xml:space="preserve"> z podmiotów, których to dotyczy – odrębny formularz jednolitego europejskiego dokumentu zamówienia zawierający informacje wymagane w </w:t>
      </w:r>
      <w:r w:rsidRPr="0000350F">
        <w:rPr>
          <w:rFonts w:ascii="Arial" w:hAnsi="Arial" w:cs="Arial"/>
          <w:b/>
          <w:sz w:val="20"/>
        </w:rPr>
        <w:t>niniejszej części sekcja A i B oraz w części III</w:t>
      </w:r>
      <w:r w:rsidRPr="0000350F">
        <w:rPr>
          <w:rFonts w:ascii="Arial" w:hAnsi="Arial" w:cs="Arial"/>
          <w:sz w:val="20"/>
        </w:rPr>
        <w:t xml:space="preserve">, należycie wypełniony i podpisany przez dane podmioty. </w:t>
      </w:r>
      <w:r w:rsidRPr="0000350F">
        <w:rPr>
          <w:rFonts w:ascii="Arial" w:hAnsi="Arial" w:cs="Arial"/>
          <w:sz w:val="20"/>
        </w:rPr>
        <w:br/>
        <w:t xml:space="preserve">Należy zauważyć, że dotyczy to również wszystkich pracowników technicznych lub służb technicznych, nienależących bezpośrednio do przedsiębiorstwa danego wykonawcy, w szczególności tych odpowiedzialnych za kontrolę jakości, a w przypadku zamówień publicznych na roboty budowlane – tych, do których wykonawca będzie mógł się zwrócić o wykonanie robót budowlanych. </w:t>
      </w:r>
      <w:r w:rsidRPr="0000350F">
        <w:rPr>
          <w:rFonts w:ascii="Arial" w:hAnsi="Arial" w:cs="Arial"/>
          <w:sz w:val="20"/>
        </w:rPr>
        <w:br/>
        <w:t>O ile ma to znaczenie dla określonych zdolności, na których polega wykonawca, proszę dołączyć – dla każdego z podmiotów, których to dotyczy – informacje wymagane w częściach IV i V</w:t>
      </w:r>
      <w:r w:rsidRPr="0000350F">
        <w:rPr>
          <w:rFonts w:ascii="Arial" w:hAnsi="Arial" w:cs="Arial"/>
          <w:sz w:val="20"/>
          <w:vertAlign w:val="superscript"/>
        </w:rPr>
        <w:footnoteReference w:id="12"/>
      </w:r>
      <w:r w:rsidRPr="0000350F">
        <w:rPr>
          <w:rFonts w:ascii="Arial" w:hAnsi="Arial" w:cs="Arial"/>
          <w:sz w:val="20"/>
        </w:rPr>
        <w:t>.</w:t>
      </w:r>
    </w:p>
    <w:p w:rsidR="0012509F" w:rsidRPr="0000350F" w:rsidRDefault="0012509F" w:rsidP="0012509F">
      <w:pPr>
        <w:keepNext/>
        <w:spacing w:before="120" w:after="360"/>
        <w:jc w:val="center"/>
        <w:rPr>
          <w:rFonts w:ascii="Arial" w:eastAsia="Calibri" w:hAnsi="Arial" w:cs="Arial"/>
          <w:bCs w:val="0"/>
          <w:smallCaps/>
          <w:color w:val="auto"/>
          <w:sz w:val="20"/>
          <w:u w:val="single"/>
          <w:lang w:eastAsia="en-GB"/>
        </w:rPr>
      </w:pPr>
      <w:r w:rsidRPr="0000350F">
        <w:rPr>
          <w:rFonts w:ascii="Arial" w:eastAsia="Calibri" w:hAnsi="Arial" w:cs="Arial"/>
          <w:bCs w:val="0"/>
          <w:smallCaps/>
          <w:color w:val="auto"/>
          <w:sz w:val="20"/>
          <w:lang w:eastAsia="en-GB"/>
        </w:rPr>
        <w:t>D: Informacje dotyczące podwykonawców, na których zdolności wykonawca nie polega</w:t>
      </w:r>
    </w:p>
    <w:p w:rsidR="0012509F" w:rsidRPr="0000350F" w:rsidRDefault="0012509F" w:rsidP="0012509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120" w:after="120"/>
        <w:jc w:val="center"/>
        <w:rPr>
          <w:rFonts w:ascii="Arial" w:eastAsia="Calibri" w:hAnsi="Arial" w:cs="Arial"/>
          <w:b/>
          <w:bCs w:val="0"/>
          <w:color w:val="auto"/>
          <w:sz w:val="20"/>
          <w:lang w:eastAsia="en-GB"/>
        </w:rPr>
      </w:pPr>
      <w:r w:rsidRPr="0000350F">
        <w:rPr>
          <w:rFonts w:ascii="Arial" w:eastAsia="Calibri" w:hAnsi="Arial" w:cs="Arial"/>
          <w:b/>
          <w:bCs w:val="0"/>
          <w:color w:val="auto"/>
          <w:sz w:val="20"/>
          <w:lang w:eastAsia="en-GB"/>
        </w:rPr>
        <w:t>(Sekcja, którą należy wypełnić jedynie w przypadku gdy instytucja zamawiająca lub podmiot zamawiający wprost tego zażąda.)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5"/>
        <w:gridCol w:w="4527"/>
      </w:tblGrid>
      <w:tr w:rsidR="0012509F" w:rsidRPr="0000350F" w:rsidTr="00F51992">
        <w:tc>
          <w:tcPr>
            <w:tcW w:w="4644" w:type="dxa"/>
            <w:shd w:val="clear" w:color="auto" w:fill="auto"/>
          </w:tcPr>
          <w:p w:rsidR="0012509F" w:rsidRPr="0000350F" w:rsidRDefault="0012509F" w:rsidP="00F51992">
            <w:pPr>
              <w:rPr>
                <w:rFonts w:ascii="Arial" w:hAnsi="Arial" w:cs="Arial"/>
                <w:b/>
                <w:sz w:val="20"/>
              </w:rPr>
            </w:pPr>
            <w:r w:rsidRPr="0000350F">
              <w:rPr>
                <w:rFonts w:ascii="Arial" w:hAnsi="Arial" w:cs="Arial"/>
                <w:b/>
                <w:sz w:val="20"/>
              </w:rPr>
              <w:t>Podwykonawstwo:</w:t>
            </w:r>
          </w:p>
        </w:tc>
        <w:tc>
          <w:tcPr>
            <w:tcW w:w="4645" w:type="dxa"/>
            <w:shd w:val="clear" w:color="auto" w:fill="auto"/>
          </w:tcPr>
          <w:p w:rsidR="0012509F" w:rsidRPr="0000350F" w:rsidRDefault="0012509F" w:rsidP="00F51992">
            <w:pPr>
              <w:rPr>
                <w:rFonts w:ascii="Arial" w:hAnsi="Arial" w:cs="Arial"/>
                <w:b/>
                <w:sz w:val="20"/>
              </w:rPr>
            </w:pPr>
            <w:r w:rsidRPr="0000350F">
              <w:rPr>
                <w:rFonts w:ascii="Arial" w:hAnsi="Arial" w:cs="Arial"/>
                <w:b/>
                <w:sz w:val="20"/>
              </w:rPr>
              <w:t>Odpowiedź:</w:t>
            </w:r>
          </w:p>
        </w:tc>
      </w:tr>
      <w:tr w:rsidR="0012509F" w:rsidRPr="0000350F" w:rsidTr="00F51992">
        <w:tc>
          <w:tcPr>
            <w:tcW w:w="4644" w:type="dxa"/>
            <w:shd w:val="clear" w:color="auto" w:fill="auto"/>
          </w:tcPr>
          <w:p w:rsidR="0012509F" w:rsidRPr="0000350F" w:rsidRDefault="0012509F" w:rsidP="00F51992">
            <w:pPr>
              <w:rPr>
                <w:rFonts w:ascii="Arial" w:hAnsi="Arial" w:cs="Arial"/>
                <w:sz w:val="20"/>
              </w:rPr>
            </w:pPr>
            <w:r w:rsidRPr="0000350F">
              <w:rPr>
                <w:rFonts w:ascii="Arial" w:hAnsi="Arial" w:cs="Arial"/>
                <w:sz w:val="20"/>
              </w:rPr>
              <w:lastRenderedPageBreak/>
              <w:t>Czy wykonawca zamierza zlecić osobom trzecim podwykonawstwo jakiejkolwiek części zamówienia?</w:t>
            </w:r>
          </w:p>
        </w:tc>
        <w:tc>
          <w:tcPr>
            <w:tcW w:w="4645" w:type="dxa"/>
            <w:shd w:val="clear" w:color="auto" w:fill="auto"/>
          </w:tcPr>
          <w:p w:rsidR="0012509F" w:rsidRPr="0000350F" w:rsidRDefault="0012509F" w:rsidP="00F51992">
            <w:pPr>
              <w:jc w:val="left"/>
              <w:rPr>
                <w:rFonts w:ascii="Arial" w:hAnsi="Arial" w:cs="Arial"/>
                <w:sz w:val="20"/>
              </w:rPr>
            </w:pPr>
            <w:r w:rsidRPr="0000350F">
              <w:rPr>
                <w:rFonts w:ascii="Arial" w:hAnsi="Arial" w:cs="Arial"/>
                <w:sz w:val="20"/>
              </w:rPr>
              <w:t>[] Tak [] Nie</w:t>
            </w:r>
            <w:r w:rsidRPr="0000350F">
              <w:rPr>
                <w:rFonts w:ascii="Arial" w:hAnsi="Arial" w:cs="Arial"/>
                <w:sz w:val="20"/>
              </w:rPr>
              <w:br/>
              <w:t xml:space="preserve">Jeżeli </w:t>
            </w:r>
            <w:r w:rsidRPr="0000350F">
              <w:rPr>
                <w:rFonts w:ascii="Arial" w:hAnsi="Arial" w:cs="Arial"/>
                <w:b/>
                <w:sz w:val="20"/>
              </w:rPr>
              <w:t>tak i o ile jest to wiadome</w:t>
            </w:r>
            <w:r w:rsidRPr="0000350F">
              <w:rPr>
                <w:rFonts w:ascii="Arial" w:hAnsi="Arial" w:cs="Arial"/>
                <w:sz w:val="20"/>
              </w:rPr>
              <w:t xml:space="preserve">, proszę podać wykaz proponowanych podwykonawców: </w:t>
            </w:r>
          </w:p>
          <w:p w:rsidR="0012509F" w:rsidRPr="0000350F" w:rsidRDefault="0012509F" w:rsidP="00F51992">
            <w:pPr>
              <w:rPr>
                <w:rFonts w:ascii="Arial" w:hAnsi="Arial" w:cs="Arial"/>
                <w:sz w:val="20"/>
              </w:rPr>
            </w:pPr>
            <w:r w:rsidRPr="0000350F">
              <w:rPr>
                <w:rFonts w:ascii="Arial" w:hAnsi="Arial" w:cs="Arial"/>
                <w:sz w:val="20"/>
              </w:rPr>
              <w:t>[…]</w:t>
            </w:r>
          </w:p>
        </w:tc>
      </w:tr>
    </w:tbl>
    <w:p w:rsidR="0012509F" w:rsidRPr="0000350F" w:rsidRDefault="0012509F" w:rsidP="0012509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120" w:after="120"/>
        <w:rPr>
          <w:rFonts w:ascii="Arial" w:eastAsia="Calibri" w:hAnsi="Arial" w:cs="Arial"/>
          <w:b/>
          <w:bCs w:val="0"/>
          <w:color w:val="auto"/>
          <w:sz w:val="20"/>
          <w:lang w:eastAsia="en-GB"/>
        </w:rPr>
      </w:pPr>
      <w:r w:rsidRPr="0000350F">
        <w:rPr>
          <w:rFonts w:ascii="Arial" w:eastAsia="Calibri" w:hAnsi="Arial" w:cs="Arial"/>
          <w:b/>
          <w:bCs w:val="0"/>
          <w:color w:val="auto"/>
          <w:sz w:val="20"/>
          <w:lang w:eastAsia="en-GB"/>
        </w:rPr>
        <w:t xml:space="preserve">Jeżeli instytucja zamawiająca lub podmiot zamawiający wyraźnie żąda przedstawienia tych informacji </w:t>
      </w:r>
      <w:r w:rsidRPr="0000350F">
        <w:rPr>
          <w:rFonts w:ascii="Arial" w:eastAsia="Calibri" w:hAnsi="Arial" w:cs="Arial"/>
          <w:bCs w:val="0"/>
          <w:color w:val="auto"/>
          <w:sz w:val="20"/>
          <w:lang w:eastAsia="en-GB"/>
        </w:rPr>
        <w:t xml:space="preserve">oprócz informacji </w:t>
      </w:r>
      <w:r w:rsidRPr="0000350F">
        <w:rPr>
          <w:rFonts w:ascii="Arial" w:eastAsia="Calibri" w:hAnsi="Arial" w:cs="Arial"/>
          <w:b/>
          <w:bCs w:val="0"/>
          <w:color w:val="auto"/>
          <w:sz w:val="20"/>
          <w:lang w:eastAsia="en-GB"/>
        </w:rPr>
        <w:t>wymaganych w niniejszej sekcji, proszę przedstawić – dla każdego podwykonawcy (każdej kategorii podwykonawców), których to dotyczy – informacje wymagane w niniejszej części sekcja A i B oraz w części III.</w:t>
      </w:r>
    </w:p>
    <w:p w:rsidR="0012509F" w:rsidRPr="0000350F" w:rsidRDefault="0012509F" w:rsidP="0012509F">
      <w:pPr>
        <w:spacing w:after="160" w:line="259" w:lineRule="auto"/>
        <w:jc w:val="left"/>
        <w:rPr>
          <w:rFonts w:ascii="Arial" w:hAnsi="Arial" w:cs="Arial"/>
          <w:sz w:val="20"/>
        </w:rPr>
      </w:pPr>
    </w:p>
    <w:p w:rsidR="0012509F" w:rsidRPr="0000350F" w:rsidRDefault="0012509F" w:rsidP="0012509F">
      <w:pPr>
        <w:spacing w:after="160" w:line="259" w:lineRule="auto"/>
        <w:jc w:val="center"/>
        <w:rPr>
          <w:rFonts w:ascii="Arial" w:hAnsi="Arial" w:cs="Arial"/>
          <w:b/>
          <w:sz w:val="20"/>
        </w:rPr>
      </w:pPr>
      <w:r w:rsidRPr="0000350F">
        <w:rPr>
          <w:rFonts w:ascii="Arial" w:hAnsi="Arial" w:cs="Arial"/>
          <w:sz w:val="20"/>
        </w:rPr>
        <w:t>Część III: Podstawy wykluczenia</w:t>
      </w:r>
    </w:p>
    <w:p w:rsidR="0012509F" w:rsidRPr="0000350F" w:rsidRDefault="0012509F" w:rsidP="0012509F">
      <w:pPr>
        <w:keepNext/>
        <w:spacing w:before="120" w:after="360"/>
        <w:jc w:val="center"/>
        <w:rPr>
          <w:rFonts w:ascii="Arial" w:eastAsia="Calibri" w:hAnsi="Arial" w:cs="Arial"/>
          <w:bCs w:val="0"/>
          <w:smallCaps/>
          <w:color w:val="auto"/>
          <w:sz w:val="20"/>
          <w:lang w:eastAsia="en-GB"/>
        </w:rPr>
      </w:pPr>
      <w:r w:rsidRPr="0000350F">
        <w:rPr>
          <w:rFonts w:ascii="Arial" w:eastAsia="Calibri" w:hAnsi="Arial" w:cs="Arial"/>
          <w:bCs w:val="0"/>
          <w:smallCaps/>
          <w:color w:val="auto"/>
          <w:sz w:val="20"/>
          <w:lang w:eastAsia="en-GB"/>
        </w:rPr>
        <w:t>A: Podstawy związane z wyrokami skazującymi za przestępstwo</w:t>
      </w:r>
    </w:p>
    <w:p w:rsidR="0012509F" w:rsidRPr="0000350F" w:rsidRDefault="0012509F" w:rsidP="0012509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sz w:val="20"/>
        </w:rPr>
      </w:pPr>
      <w:r w:rsidRPr="0000350F">
        <w:rPr>
          <w:rFonts w:ascii="Arial" w:hAnsi="Arial" w:cs="Arial"/>
          <w:sz w:val="20"/>
        </w:rPr>
        <w:t>W art. 57 ust. 1 dyrektywy 2014/24/UE określono następujące powody wykluczenia:</w:t>
      </w:r>
    </w:p>
    <w:p w:rsidR="0012509F" w:rsidRPr="0000350F" w:rsidRDefault="0012509F" w:rsidP="00FE4BD7">
      <w:pPr>
        <w:numPr>
          <w:ilvl w:val="0"/>
          <w:numId w:val="29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120" w:after="120"/>
        <w:jc w:val="left"/>
        <w:rPr>
          <w:rFonts w:ascii="Arial" w:eastAsia="Calibri" w:hAnsi="Arial" w:cs="Arial"/>
          <w:bCs w:val="0"/>
          <w:color w:val="auto"/>
          <w:w w:val="0"/>
          <w:sz w:val="20"/>
          <w:lang w:eastAsia="en-GB"/>
        </w:rPr>
      </w:pPr>
      <w:r w:rsidRPr="0000350F">
        <w:rPr>
          <w:rFonts w:ascii="Arial" w:eastAsia="Calibri" w:hAnsi="Arial" w:cs="Arial"/>
          <w:bCs w:val="0"/>
          <w:color w:val="auto"/>
          <w:sz w:val="20"/>
          <w:lang w:eastAsia="en-GB"/>
        </w:rPr>
        <w:t xml:space="preserve">udział w </w:t>
      </w:r>
      <w:r w:rsidRPr="0000350F">
        <w:rPr>
          <w:rFonts w:ascii="Arial" w:eastAsia="Calibri" w:hAnsi="Arial" w:cs="Arial"/>
          <w:b/>
          <w:bCs w:val="0"/>
          <w:color w:val="auto"/>
          <w:sz w:val="20"/>
          <w:lang w:eastAsia="en-GB"/>
        </w:rPr>
        <w:t>organizacji przestępczej</w:t>
      </w:r>
      <w:r w:rsidRPr="0000350F">
        <w:rPr>
          <w:rFonts w:ascii="Arial" w:eastAsia="Calibri" w:hAnsi="Arial" w:cs="Arial"/>
          <w:b/>
          <w:bCs w:val="0"/>
          <w:color w:val="auto"/>
          <w:sz w:val="20"/>
          <w:vertAlign w:val="superscript"/>
          <w:lang w:eastAsia="en-GB"/>
        </w:rPr>
        <w:footnoteReference w:id="13"/>
      </w:r>
      <w:r w:rsidRPr="0000350F">
        <w:rPr>
          <w:rFonts w:ascii="Arial" w:eastAsia="Calibri" w:hAnsi="Arial" w:cs="Arial"/>
          <w:bCs w:val="0"/>
          <w:color w:val="auto"/>
          <w:sz w:val="20"/>
          <w:lang w:eastAsia="en-GB"/>
        </w:rPr>
        <w:t>;</w:t>
      </w:r>
    </w:p>
    <w:p w:rsidR="0012509F" w:rsidRPr="0000350F" w:rsidRDefault="0012509F" w:rsidP="0012509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tabs>
          <w:tab w:val="num" w:pos="850"/>
        </w:tabs>
        <w:spacing w:before="120" w:after="120"/>
        <w:ind w:left="850" w:hanging="850"/>
        <w:jc w:val="left"/>
        <w:rPr>
          <w:rFonts w:ascii="Arial" w:eastAsia="Calibri" w:hAnsi="Arial" w:cs="Arial"/>
          <w:bCs w:val="0"/>
          <w:color w:val="auto"/>
          <w:w w:val="0"/>
          <w:sz w:val="20"/>
          <w:lang w:eastAsia="en-GB"/>
        </w:rPr>
      </w:pPr>
      <w:r w:rsidRPr="0000350F">
        <w:rPr>
          <w:rFonts w:ascii="Arial" w:eastAsia="Calibri" w:hAnsi="Arial" w:cs="Arial"/>
          <w:b/>
          <w:bCs w:val="0"/>
          <w:color w:val="auto"/>
          <w:sz w:val="20"/>
          <w:lang w:eastAsia="en-GB"/>
        </w:rPr>
        <w:t>korupcja</w:t>
      </w:r>
      <w:r w:rsidRPr="0000350F">
        <w:rPr>
          <w:rFonts w:ascii="Arial" w:eastAsia="Calibri" w:hAnsi="Arial" w:cs="Arial"/>
          <w:b/>
          <w:bCs w:val="0"/>
          <w:color w:val="auto"/>
          <w:sz w:val="20"/>
          <w:vertAlign w:val="superscript"/>
          <w:lang w:eastAsia="en-GB"/>
        </w:rPr>
        <w:footnoteReference w:id="14"/>
      </w:r>
      <w:r w:rsidRPr="0000350F">
        <w:rPr>
          <w:rFonts w:ascii="Arial" w:eastAsia="Calibri" w:hAnsi="Arial" w:cs="Arial"/>
          <w:bCs w:val="0"/>
          <w:color w:val="auto"/>
          <w:sz w:val="20"/>
          <w:lang w:eastAsia="en-GB"/>
        </w:rPr>
        <w:t>;</w:t>
      </w:r>
    </w:p>
    <w:p w:rsidR="0012509F" w:rsidRPr="0000350F" w:rsidRDefault="0012509F" w:rsidP="0012509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tabs>
          <w:tab w:val="num" w:pos="850"/>
        </w:tabs>
        <w:spacing w:before="120" w:after="120"/>
        <w:ind w:left="850" w:hanging="850"/>
        <w:jc w:val="left"/>
        <w:rPr>
          <w:rFonts w:ascii="Arial" w:eastAsia="Calibri" w:hAnsi="Arial" w:cs="Arial"/>
          <w:bCs w:val="0"/>
          <w:color w:val="auto"/>
          <w:w w:val="0"/>
          <w:sz w:val="20"/>
          <w:lang w:eastAsia="fr-BE"/>
        </w:rPr>
      </w:pPr>
      <w:r w:rsidRPr="0000350F">
        <w:rPr>
          <w:rFonts w:ascii="Arial" w:eastAsia="Calibri" w:hAnsi="Arial" w:cs="Arial"/>
          <w:b/>
          <w:bCs w:val="0"/>
          <w:color w:val="auto"/>
          <w:w w:val="0"/>
          <w:sz w:val="20"/>
          <w:lang w:eastAsia="en-GB"/>
        </w:rPr>
        <w:t>nadużycie finansowe</w:t>
      </w:r>
      <w:r w:rsidRPr="0000350F">
        <w:rPr>
          <w:rFonts w:ascii="Arial" w:eastAsia="Calibri" w:hAnsi="Arial" w:cs="Arial"/>
          <w:b/>
          <w:bCs w:val="0"/>
          <w:color w:val="auto"/>
          <w:w w:val="0"/>
          <w:sz w:val="20"/>
          <w:vertAlign w:val="superscript"/>
          <w:lang w:eastAsia="en-GB"/>
        </w:rPr>
        <w:footnoteReference w:id="15"/>
      </w:r>
      <w:r w:rsidRPr="0000350F">
        <w:rPr>
          <w:rFonts w:ascii="Arial" w:eastAsia="Calibri" w:hAnsi="Arial" w:cs="Arial"/>
          <w:bCs w:val="0"/>
          <w:color w:val="auto"/>
          <w:w w:val="0"/>
          <w:sz w:val="20"/>
          <w:lang w:eastAsia="en-GB"/>
        </w:rPr>
        <w:t>;</w:t>
      </w:r>
    </w:p>
    <w:p w:rsidR="0012509F" w:rsidRPr="0000350F" w:rsidRDefault="0012509F" w:rsidP="0012509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tabs>
          <w:tab w:val="num" w:pos="850"/>
        </w:tabs>
        <w:spacing w:before="120" w:after="120"/>
        <w:ind w:left="850" w:hanging="850"/>
        <w:jc w:val="left"/>
        <w:rPr>
          <w:rFonts w:ascii="Arial" w:eastAsia="Calibri" w:hAnsi="Arial" w:cs="Arial"/>
          <w:bCs w:val="0"/>
          <w:color w:val="auto"/>
          <w:w w:val="0"/>
          <w:sz w:val="20"/>
          <w:lang w:eastAsia="fr-BE"/>
        </w:rPr>
      </w:pPr>
      <w:r w:rsidRPr="0000350F">
        <w:rPr>
          <w:rFonts w:ascii="Arial" w:eastAsia="Calibri" w:hAnsi="Arial" w:cs="Arial"/>
          <w:b/>
          <w:bCs w:val="0"/>
          <w:color w:val="auto"/>
          <w:w w:val="0"/>
          <w:sz w:val="20"/>
          <w:lang w:eastAsia="en-GB"/>
        </w:rPr>
        <w:t>przestępstwa terrorystyczne lub przestępstwa związane z działalnością terrorystyczną</w:t>
      </w:r>
      <w:r w:rsidRPr="0000350F">
        <w:rPr>
          <w:rFonts w:ascii="Arial" w:eastAsia="Calibri" w:hAnsi="Arial" w:cs="Arial"/>
          <w:b/>
          <w:bCs w:val="0"/>
          <w:color w:val="auto"/>
          <w:w w:val="0"/>
          <w:sz w:val="20"/>
          <w:vertAlign w:val="superscript"/>
          <w:lang w:eastAsia="en-GB"/>
        </w:rPr>
        <w:footnoteReference w:id="16"/>
      </w:r>
    </w:p>
    <w:p w:rsidR="0012509F" w:rsidRPr="0000350F" w:rsidRDefault="0012509F" w:rsidP="0012509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tabs>
          <w:tab w:val="num" w:pos="850"/>
        </w:tabs>
        <w:spacing w:before="120" w:after="120"/>
        <w:ind w:left="850" w:hanging="850"/>
        <w:jc w:val="left"/>
        <w:rPr>
          <w:rFonts w:ascii="Arial" w:eastAsia="Calibri" w:hAnsi="Arial" w:cs="Arial"/>
          <w:bCs w:val="0"/>
          <w:color w:val="auto"/>
          <w:w w:val="0"/>
          <w:sz w:val="20"/>
          <w:lang w:eastAsia="fr-BE"/>
        </w:rPr>
      </w:pPr>
      <w:r w:rsidRPr="0000350F">
        <w:rPr>
          <w:rFonts w:ascii="Arial" w:eastAsia="Calibri" w:hAnsi="Arial" w:cs="Arial"/>
          <w:b/>
          <w:bCs w:val="0"/>
          <w:color w:val="auto"/>
          <w:w w:val="0"/>
          <w:sz w:val="20"/>
          <w:lang w:eastAsia="en-GB"/>
        </w:rPr>
        <w:t>pranie pieniędzy lub finansowanie terroryzmu</w:t>
      </w:r>
      <w:r w:rsidRPr="0000350F">
        <w:rPr>
          <w:rFonts w:ascii="Arial" w:eastAsia="Calibri" w:hAnsi="Arial" w:cs="Arial"/>
          <w:b/>
          <w:bCs w:val="0"/>
          <w:color w:val="auto"/>
          <w:w w:val="0"/>
          <w:sz w:val="20"/>
          <w:vertAlign w:val="superscript"/>
          <w:lang w:eastAsia="en-GB"/>
        </w:rPr>
        <w:footnoteReference w:id="17"/>
      </w:r>
    </w:p>
    <w:p w:rsidR="0012509F" w:rsidRPr="0000350F" w:rsidRDefault="0012509F" w:rsidP="0012509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tabs>
          <w:tab w:val="num" w:pos="850"/>
        </w:tabs>
        <w:spacing w:before="120" w:after="120"/>
        <w:ind w:left="850" w:hanging="850"/>
        <w:jc w:val="left"/>
        <w:rPr>
          <w:rFonts w:ascii="Arial" w:eastAsia="Calibri" w:hAnsi="Arial" w:cs="Arial"/>
          <w:bCs w:val="0"/>
          <w:color w:val="auto"/>
          <w:w w:val="0"/>
          <w:sz w:val="20"/>
          <w:lang w:eastAsia="en-GB"/>
        </w:rPr>
      </w:pPr>
      <w:r w:rsidRPr="0000350F">
        <w:rPr>
          <w:rFonts w:ascii="Arial" w:eastAsia="Calibri" w:hAnsi="Arial" w:cs="Arial"/>
          <w:b/>
          <w:bCs w:val="0"/>
          <w:color w:val="auto"/>
          <w:sz w:val="20"/>
          <w:lang w:eastAsia="en-GB"/>
        </w:rPr>
        <w:t>praca dzieci</w:t>
      </w:r>
      <w:r w:rsidRPr="0000350F">
        <w:rPr>
          <w:rFonts w:ascii="Arial" w:eastAsia="Calibri" w:hAnsi="Arial" w:cs="Arial"/>
          <w:bCs w:val="0"/>
          <w:color w:val="auto"/>
          <w:sz w:val="20"/>
          <w:lang w:eastAsia="en-GB"/>
        </w:rPr>
        <w:t xml:space="preserve"> i inne formy </w:t>
      </w:r>
      <w:r w:rsidRPr="0000350F">
        <w:rPr>
          <w:rFonts w:ascii="Arial" w:eastAsia="Calibri" w:hAnsi="Arial" w:cs="Arial"/>
          <w:b/>
          <w:bCs w:val="0"/>
          <w:color w:val="auto"/>
          <w:sz w:val="20"/>
          <w:lang w:eastAsia="en-GB"/>
        </w:rPr>
        <w:t>handlu ludźmi</w:t>
      </w:r>
      <w:r w:rsidRPr="0000350F">
        <w:rPr>
          <w:rFonts w:ascii="Arial" w:eastAsia="Calibri" w:hAnsi="Arial" w:cs="Arial"/>
          <w:b/>
          <w:bCs w:val="0"/>
          <w:color w:val="auto"/>
          <w:sz w:val="20"/>
          <w:vertAlign w:val="superscript"/>
          <w:lang w:eastAsia="en-GB"/>
        </w:rPr>
        <w:footnoteReference w:id="18"/>
      </w:r>
      <w:r w:rsidRPr="0000350F">
        <w:rPr>
          <w:rFonts w:ascii="Arial" w:eastAsia="Calibri" w:hAnsi="Arial" w:cs="Arial"/>
          <w:bCs w:val="0"/>
          <w:color w:val="auto"/>
          <w:sz w:val="20"/>
          <w:lang w:eastAsia="en-GB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27"/>
        <w:gridCol w:w="4535"/>
      </w:tblGrid>
      <w:tr w:rsidR="0012509F" w:rsidRPr="0000350F" w:rsidTr="00F51992">
        <w:tc>
          <w:tcPr>
            <w:tcW w:w="4644" w:type="dxa"/>
            <w:shd w:val="clear" w:color="auto" w:fill="auto"/>
          </w:tcPr>
          <w:p w:rsidR="0012509F" w:rsidRPr="0000350F" w:rsidRDefault="0012509F" w:rsidP="00F51992">
            <w:pPr>
              <w:rPr>
                <w:rFonts w:ascii="Arial" w:hAnsi="Arial" w:cs="Arial"/>
                <w:b/>
                <w:sz w:val="20"/>
              </w:rPr>
            </w:pPr>
            <w:r w:rsidRPr="0000350F">
              <w:rPr>
                <w:rFonts w:ascii="Arial" w:hAnsi="Arial" w:cs="Arial"/>
                <w:b/>
                <w:sz w:val="20"/>
              </w:rPr>
              <w:t>Podstawy związane z wyrokami skazującymi za przestępstwo na podstawie przepisów krajowych stanowiących wdrożenie podstaw określonych w art. 57 ust. 1 wspomnianej dyrektywy:</w:t>
            </w:r>
          </w:p>
        </w:tc>
        <w:tc>
          <w:tcPr>
            <w:tcW w:w="4645" w:type="dxa"/>
            <w:shd w:val="clear" w:color="auto" w:fill="auto"/>
          </w:tcPr>
          <w:p w:rsidR="0012509F" w:rsidRPr="0000350F" w:rsidRDefault="0012509F" w:rsidP="00F51992">
            <w:pPr>
              <w:rPr>
                <w:rFonts w:ascii="Arial" w:hAnsi="Arial" w:cs="Arial"/>
                <w:b/>
                <w:sz w:val="20"/>
              </w:rPr>
            </w:pPr>
            <w:r w:rsidRPr="0000350F">
              <w:rPr>
                <w:rFonts w:ascii="Arial" w:hAnsi="Arial" w:cs="Arial"/>
                <w:b/>
                <w:sz w:val="20"/>
              </w:rPr>
              <w:t>Odpowiedź:</w:t>
            </w:r>
          </w:p>
        </w:tc>
      </w:tr>
      <w:tr w:rsidR="0012509F" w:rsidRPr="0000350F" w:rsidTr="00F51992">
        <w:tc>
          <w:tcPr>
            <w:tcW w:w="4644" w:type="dxa"/>
            <w:shd w:val="clear" w:color="auto" w:fill="auto"/>
          </w:tcPr>
          <w:p w:rsidR="0012509F" w:rsidRPr="0000350F" w:rsidRDefault="0012509F" w:rsidP="00F51992">
            <w:pPr>
              <w:rPr>
                <w:rFonts w:ascii="Arial" w:hAnsi="Arial" w:cs="Arial"/>
                <w:sz w:val="20"/>
              </w:rPr>
            </w:pPr>
            <w:r w:rsidRPr="0000350F">
              <w:rPr>
                <w:rFonts w:ascii="Arial" w:hAnsi="Arial" w:cs="Arial"/>
                <w:sz w:val="20"/>
              </w:rPr>
              <w:t xml:space="preserve">Czy w stosunku do </w:t>
            </w:r>
            <w:r w:rsidRPr="0000350F">
              <w:rPr>
                <w:rFonts w:ascii="Arial" w:hAnsi="Arial" w:cs="Arial"/>
                <w:b/>
                <w:sz w:val="20"/>
              </w:rPr>
              <w:t>samego wykonawcy</w:t>
            </w:r>
            <w:r w:rsidRPr="0000350F">
              <w:rPr>
                <w:rFonts w:ascii="Arial" w:hAnsi="Arial" w:cs="Arial"/>
                <w:sz w:val="20"/>
              </w:rPr>
              <w:t xml:space="preserve"> bądź </w:t>
            </w:r>
            <w:r w:rsidRPr="0000350F">
              <w:rPr>
                <w:rFonts w:ascii="Arial" w:hAnsi="Arial" w:cs="Arial"/>
                <w:b/>
                <w:sz w:val="20"/>
              </w:rPr>
              <w:t>jakiejkolwiek</w:t>
            </w:r>
            <w:r w:rsidRPr="0000350F">
              <w:rPr>
                <w:rFonts w:ascii="Arial" w:hAnsi="Arial" w:cs="Arial"/>
                <w:sz w:val="20"/>
              </w:rPr>
              <w:t xml:space="preserve"> osoby będącej członkiem organów administracyjnych, zarządzających lub nadzorczych wykonawcy, lub posiadającej w przedsiębiorstwie wykonawcy uprawnienia do reprezentowania, uprawnienia decyzyjne lub kontrolne, </w:t>
            </w:r>
            <w:r w:rsidRPr="0000350F">
              <w:rPr>
                <w:rFonts w:ascii="Arial" w:hAnsi="Arial" w:cs="Arial"/>
                <w:b/>
                <w:sz w:val="20"/>
              </w:rPr>
              <w:t>wydany został prawomocny wyrok</w:t>
            </w:r>
            <w:r w:rsidRPr="0000350F">
              <w:rPr>
                <w:rFonts w:ascii="Arial" w:hAnsi="Arial" w:cs="Arial"/>
                <w:sz w:val="20"/>
              </w:rPr>
              <w:t xml:space="preserve"> z jednego z wyżej wymienionych powodów, orzeczeniem sprzed najwyżej pięciu lat lub w którym okres wykluczenia określony bezpośrednio w wyroku nadal obowiązuje? </w:t>
            </w:r>
          </w:p>
        </w:tc>
        <w:tc>
          <w:tcPr>
            <w:tcW w:w="4645" w:type="dxa"/>
            <w:shd w:val="clear" w:color="auto" w:fill="auto"/>
          </w:tcPr>
          <w:p w:rsidR="0012509F" w:rsidRPr="0000350F" w:rsidRDefault="0012509F" w:rsidP="00F51992">
            <w:pPr>
              <w:rPr>
                <w:rFonts w:ascii="Arial" w:hAnsi="Arial" w:cs="Arial"/>
                <w:sz w:val="20"/>
              </w:rPr>
            </w:pPr>
            <w:r w:rsidRPr="0000350F">
              <w:rPr>
                <w:rFonts w:ascii="Arial" w:hAnsi="Arial" w:cs="Arial"/>
                <w:sz w:val="20"/>
              </w:rPr>
              <w:t>[] Tak [] Nie</w:t>
            </w:r>
          </w:p>
          <w:p w:rsidR="0012509F" w:rsidRPr="0000350F" w:rsidRDefault="0012509F" w:rsidP="00F51992">
            <w:pPr>
              <w:rPr>
                <w:rFonts w:ascii="Arial" w:hAnsi="Arial" w:cs="Arial"/>
                <w:sz w:val="20"/>
              </w:rPr>
            </w:pPr>
            <w:r w:rsidRPr="0000350F">
              <w:rPr>
                <w:rFonts w:ascii="Arial" w:hAnsi="Arial" w:cs="Arial"/>
                <w:sz w:val="20"/>
              </w:rPr>
              <w:t>Jeżeli odnośna dokumentacja jest dostępna w formie elektronicznej, proszę wskazać: (adres internetowy, wydający urząd lub organ, dokładne dane referencyjne dokumentacji):</w:t>
            </w:r>
            <w:r w:rsidRPr="0000350F">
              <w:rPr>
                <w:rFonts w:ascii="Arial" w:hAnsi="Arial" w:cs="Arial"/>
                <w:sz w:val="20"/>
              </w:rPr>
              <w:br/>
              <w:t>[……][……][……][……]</w:t>
            </w:r>
            <w:r w:rsidRPr="0000350F">
              <w:rPr>
                <w:rFonts w:ascii="Arial" w:hAnsi="Arial" w:cs="Arial"/>
                <w:sz w:val="20"/>
                <w:vertAlign w:val="superscript"/>
              </w:rPr>
              <w:footnoteReference w:id="19"/>
            </w:r>
          </w:p>
        </w:tc>
      </w:tr>
      <w:tr w:rsidR="0012509F" w:rsidRPr="0000350F" w:rsidTr="00F51992">
        <w:tc>
          <w:tcPr>
            <w:tcW w:w="4644" w:type="dxa"/>
            <w:shd w:val="clear" w:color="auto" w:fill="auto"/>
          </w:tcPr>
          <w:p w:rsidR="0012509F" w:rsidRPr="0000350F" w:rsidRDefault="0012509F" w:rsidP="00F51992">
            <w:pPr>
              <w:jc w:val="left"/>
              <w:rPr>
                <w:rFonts w:ascii="Arial" w:hAnsi="Arial" w:cs="Arial"/>
                <w:sz w:val="20"/>
              </w:rPr>
            </w:pPr>
            <w:r w:rsidRPr="0000350F">
              <w:rPr>
                <w:rFonts w:ascii="Arial" w:hAnsi="Arial" w:cs="Arial"/>
                <w:b/>
                <w:sz w:val="20"/>
              </w:rPr>
              <w:lastRenderedPageBreak/>
              <w:t>Jeżeli tak</w:t>
            </w:r>
            <w:r w:rsidRPr="0000350F">
              <w:rPr>
                <w:rFonts w:ascii="Arial" w:hAnsi="Arial" w:cs="Arial"/>
                <w:sz w:val="20"/>
              </w:rPr>
              <w:t>, proszę podać</w:t>
            </w:r>
            <w:r w:rsidRPr="0000350F">
              <w:rPr>
                <w:rFonts w:ascii="Arial" w:hAnsi="Arial" w:cs="Arial"/>
                <w:sz w:val="20"/>
                <w:vertAlign w:val="superscript"/>
              </w:rPr>
              <w:footnoteReference w:id="20"/>
            </w:r>
            <w:r w:rsidRPr="0000350F">
              <w:rPr>
                <w:rFonts w:ascii="Arial" w:hAnsi="Arial" w:cs="Arial"/>
                <w:sz w:val="20"/>
              </w:rPr>
              <w:t>:</w:t>
            </w:r>
            <w:r w:rsidRPr="0000350F">
              <w:rPr>
                <w:rFonts w:ascii="Arial" w:hAnsi="Arial" w:cs="Arial"/>
                <w:sz w:val="20"/>
              </w:rPr>
              <w:br/>
              <w:t>a) datę wyroku, określić, których spośród punktów 1–6 on dotyczy, oraz podać powód(-ody) skazania;</w:t>
            </w:r>
            <w:r w:rsidRPr="0000350F">
              <w:rPr>
                <w:rFonts w:ascii="Arial" w:hAnsi="Arial" w:cs="Arial"/>
                <w:sz w:val="20"/>
              </w:rPr>
              <w:br/>
              <w:t>b) wskazać, kto został skazany [ ];</w:t>
            </w:r>
            <w:r w:rsidRPr="0000350F">
              <w:rPr>
                <w:rFonts w:ascii="Arial" w:hAnsi="Arial" w:cs="Arial"/>
                <w:sz w:val="20"/>
              </w:rPr>
              <w:br/>
            </w:r>
            <w:r w:rsidRPr="0000350F">
              <w:rPr>
                <w:rFonts w:ascii="Arial" w:hAnsi="Arial" w:cs="Arial"/>
                <w:b/>
                <w:sz w:val="20"/>
              </w:rPr>
              <w:t>c) w zakresie, w jakim zostało to bezpośrednio ustalone w wyroku:</w:t>
            </w:r>
          </w:p>
        </w:tc>
        <w:tc>
          <w:tcPr>
            <w:tcW w:w="4645" w:type="dxa"/>
            <w:shd w:val="clear" w:color="auto" w:fill="auto"/>
          </w:tcPr>
          <w:p w:rsidR="0012509F" w:rsidRPr="0000350F" w:rsidRDefault="0012509F" w:rsidP="00F51992">
            <w:pPr>
              <w:jc w:val="left"/>
              <w:rPr>
                <w:rFonts w:ascii="Arial" w:hAnsi="Arial" w:cs="Arial"/>
                <w:sz w:val="20"/>
              </w:rPr>
            </w:pPr>
            <w:r w:rsidRPr="0000350F">
              <w:rPr>
                <w:rFonts w:ascii="Arial" w:hAnsi="Arial" w:cs="Arial"/>
                <w:sz w:val="20"/>
              </w:rPr>
              <w:br/>
              <w:t>a) data: [  ], punkt(-y): [  ], powód(-ody): [  ]</w:t>
            </w:r>
            <w:r w:rsidRPr="0000350F">
              <w:rPr>
                <w:rFonts w:ascii="Arial" w:hAnsi="Arial" w:cs="Arial"/>
                <w:i/>
                <w:sz w:val="20"/>
                <w:vertAlign w:val="superscript"/>
              </w:rPr>
              <w:t xml:space="preserve"> </w:t>
            </w:r>
            <w:r w:rsidRPr="0000350F">
              <w:rPr>
                <w:rFonts w:ascii="Arial" w:hAnsi="Arial" w:cs="Arial"/>
                <w:sz w:val="20"/>
              </w:rPr>
              <w:br/>
            </w:r>
            <w:r w:rsidRPr="0000350F">
              <w:rPr>
                <w:rFonts w:ascii="Arial" w:hAnsi="Arial" w:cs="Arial"/>
                <w:sz w:val="20"/>
              </w:rPr>
              <w:br/>
            </w:r>
            <w:r w:rsidRPr="0000350F">
              <w:rPr>
                <w:rFonts w:ascii="Arial" w:hAnsi="Arial" w:cs="Arial"/>
                <w:sz w:val="20"/>
              </w:rPr>
              <w:br/>
              <w:t>b) [……]</w:t>
            </w:r>
            <w:r w:rsidRPr="0000350F">
              <w:rPr>
                <w:rFonts w:ascii="Arial" w:hAnsi="Arial" w:cs="Arial"/>
                <w:sz w:val="20"/>
              </w:rPr>
              <w:br/>
              <w:t>c) długość okresu wykluczenia [……] oraz punkt(-y), którego(-ych) to dotyczy.</w:t>
            </w:r>
          </w:p>
          <w:p w:rsidR="0012509F" w:rsidRPr="0000350F" w:rsidRDefault="0012509F" w:rsidP="00F51992">
            <w:pPr>
              <w:rPr>
                <w:rFonts w:ascii="Arial" w:hAnsi="Arial" w:cs="Arial"/>
                <w:sz w:val="20"/>
              </w:rPr>
            </w:pPr>
            <w:r w:rsidRPr="0000350F">
              <w:rPr>
                <w:rFonts w:ascii="Arial" w:hAnsi="Arial" w:cs="Arial"/>
                <w:sz w:val="20"/>
              </w:rPr>
              <w:t>Jeżeli odnośna dokumentacja jest dostępna w formie elektronicznej, proszę wskazać: (adres internetowy, wydający urząd lub organ, dokładne dane referencyjne dokumentacji): [……][……][……][……]</w:t>
            </w:r>
            <w:r w:rsidRPr="0000350F">
              <w:rPr>
                <w:rFonts w:ascii="Arial" w:hAnsi="Arial" w:cs="Arial"/>
                <w:sz w:val="20"/>
                <w:vertAlign w:val="superscript"/>
              </w:rPr>
              <w:footnoteReference w:id="21"/>
            </w:r>
          </w:p>
        </w:tc>
      </w:tr>
      <w:tr w:rsidR="0012509F" w:rsidRPr="0000350F" w:rsidTr="00F51992">
        <w:tc>
          <w:tcPr>
            <w:tcW w:w="4644" w:type="dxa"/>
            <w:shd w:val="clear" w:color="auto" w:fill="auto"/>
          </w:tcPr>
          <w:p w:rsidR="0012509F" w:rsidRPr="0000350F" w:rsidRDefault="0012509F" w:rsidP="00F51992">
            <w:pPr>
              <w:rPr>
                <w:rFonts w:ascii="Arial" w:hAnsi="Arial" w:cs="Arial"/>
                <w:sz w:val="20"/>
              </w:rPr>
            </w:pPr>
            <w:r w:rsidRPr="0000350F">
              <w:rPr>
                <w:rFonts w:ascii="Arial" w:hAnsi="Arial" w:cs="Arial"/>
                <w:sz w:val="20"/>
              </w:rPr>
              <w:t>W przypadku skazania, czy wykonawca przedsięwziął środki w celu wykazania swojej rzetelności pomimo istnienia odpowiedniej podstawy wykluczenia</w:t>
            </w:r>
            <w:r w:rsidRPr="0000350F">
              <w:rPr>
                <w:rFonts w:ascii="Arial" w:hAnsi="Arial" w:cs="Arial"/>
                <w:sz w:val="20"/>
                <w:vertAlign w:val="superscript"/>
              </w:rPr>
              <w:footnoteReference w:id="22"/>
            </w:r>
            <w:r w:rsidRPr="0000350F">
              <w:rPr>
                <w:rFonts w:ascii="Arial" w:hAnsi="Arial" w:cs="Arial"/>
                <w:sz w:val="20"/>
              </w:rPr>
              <w:t xml:space="preserve"> („</w:t>
            </w:r>
            <w:r w:rsidRPr="0000350F">
              <w:rPr>
                <w:rFonts w:ascii="Arial" w:eastAsia="Calibri" w:hAnsi="Arial" w:cs="Arial"/>
                <w:sz w:val="20"/>
                <w:szCs w:val="22"/>
                <w:lang w:eastAsia="en-GB"/>
              </w:rPr>
              <w:t>samooczyszczenie”)</w:t>
            </w:r>
            <w:r w:rsidRPr="0000350F">
              <w:rPr>
                <w:rFonts w:ascii="Arial" w:hAnsi="Arial" w:cs="Arial"/>
                <w:sz w:val="20"/>
              </w:rPr>
              <w:t>?</w:t>
            </w:r>
          </w:p>
        </w:tc>
        <w:tc>
          <w:tcPr>
            <w:tcW w:w="4645" w:type="dxa"/>
            <w:shd w:val="clear" w:color="auto" w:fill="auto"/>
          </w:tcPr>
          <w:p w:rsidR="0012509F" w:rsidRPr="0000350F" w:rsidRDefault="0012509F" w:rsidP="00F51992">
            <w:pPr>
              <w:rPr>
                <w:rFonts w:ascii="Arial" w:hAnsi="Arial" w:cs="Arial"/>
                <w:sz w:val="20"/>
              </w:rPr>
            </w:pPr>
            <w:r w:rsidRPr="0000350F">
              <w:rPr>
                <w:rFonts w:ascii="Arial" w:hAnsi="Arial" w:cs="Arial"/>
                <w:sz w:val="20"/>
              </w:rPr>
              <w:t xml:space="preserve">[] Tak [] Nie </w:t>
            </w:r>
          </w:p>
        </w:tc>
      </w:tr>
      <w:tr w:rsidR="0012509F" w:rsidRPr="0000350F" w:rsidTr="00F51992">
        <w:tc>
          <w:tcPr>
            <w:tcW w:w="4644" w:type="dxa"/>
            <w:shd w:val="clear" w:color="auto" w:fill="auto"/>
          </w:tcPr>
          <w:p w:rsidR="0012509F" w:rsidRPr="0000350F" w:rsidRDefault="0012509F" w:rsidP="00F51992">
            <w:pPr>
              <w:rPr>
                <w:rFonts w:ascii="Arial" w:hAnsi="Arial" w:cs="Arial"/>
                <w:sz w:val="20"/>
              </w:rPr>
            </w:pPr>
            <w:r w:rsidRPr="0000350F">
              <w:rPr>
                <w:rFonts w:ascii="Arial" w:hAnsi="Arial" w:cs="Arial"/>
                <w:b/>
                <w:sz w:val="20"/>
              </w:rPr>
              <w:t>Jeżeli tak</w:t>
            </w:r>
            <w:r w:rsidRPr="0000350F">
              <w:rPr>
                <w:rFonts w:ascii="Arial" w:hAnsi="Arial" w:cs="Arial"/>
                <w:w w:val="0"/>
                <w:sz w:val="20"/>
              </w:rPr>
              <w:t>, proszę opisać przedsięwzięte środki</w:t>
            </w:r>
            <w:r w:rsidRPr="0000350F">
              <w:rPr>
                <w:rFonts w:ascii="Arial" w:hAnsi="Arial" w:cs="Arial"/>
                <w:w w:val="0"/>
                <w:sz w:val="20"/>
                <w:vertAlign w:val="superscript"/>
              </w:rPr>
              <w:footnoteReference w:id="23"/>
            </w:r>
            <w:r w:rsidRPr="0000350F">
              <w:rPr>
                <w:rFonts w:ascii="Arial" w:hAnsi="Arial" w:cs="Arial"/>
                <w:w w:val="0"/>
                <w:sz w:val="20"/>
              </w:rPr>
              <w:t>:</w:t>
            </w:r>
          </w:p>
        </w:tc>
        <w:tc>
          <w:tcPr>
            <w:tcW w:w="4645" w:type="dxa"/>
            <w:shd w:val="clear" w:color="auto" w:fill="auto"/>
          </w:tcPr>
          <w:p w:rsidR="0012509F" w:rsidRPr="0000350F" w:rsidRDefault="0012509F" w:rsidP="00F51992">
            <w:pPr>
              <w:rPr>
                <w:rFonts w:ascii="Arial" w:hAnsi="Arial" w:cs="Arial"/>
                <w:sz w:val="20"/>
              </w:rPr>
            </w:pPr>
            <w:r w:rsidRPr="0000350F">
              <w:rPr>
                <w:rFonts w:ascii="Arial" w:hAnsi="Arial" w:cs="Arial"/>
                <w:sz w:val="20"/>
              </w:rPr>
              <w:t>[……]</w:t>
            </w:r>
          </w:p>
        </w:tc>
      </w:tr>
    </w:tbl>
    <w:p w:rsidR="0012509F" w:rsidRPr="0000350F" w:rsidRDefault="0012509F" w:rsidP="0012509F">
      <w:pPr>
        <w:keepNext/>
        <w:spacing w:before="120" w:after="360"/>
        <w:jc w:val="center"/>
        <w:rPr>
          <w:rFonts w:ascii="Arial" w:eastAsia="Calibri" w:hAnsi="Arial" w:cs="Arial"/>
          <w:bCs w:val="0"/>
          <w:smallCaps/>
          <w:color w:val="auto"/>
          <w:w w:val="0"/>
          <w:sz w:val="20"/>
          <w:lang w:eastAsia="en-GB"/>
        </w:rPr>
      </w:pPr>
      <w:r w:rsidRPr="0000350F">
        <w:rPr>
          <w:rFonts w:ascii="Arial" w:eastAsia="Calibri" w:hAnsi="Arial" w:cs="Arial"/>
          <w:bCs w:val="0"/>
          <w:smallCaps/>
          <w:color w:val="auto"/>
          <w:w w:val="0"/>
          <w:sz w:val="20"/>
          <w:lang w:eastAsia="en-GB"/>
        </w:rPr>
        <w:t xml:space="preserve">B: Podstawy związane z płatnością podatków lub składek na ubezpieczenie społeczne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23"/>
        <w:gridCol w:w="2269"/>
        <w:gridCol w:w="2270"/>
      </w:tblGrid>
      <w:tr w:rsidR="0012509F" w:rsidRPr="0000350F" w:rsidTr="00F51992">
        <w:tc>
          <w:tcPr>
            <w:tcW w:w="4644" w:type="dxa"/>
            <w:shd w:val="clear" w:color="auto" w:fill="auto"/>
          </w:tcPr>
          <w:p w:rsidR="0012509F" w:rsidRPr="0000350F" w:rsidRDefault="0012509F" w:rsidP="00F51992">
            <w:pPr>
              <w:rPr>
                <w:rFonts w:ascii="Arial" w:hAnsi="Arial" w:cs="Arial"/>
                <w:b/>
                <w:sz w:val="20"/>
              </w:rPr>
            </w:pPr>
            <w:r w:rsidRPr="0000350F">
              <w:rPr>
                <w:rFonts w:ascii="Arial" w:hAnsi="Arial" w:cs="Arial"/>
                <w:b/>
                <w:sz w:val="20"/>
              </w:rPr>
              <w:t>Płatność podatków lub składek na ubezpieczenie społeczne:</w:t>
            </w:r>
          </w:p>
        </w:tc>
        <w:tc>
          <w:tcPr>
            <w:tcW w:w="4645" w:type="dxa"/>
            <w:gridSpan w:val="2"/>
            <w:shd w:val="clear" w:color="auto" w:fill="auto"/>
          </w:tcPr>
          <w:p w:rsidR="0012509F" w:rsidRPr="0000350F" w:rsidRDefault="0012509F" w:rsidP="00F51992">
            <w:pPr>
              <w:rPr>
                <w:rFonts w:ascii="Arial" w:hAnsi="Arial" w:cs="Arial"/>
                <w:b/>
                <w:sz w:val="20"/>
              </w:rPr>
            </w:pPr>
            <w:r w:rsidRPr="0000350F">
              <w:rPr>
                <w:rFonts w:ascii="Arial" w:hAnsi="Arial" w:cs="Arial"/>
                <w:b/>
                <w:sz w:val="20"/>
              </w:rPr>
              <w:t>Odpowiedź:</w:t>
            </w:r>
          </w:p>
        </w:tc>
      </w:tr>
      <w:tr w:rsidR="0012509F" w:rsidRPr="0000350F" w:rsidTr="00F51992">
        <w:tc>
          <w:tcPr>
            <w:tcW w:w="4644" w:type="dxa"/>
            <w:shd w:val="clear" w:color="auto" w:fill="auto"/>
          </w:tcPr>
          <w:p w:rsidR="0012509F" w:rsidRPr="0000350F" w:rsidRDefault="0012509F" w:rsidP="00F51992">
            <w:pPr>
              <w:rPr>
                <w:rFonts w:ascii="Arial" w:hAnsi="Arial" w:cs="Arial"/>
                <w:sz w:val="20"/>
              </w:rPr>
            </w:pPr>
            <w:r w:rsidRPr="0000350F">
              <w:rPr>
                <w:rFonts w:ascii="Arial" w:hAnsi="Arial" w:cs="Arial"/>
                <w:sz w:val="20"/>
              </w:rPr>
              <w:t xml:space="preserve">Czy wykonawca wywiązał się ze wszystkich </w:t>
            </w:r>
            <w:r w:rsidRPr="0000350F">
              <w:rPr>
                <w:rFonts w:ascii="Arial" w:hAnsi="Arial" w:cs="Arial"/>
                <w:b/>
                <w:sz w:val="20"/>
              </w:rPr>
              <w:t>obowiązków dotyczących płatności podatków lub składek na ubezpieczenie społeczne</w:t>
            </w:r>
            <w:r w:rsidRPr="0000350F">
              <w:rPr>
                <w:rFonts w:ascii="Arial" w:hAnsi="Arial" w:cs="Arial"/>
                <w:sz w:val="20"/>
              </w:rPr>
              <w:t>, zarówno w państwie, w którym ma siedzibę, jak i w państwie członkowskim instytucji zamawiającej lub podmiotu zamawiającego, jeżeli jest ono inne niż państwo siedziby?</w:t>
            </w:r>
          </w:p>
        </w:tc>
        <w:tc>
          <w:tcPr>
            <w:tcW w:w="4645" w:type="dxa"/>
            <w:gridSpan w:val="2"/>
            <w:shd w:val="clear" w:color="auto" w:fill="auto"/>
          </w:tcPr>
          <w:p w:rsidR="0012509F" w:rsidRPr="0000350F" w:rsidRDefault="0012509F" w:rsidP="00F51992">
            <w:pPr>
              <w:rPr>
                <w:rFonts w:ascii="Arial" w:hAnsi="Arial" w:cs="Arial"/>
                <w:sz w:val="20"/>
              </w:rPr>
            </w:pPr>
            <w:r w:rsidRPr="0000350F">
              <w:rPr>
                <w:rFonts w:ascii="Arial" w:hAnsi="Arial" w:cs="Arial"/>
                <w:sz w:val="20"/>
              </w:rPr>
              <w:t>[] Tak [] Nie</w:t>
            </w:r>
          </w:p>
        </w:tc>
      </w:tr>
      <w:tr w:rsidR="0012509F" w:rsidRPr="0000350F" w:rsidTr="00F51992">
        <w:trPr>
          <w:trHeight w:val="470"/>
        </w:trPr>
        <w:tc>
          <w:tcPr>
            <w:tcW w:w="4644" w:type="dxa"/>
            <w:vMerge w:val="restart"/>
            <w:shd w:val="clear" w:color="auto" w:fill="auto"/>
          </w:tcPr>
          <w:p w:rsidR="0012509F" w:rsidRPr="0000350F" w:rsidRDefault="0012509F" w:rsidP="00F51992">
            <w:pPr>
              <w:jc w:val="left"/>
              <w:rPr>
                <w:rFonts w:ascii="Arial" w:hAnsi="Arial" w:cs="Arial"/>
                <w:sz w:val="20"/>
              </w:rPr>
            </w:pPr>
            <w:r w:rsidRPr="0000350F">
              <w:rPr>
                <w:rFonts w:ascii="Arial" w:hAnsi="Arial" w:cs="Arial"/>
                <w:b/>
                <w:sz w:val="20"/>
              </w:rPr>
              <w:br/>
            </w:r>
            <w:r w:rsidRPr="0000350F">
              <w:rPr>
                <w:rFonts w:ascii="Arial" w:hAnsi="Arial" w:cs="Arial"/>
                <w:b/>
                <w:sz w:val="20"/>
              </w:rPr>
              <w:br/>
            </w:r>
            <w:r w:rsidRPr="0000350F">
              <w:rPr>
                <w:rFonts w:ascii="Arial" w:hAnsi="Arial" w:cs="Arial"/>
                <w:b/>
                <w:sz w:val="20"/>
              </w:rPr>
              <w:br/>
            </w:r>
            <w:r w:rsidRPr="0000350F">
              <w:rPr>
                <w:rFonts w:ascii="Arial" w:hAnsi="Arial" w:cs="Arial"/>
                <w:b/>
                <w:sz w:val="20"/>
              </w:rPr>
              <w:br/>
              <w:t>Jeżeli nie</w:t>
            </w:r>
            <w:r w:rsidRPr="0000350F">
              <w:rPr>
                <w:rFonts w:ascii="Arial" w:hAnsi="Arial" w:cs="Arial"/>
                <w:sz w:val="20"/>
              </w:rPr>
              <w:t>, proszę wskazać:</w:t>
            </w:r>
            <w:r w:rsidRPr="0000350F">
              <w:rPr>
                <w:rFonts w:ascii="Arial" w:hAnsi="Arial" w:cs="Arial"/>
                <w:sz w:val="20"/>
              </w:rPr>
              <w:br/>
              <w:t>a) państwo lub państwo członkowskie, którego to dotyczy;</w:t>
            </w:r>
            <w:r w:rsidRPr="0000350F">
              <w:rPr>
                <w:rFonts w:ascii="Arial" w:hAnsi="Arial" w:cs="Arial"/>
                <w:sz w:val="20"/>
              </w:rPr>
              <w:br/>
              <w:t>b) jakiej kwoty to dotyczy?</w:t>
            </w:r>
            <w:r w:rsidRPr="0000350F">
              <w:rPr>
                <w:rFonts w:ascii="Arial" w:hAnsi="Arial" w:cs="Arial"/>
                <w:sz w:val="20"/>
              </w:rPr>
              <w:br/>
              <w:t>c) w jaki sposób zostało ustalone to naruszenie obowiązków:</w:t>
            </w:r>
            <w:r w:rsidRPr="0000350F">
              <w:rPr>
                <w:rFonts w:ascii="Arial" w:hAnsi="Arial" w:cs="Arial"/>
                <w:sz w:val="20"/>
              </w:rPr>
              <w:br/>
              <w:t xml:space="preserve">1) w trybie </w:t>
            </w:r>
            <w:r w:rsidRPr="0000350F">
              <w:rPr>
                <w:rFonts w:ascii="Arial" w:hAnsi="Arial" w:cs="Arial"/>
                <w:b/>
                <w:sz w:val="20"/>
              </w:rPr>
              <w:t>decyzji</w:t>
            </w:r>
            <w:r w:rsidRPr="0000350F">
              <w:rPr>
                <w:rFonts w:ascii="Arial" w:hAnsi="Arial" w:cs="Arial"/>
                <w:sz w:val="20"/>
              </w:rPr>
              <w:t xml:space="preserve"> sądowej lub administracyjnej:</w:t>
            </w:r>
          </w:p>
          <w:p w:rsidR="0012509F" w:rsidRPr="0000350F" w:rsidRDefault="0012509F" w:rsidP="00F51992">
            <w:pPr>
              <w:tabs>
                <w:tab w:val="num" w:pos="1417"/>
              </w:tabs>
              <w:spacing w:before="120" w:after="120"/>
              <w:ind w:left="1417" w:hanging="567"/>
              <w:rPr>
                <w:rFonts w:ascii="Arial" w:eastAsia="Calibri" w:hAnsi="Arial" w:cs="Arial"/>
                <w:bCs w:val="0"/>
                <w:color w:val="auto"/>
                <w:sz w:val="20"/>
                <w:lang w:eastAsia="en-GB"/>
              </w:rPr>
            </w:pPr>
            <w:r w:rsidRPr="0000350F">
              <w:rPr>
                <w:rFonts w:ascii="Arial" w:eastAsia="Calibri" w:hAnsi="Arial" w:cs="Arial"/>
                <w:bCs w:val="0"/>
                <w:color w:val="auto"/>
                <w:sz w:val="20"/>
                <w:lang w:eastAsia="en-GB"/>
              </w:rPr>
              <w:t>Czy ta decyzja jest ostateczna i wiążąca?</w:t>
            </w:r>
          </w:p>
          <w:p w:rsidR="0012509F" w:rsidRPr="0000350F" w:rsidRDefault="0012509F" w:rsidP="00FE4BD7">
            <w:pPr>
              <w:numPr>
                <w:ilvl w:val="0"/>
                <w:numId w:val="28"/>
              </w:numPr>
              <w:spacing w:before="120" w:after="120"/>
              <w:rPr>
                <w:rFonts w:ascii="Arial" w:eastAsia="Calibri" w:hAnsi="Arial" w:cs="Arial"/>
                <w:bCs w:val="0"/>
                <w:color w:val="auto"/>
                <w:sz w:val="20"/>
                <w:lang w:eastAsia="en-GB"/>
              </w:rPr>
            </w:pPr>
            <w:r w:rsidRPr="0000350F">
              <w:rPr>
                <w:rFonts w:ascii="Arial" w:eastAsia="Calibri" w:hAnsi="Arial" w:cs="Arial"/>
                <w:bCs w:val="0"/>
                <w:color w:val="auto"/>
                <w:sz w:val="20"/>
                <w:lang w:eastAsia="en-GB"/>
              </w:rPr>
              <w:t>Proszę podać datę wyroku lub decyzji.</w:t>
            </w:r>
          </w:p>
          <w:p w:rsidR="0012509F" w:rsidRPr="0000350F" w:rsidRDefault="0012509F" w:rsidP="00FE4BD7">
            <w:pPr>
              <w:numPr>
                <w:ilvl w:val="0"/>
                <w:numId w:val="28"/>
              </w:numPr>
              <w:spacing w:before="120" w:after="120"/>
              <w:rPr>
                <w:rFonts w:ascii="Arial" w:eastAsia="Calibri" w:hAnsi="Arial" w:cs="Arial"/>
                <w:bCs w:val="0"/>
                <w:color w:val="auto"/>
                <w:sz w:val="20"/>
                <w:lang w:eastAsia="en-GB"/>
              </w:rPr>
            </w:pPr>
            <w:r w:rsidRPr="0000350F">
              <w:rPr>
                <w:rFonts w:ascii="Arial" w:eastAsia="Calibri" w:hAnsi="Arial" w:cs="Arial"/>
                <w:bCs w:val="0"/>
                <w:color w:val="auto"/>
                <w:sz w:val="20"/>
                <w:lang w:eastAsia="en-GB"/>
              </w:rPr>
              <w:t xml:space="preserve">W przypadku wyroku, </w:t>
            </w:r>
            <w:r w:rsidRPr="0000350F">
              <w:rPr>
                <w:rFonts w:ascii="Arial" w:eastAsia="Calibri" w:hAnsi="Arial" w:cs="Arial"/>
                <w:b/>
                <w:bCs w:val="0"/>
                <w:color w:val="auto"/>
                <w:sz w:val="20"/>
                <w:lang w:eastAsia="en-GB"/>
              </w:rPr>
              <w:t>o ile została w nim bezpośrednio określona</w:t>
            </w:r>
            <w:r w:rsidRPr="0000350F">
              <w:rPr>
                <w:rFonts w:ascii="Arial" w:eastAsia="Calibri" w:hAnsi="Arial" w:cs="Arial"/>
                <w:bCs w:val="0"/>
                <w:color w:val="auto"/>
                <w:sz w:val="20"/>
                <w:lang w:eastAsia="en-GB"/>
              </w:rPr>
              <w:t>, długość okresu wykluczenia:</w:t>
            </w:r>
          </w:p>
          <w:p w:rsidR="0012509F" w:rsidRPr="0000350F" w:rsidRDefault="0012509F" w:rsidP="00F51992">
            <w:pPr>
              <w:rPr>
                <w:rFonts w:ascii="Arial" w:hAnsi="Arial" w:cs="Arial"/>
                <w:w w:val="0"/>
                <w:sz w:val="20"/>
              </w:rPr>
            </w:pPr>
            <w:r w:rsidRPr="0000350F">
              <w:rPr>
                <w:rFonts w:ascii="Arial" w:hAnsi="Arial" w:cs="Arial"/>
                <w:sz w:val="20"/>
              </w:rPr>
              <w:t xml:space="preserve">2) w </w:t>
            </w:r>
            <w:r w:rsidRPr="0000350F">
              <w:rPr>
                <w:rFonts w:ascii="Arial" w:hAnsi="Arial" w:cs="Arial"/>
                <w:b/>
                <w:sz w:val="20"/>
              </w:rPr>
              <w:t>inny sposób</w:t>
            </w:r>
            <w:r w:rsidRPr="0000350F">
              <w:rPr>
                <w:rFonts w:ascii="Arial" w:hAnsi="Arial" w:cs="Arial"/>
                <w:sz w:val="20"/>
              </w:rPr>
              <w:t>? Proszę sprecyzować, w jaki:</w:t>
            </w:r>
          </w:p>
          <w:p w:rsidR="0012509F" w:rsidRPr="0000350F" w:rsidRDefault="0012509F" w:rsidP="00F51992">
            <w:pPr>
              <w:rPr>
                <w:rFonts w:ascii="Arial" w:hAnsi="Arial" w:cs="Arial"/>
                <w:sz w:val="20"/>
              </w:rPr>
            </w:pPr>
            <w:r w:rsidRPr="0000350F">
              <w:rPr>
                <w:rFonts w:ascii="Arial" w:hAnsi="Arial" w:cs="Arial"/>
                <w:w w:val="0"/>
                <w:sz w:val="20"/>
              </w:rPr>
              <w:t xml:space="preserve">d) Czy wykonawca spełnił lub spełni swoje obowiązki, dokonując płatności należnych podatków lub składek na ubezpieczenie </w:t>
            </w:r>
            <w:r w:rsidRPr="0000350F">
              <w:rPr>
                <w:rFonts w:ascii="Arial" w:hAnsi="Arial" w:cs="Arial"/>
                <w:w w:val="0"/>
                <w:sz w:val="20"/>
              </w:rPr>
              <w:lastRenderedPageBreak/>
              <w:t>społeczne, lub też zawierając wiążące porozumienia w celu spłaty tych należności, obejmujące w stosownych przypadkach narosłe odsetki lub grzywny?</w:t>
            </w:r>
          </w:p>
        </w:tc>
        <w:tc>
          <w:tcPr>
            <w:tcW w:w="2322" w:type="dxa"/>
            <w:shd w:val="clear" w:color="auto" w:fill="auto"/>
          </w:tcPr>
          <w:p w:rsidR="0012509F" w:rsidRPr="0000350F" w:rsidRDefault="0012509F" w:rsidP="00F51992">
            <w:pPr>
              <w:spacing w:before="120" w:after="120"/>
              <w:jc w:val="left"/>
              <w:rPr>
                <w:rFonts w:ascii="Arial" w:eastAsia="Calibri" w:hAnsi="Arial" w:cs="Arial"/>
                <w:b/>
                <w:bCs w:val="0"/>
                <w:color w:val="auto"/>
                <w:sz w:val="20"/>
                <w:lang w:eastAsia="en-GB"/>
              </w:rPr>
            </w:pPr>
            <w:r w:rsidRPr="0000350F">
              <w:rPr>
                <w:rFonts w:ascii="Arial" w:eastAsia="Calibri" w:hAnsi="Arial" w:cs="Arial"/>
                <w:b/>
                <w:bCs w:val="0"/>
                <w:color w:val="auto"/>
                <w:sz w:val="20"/>
                <w:lang w:eastAsia="en-GB"/>
              </w:rPr>
              <w:lastRenderedPageBreak/>
              <w:t>Podatki</w:t>
            </w:r>
          </w:p>
        </w:tc>
        <w:tc>
          <w:tcPr>
            <w:tcW w:w="2323" w:type="dxa"/>
            <w:shd w:val="clear" w:color="auto" w:fill="auto"/>
          </w:tcPr>
          <w:p w:rsidR="0012509F" w:rsidRPr="0000350F" w:rsidRDefault="0012509F" w:rsidP="00F51992">
            <w:pPr>
              <w:jc w:val="left"/>
              <w:rPr>
                <w:rFonts w:ascii="Arial" w:hAnsi="Arial" w:cs="Arial"/>
                <w:b/>
                <w:sz w:val="20"/>
              </w:rPr>
            </w:pPr>
            <w:r w:rsidRPr="0000350F">
              <w:rPr>
                <w:rFonts w:ascii="Arial" w:hAnsi="Arial" w:cs="Arial"/>
                <w:b/>
                <w:sz w:val="20"/>
              </w:rPr>
              <w:t>Składki na ubezpieczenia społeczne</w:t>
            </w:r>
          </w:p>
        </w:tc>
      </w:tr>
      <w:tr w:rsidR="0012509F" w:rsidRPr="0000350F" w:rsidTr="00F51992">
        <w:trPr>
          <w:trHeight w:val="1977"/>
        </w:trPr>
        <w:tc>
          <w:tcPr>
            <w:tcW w:w="4644" w:type="dxa"/>
            <w:vMerge/>
            <w:shd w:val="clear" w:color="auto" w:fill="auto"/>
          </w:tcPr>
          <w:p w:rsidR="0012509F" w:rsidRPr="0000350F" w:rsidRDefault="0012509F" w:rsidP="00F51992">
            <w:pPr>
              <w:jc w:val="left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2322" w:type="dxa"/>
            <w:shd w:val="clear" w:color="auto" w:fill="auto"/>
          </w:tcPr>
          <w:p w:rsidR="0012509F" w:rsidRPr="0000350F" w:rsidRDefault="0012509F" w:rsidP="00F51992">
            <w:pPr>
              <w:jc w:val="left"/>
              <w:rPr>
                <w:rFonts w:ascii="Arial" w:hAnsi="Arial" w:cs="Arial"/>
                <w:sz w:val="20"/>
              </w:rPr>
            </w:pPr>
            <w:r w:rsidRPr="0000350F">
              <w:rPr>
                <w:rFonts w:ascii="Arial" w:hAnsi="Arial" w:cs="Arial"/>
                <w:sz w:val="20"/>
              </w:rPr>
              <w:br/>
              <w:t>a) [……]</w:t>
            </w:r>
            <w:r w:rsidRPr="0000350F">
              <w:rPr>
                <w:rFonts w:ascii="Arial" w:hAnsi="Arial" w:cs="Arial"/>
                <w:sz w:val="20"/>
              </w:rPr>
              <w:br/>
            </w:r>
            <w:r w:rsidRPr="0000350F">
              <w:rPr>
                <w:rFonts w:ascii="Arial" w:hAnsi="Arial" w:cs="Arial"/>
                <w:sz w:val="20"/>
              </w:rPr>
              <w:br/>
              <w:t>b) [……]</w:t>
            </w:r>
            <w:r w:rsidRPr="0000350F">
              <w:rPr>
                <w:rFonts w:ascii="Arial" w:hAnsi="Arial" w:cs="Arial"/>
                <w:sz w:val="20"/>
              </w:rPr>
              <w:br/>
            </w:r>
            <w:r w:rsidRPr="0000350F">
              <w:rPr>
                <w:rFonts w:ascii="Arial" w:hAnsi="Arial" w:cs="Arial"/>
                <w:sz w:val="20"/>
              </w:rPr>
              <w:br/>
            </w:r>
            <w:r w:rsidRPr="0000350F">
              <w:rPr>
                <w:rFonts w:ascii="Arial" w:hAnsi="Arial" w:cs="Arial"/>
                <w:sz w:val="20"/>
              </w:rPr>
              <w:br/>
              <w:t>c1) [] Tak [] Nie</w:t>
            </w:r>
          </w:p>
          <w:p w:rsidR="0012509F" w:rsidRPr="0000350F" w:rsidRDefault="0012509F" w:rsidP="00F51992">
            <w:pPr>
              <w:tabs>
                <w:tab w:val="num" w:pos="850"/>
              </w:tabs>
              <w:spacing w:before="120" w:after="120"/>
              <w:ind w:left="850" w:hanging="850"/>
              <w:rPr>
                <w:rFonts w:ascii="Arial" w:eastAsia="Calibri" w:hAnsi="Arial" w:cs="Arial"/>
                <w:bCs w:val="0"/>
                <w:color w:val="auto"/>
                <w:sz w:val="20"/>
                <w:lang w:eastAsia="en-GB"/>
              </w:rPr>
            </w:pPr>
            <w:r w:rsidRPr="0000350F">
              <w:rPr>
                <w:rFonts w:ascii="Arial" w:eastAsia="Calibri" w:hAnsi="Arial" w:cs="Arial"/>
                <w:bCs w:val="0"/>
                <w:color w:val="auto"/>
                <w:sz w:val="20"/>
                <w:lang w:eastAsia="en-GB"/>
              </w:rPr>
              <w:t>[] Tak [] Nie</w:t>
            </w:r>
          </w:p>
          <w:p w:rsidR="0012509F" w:rsidRPr="0000350F" w:rsidRDefault="0012509F" w:rsidP="00FE4BD7">
            <w:pPr>
              <w:numPr>
                <w:ilvl w:val="0"/>
                <w:numId w:val="27"/>
              </w:numPr>
              <w:spacing w:before="120" w:after="120"/>
              <w:rPr>
                <w:rFonts w:ascii="Arial" w:eastAsia="Calibri" w:hAnsi="Arial" w:cs="Arial"/>
                <w:bCs w:val="0"/>
                <w:color w:val="auto"/>
                <w:sz w:val="20"/>
                <w:lang w:eastAsia="en-GB"/>
              </w:rPr>
            </w:pPr>
            <w:r w:rsidRPr="0000350F">
              <w:rPr>
                <w:rFonts w:ascii="Arial" w:eastAsia="Calibri" w:hAnsi="Arial" w:cs="Arial"/>
                <w:bCs w:val="0"/>
                <w:color w:val="auto"/>
                <w:sz w:val="20"/>
                <w:lang w:eastAsia="en-GB"/>
              </w:rPr>
              <w:t>[……]</w:t>
            </w:r>
            <w:r w:rsidRPr="0000350F">
              <w:rPr>
                <w:rFonts w:ascii="Arial" w:eastAsia="Calibri" w:hAnsi="Arial" w:cs="Arial"/>
                <w:bCs w:val="0"/>
                <w:color w:val="auto"/>
                <w:sz w:val="20"/>
                <w:lang w:eastAsia="en-GB"/>
              </w:rPr>
              <w:br/>
            </w:r>
          </w:p>
          <w:p w:rsidR="0012509F" w:rsidRPr="0000350F" w:rsidRDefault="0012509F" w:rsidP="00FE4BD7">
            <w:pPr>
              <w:numPr>
                <w:ilvl w:val="0"/>
                <w:numId w:val="27"/>
              </w:numPr>
              <w:spacing w:before="120" w:after="120"/>
              <w:rPr>
                <w:rFonts w:ascii="Arial" w:eastAsia="Calibri" w:hAnsi="Arial" w:cs="Arial"/>
                <w:bCs w:val="0"/>
                <w:color w:val="auto"/>
                <w:sz w:val="20"/>
                <w:lang w:eastAsia="en-GB"/>
              </w:rPr>
            </w:pPr>
            <w:r w:rsidRPr="0000350F">
              <w:rPr>
                <w:rFonts w:ascii="Arial" w:eastAsia="Calibri" w:hAnsi="Arial" w:cs="Arial"/>
                <w:bCs w:val="0"/>
                <w:color w:val="auto"/>
                <w:sz w:val="20"/>
                <w:lang w:eastAsia="en-GB"/>
              </w:rPr>
              <w:t>[……]</w:t>
            </w:r>
            <w:r w:rsidRPr="0000350F">
              <w:rPr>
                <w:rFonts w:ascii="Arial" w:eastAsia="Calibri" w:hAnsi="Arial" w:cs="Arial"/>
                <w:bCs w:val="0"/>
                <w:color w:val="auto"/>
                <w:sz w:val="20"/>
                <w:lang w:eastAsia="en-GB"/>
              </w:rPr>
              <w:br/>
            </w:r>
            <w:r w:rsidRPr="0000350F">
              <w:rPr>
                <w:rFonts w:ascii="Arial" w:eastAsia="Calibri" w:hAnsi="Arial" w:cs="Arial"/>
                <w:bCs w:val="0"/>
                <w:color w:val="auto"/>
                <w:sz w:val="20"/>
                <w:lang w:eastAsia="en-GB"/>
              </w:rPr>
              <w:br/>
            </w:r>
          </w:p>
          <w:p w:rsidR="0012509F" w:rsidRPr="0000350F" w:rsidRDefault="0012509F" w:rsidP="00F51992">
            <w:pPr>
              <w:spacing w:before="120" w:after="120"/>
              <w:rPr>
                <w:rFonts w:ascii="Arial" w:eastAsia="Calibri" w:hAnsi="Arial" w:cs="Arial"/>
                <w:bCs w:val="0"/>
                <w:color w:val="auto"/>
                <w:sz w:val="20"/>
                <w:lang w:eastAsia="en-GB"/>
              </w:rPr>
            </w:pPr>
          </w:p>
          <w:p w:rsidR="0012509F" w:rsidRPr="0000350F" w:rsidRDefault="0012509F" w:rsidP="00F51992">
            <w:pPr>
              <w:jc w:val="left"/>
              <w:rPr>
                <w:rFonts w:ascii="Arial" w:hAnsi="Arial" w:cs="Arial"/>
                <w:sz w:val="20"/>
              </w:rPr>
            </w:pPr>
            <w:r w:rsidRPr="0000350F">
              <w:rPr>
                <w:rFonts w:ascii="Arial" w:hAnsi="Arial" w:cs="Arial"/>
                <w:w w:val="0"/>
                <w:sz w:val="20"/>
              </w:rPr>
              <w:t>c2) [ …]</w:t>
            </w:r>
            <w:r w:rsidRPr="0000350F">
              <w:rPr>
                <w:rFonts w:ascii="Arial" w:hAnsi="Arial" w:cs="Arial"/>
                <w:w w:val="0"/>
                <w:sz w:val="20"/>
              </w:rPr>
              <w:br/>
            </w:r>
            <w:r w:rsidRPr="0000350F">
              <w:rPr>
                <w:rFonts w:ascii="Arial" w:hAnsi="Arial" w:cs="Arial"/>
                <w:w w:val="0"/>
                <w:sz w:val="20"/>
              </w:rPr>
              <w:br/>
              <w:t>d) [] Tak [] Nie</w:t>
            </w:r>
            <w:r w:rsidRPr="0000350F">
              <w:rPr>
                <w:rFonts w:ascii="Arial" w:hAnsi="Arial" w:cs="Arial"/>
                <w:w w:val="0"/>
                <w:sz w:val="20"/>
              </w:rPr>
              <w:br/>
            </w:r>
            <w:r w:rsidRPr="0000350F">
              <w:rPr>
                <w:rFonts w:ascii="Arial" w:hAnsi="Arial" w:cs="Arial"/>
                <w:b/>
                <w:w w:val="0"/>
                <w:sz w:val="20"/>
              </w:rPr>
              <w:t>Jeżeli tak</w:t>
            </w:r>
            <w:r w:rsidRPr="0000350F">
              <w:rPr>
                <w:rFonts w:ascii="Arial" w:hAnsi="Arial" w:cs="Arial"/>
                <w:w w:val="0"/>
                <w:sz w:val="20"/>
              </w:rPr>
              <w:t xml:space="preserve">, proszę podać szczegółowe </w:t>
            </w:r>
            <w:r w:rsidRPr="0000350F">
              <w:rPr>
                <w:rFonts w:ascii="Arial" w:hAnsi="Arial" w:cs="Arial"/>
                <w:w w:val="0"/>
                <w:sz w:val="20"/>
              </w:rPr>
              <w:lastRenderedPageBreak/>
              <w:t>informacje na ten temat: [……]</w:t>
            </w:r>
          </w:p>
        </w:tc>
        <w:tc>
          <w:tcPr>
            <w:tcW w:w="2323" w:type="dxa"/>
            <w:shd w:val="clear" w:color="auto" w:fill="auto"/>
          </w:tcPr>
          <w:p w:rsidR="0012509F" w:rsidRPr="0000350F" w:rsidRDefault="0012509F" w:rsidP="00F51992">
            <w:pPr>
              <w:jc w:val="left"/>
              <w:rPr>
                <w:rFonts w:ascii="Arial" w:hAnsi="Arial" w:cs="Arial"/>
                <w:sz w:val="20"/>
              </w:rPr>
            </w:pPr>
            <w:r w:rsidRPr="0000350F">
              <w:rPr>
                <w:rFonts w:ascii="Arial" w:hAnsi="Arial" w:cs="Arial"/>
                <w:sz w:val="20"/>
              </w:rPr>
              <w:lastRenderedPageBreak/>
              <w:br/>
              <w:t>a) [……]</w:t>
            </w:r>
            <w:r w:rsidRPr="0000350F">
              <w:rPr>
                <w:rFonts w:ascii="Arial" w:hAnsi="Arial" w:cs="Arial"/>
                <w:sz w:val="20"/>
              </w:rPr>
              <w:br/>
            </w:r>
            <w:r w:rsidRPr="0000350F">
              <w:rPr>
                <w:rFonts w:ascii="Arial" w:hAnsi="Arial" w:cs="Arial"/>
                <w:sz w:val="20"/>
              </w:rPr>
              <w:br/>
              <w:t>b) [……]</w:t>
            </w:r>
            <w:r w:rsidRPr="0000350F">
              <w:rPr>
                <w:rFonts w:ascii="Arial" w:hAnsi="Arial" w:cs="Arial"/>
                <w:sz w:val="20"/>
              </w:rPr>
              <w:br/>
            </w:r>
            <w:r w:rsidRPr="0000350F">
              <w:rPr>
                <w:rFonts w:ascii="Arial" w:hAnsi="Arial" w:cs="Arial"/>
                <w:sz w:val="20"/>
              </w:rPr>
              <w:br/>
            </w:r>
            <w:r w:rsidRPr="0000350F">
              <w:rPr>
                <w:rFonts w:ascii="Arial" w:hAnsi="Arial" w:cs="Arial"/>
                <w:sz w:val="20"/>
              </w:rPr>
              <w:br/>
              <w:t>c1) [] Tak [] Nie</w:t>
            </w:r>
          </w:p>
          <w:p w:rsidR="0012509F" w:rsidRPr="0000350F" w:rsidRDefault="0012509F" w:rsidP="00FE4BD7">
            <w:pPr>
              <w:numPr>
                <w:ilvl w:val="0"/>
                <w:numId w:val="27"/>
              </w:numPr>
              <w:spacing w:before="120" w:after="120"/>
              <w:rPr>
                <w:rFonts w:ascii="Arial" w:eastAsia="Calibri" w:hAnsi="Arial" w:cs="Arial"/>
                <w:bCs w:val="0"/>
                <w:color w:val="auto"/>
                <w:sz w:val="20"/>
                <w:lang w:eastAsia="en-GB"/>
              </w:rPr>
            </w:pPr>
            <w:r w:rsidRPr="0000350F">
              <w:rPr>
                <w:rFonts w:ascii="Arial" w:eastAsia="Calibri" w:hAnsi="Arial" w:cs="Arial"/>
                <w:bCs w:val="0"/>
                <w:color w:val="auto"/>
                <w:sz w:val="20"/>
                <w:lang w:eastAsia="en-GB"/>
              </w:rPr>
              <w:t>[] Tak [] Nie</w:t>
            </w:r>
          </w:p>
          <w:p w:rsidR="0012509F" w:rsidRPr="0000350F" w:rsidRDefault="0012509F" w:rsidP="00FE4BD7">
            <w:pPr>
              <w:numPr>
                <w:ilvl w:val="0"/>
                <w:numId w:val="27"/>
              </w:numPr>
              <w:spacing w:before="120" w:after="120"/>
              <w:rPr>
                <w:rFonts w:ascii="Arial" w:eastAsia="Calibri" w:hAnsi="Arial" w:cs="Arial"/>
                <w:bCs w:val="0"/>
                <w:color w:val="auto"/>
                <w:sz w:val="20"/>
                <w:lang w:eastAsia="en-GB"/>
              </w:rPr>
            </w:pPr>
            <w:r w:rsidRPr="0000350F">
              <w:rPr>
                <w:rFonts w:ascii="Arial" w:eastAsia="Calibri" w:hAnsi="Arial" w:cs="Arial"/>
                <w:bCs w:val="0"/>
                <w:color w:val="auto"/>
                <w:sz w:val="20"/>
                <w:lang w:eastAsia="en-GB"/>
              </w:rPr>
              <w:t>[……]</w:t>
            </w:r>
            <w:r w:rsidRPr="0000350F">
              <w:rPr>
                <w:rFonts w:ascii="Arial" w:eastAsia="Calibri" w:hAnsi="Arial" w:cs="Arial"/>
                <w:bCs w:val="0"/>
                <w:color w:val="auto"/>
                <w:sz w:val="20"/>
                <w:lang w:eastAsia="en-GB"/>
              </w:rPr>
              <w:br/>
            </w:r>
          </w:p>
          <w:p w:rsidR="0012509F" w:rsidRPr="0000350F" w:rsidRDefault="0012509F" w:rsidP="00FE4BD7">
            <w:pPr>
              <w:numPr>
                <w:ilvl w:val="0"/>
                <w:numId w:val="27"/>
              </w:numPr>
              <w:spacing w:before="120" w:after="120"/>
              <w:rPr>
                <w:rFonts w:ascii="Arial" w:eastAsia="Calibri" w:hAnsi="Arial" w:cs="Arial"/>
                <w:bCs w:val="0"/>
                <w:color w:val="auto"/>
                <w:sz w:val="20"/>
                <w:lang w:eastAsia="en-GB"/>
              </w:rPr>
            </w:pPr>
            <w:r w:rsidRPr="0000350F">
              <w:rPr>
                <w:rFonts w:ascii="Arial" w:eastAsia="Calibri" w:hAnsi="Arial" w:cs="Arial"/>
                <w:bCs w:val="0"/>
                <w:color w:val="auto"/>
                <w:sz w:val="20"/>
                <w:lang w:eastAsia="en-GB"/>
              </w:rPr>
              <w:t>[……]</w:t>
            </w:r>
            <w:r w:rsidRPr="0000350F">
              <w:rPr>
                <w:rFonts w:ascii="Arial" w:eastAsia="Calibri" w:hAnsi="Arial" w:cs="Arial"/>
                <w:bCs w:val="0"/>
                <w:color w:val="auto"/>
                <w:sz w:val="20"/>
                <w:lang w:eastAsia="en-GB"/>
              </w:rPr>
              <w:br/>
            </w:r>
            <w:r w:rsidRPr="0000350F">
              <w:rPr>
                <w:rFonts w:ascii="Arial" w:eastAsia="Calibri" w:hAnsi="Arial" w:cs="Arial"/>
                <w:bCs w:val="0"/>
                <w:color w:val="auto"/>
                <w:sz w:val="20"/>
                <w:lang w:eastAsia="en-GB"/>
              </w:rPr>
              <w:br/>
            </w:r>
          </w:p>
          <w:p w:rsidR="0012509F" w:rsidRPr="0000350F" w:rsidRDefault="0012509F" w:rsidP="00F51992">
            <w:pPr>
              <w:jc w:val="left"/>
              <w:rPr>
                <w:rFonts w:ascii="Arial" w:hAnsi="Arial" w:cs="Arial"/>
                <w:w w:val="0"/>
                <w:sz w:val="20"/>
              </w:rPr>
            </w:pPr>
          </w:p>
          <w:p w:rsidR="0012509F" w:rsidRPr="0000350F" w:rsidRDefault="0012509F" w:rsidP="00F51992">
            <w:pPr>
              <w:jc w:val="left"/>
              <w:rPr>
                <w:rFonts w:ascii="Arial" w:hAnsi="Arial" w:cs="Arial"/>
                <w:sz w:val="20"/>
              </w:rPr>
            </w:pPr>
            <w:r w:rsidRPr="0000350F">
              <w:rPr>
                <w:rFonts w:ascii="Arial" w:hAnsi="Arial" w:cs="Arial"/>
                <w:w w:val="0"/>
                <w:sz w:val="20"/>
              </w:rPr>
              <w:t>c2) [ …]</w:t>
            </w:r>
            <w:r w:rsidRPr="0000350F">
              <w:rPr>
                <w:rFonts w:ascii="Arial" w:hAnsi="Arial" w:cs="Arial"/>
                <w:w w:val="0"/>
                <w:sz w:val="20"/>
              </w:rPr>
              <w:br/>
            </w:r>
            <w:r w:rsidRPr="0000350F">
              <w:rPr>
                <w:rFonts w:ascii="Arial" w:hAnsi="Arial" w:cs="Arial"/>
                <w:w w:val="0"/>
                <w:sz w:val="20"/>
              </w:rPr>
              <w:br/>
              <w:t>d) [] Tak [] Nie</w:t>
            </w:r>
            <w:r w:rsidRPr="0000350F">
              <w:rPr>
                <w:rFonts w:ascii="Arial" w:hAnsi="Arial" w:cs="Arial"/>
                <w:w w:val="0"/>
                <w:sz w:val="20"/>
              </w:rPr>
              <w:br/>
            </w:r>
            <w:r w:rsidRPr="0000350F">
              <w:rPr>
                <w:rFonts w:ascii="Arial" w:hAnsi="Arial" w:cs="Arial"/>
                <w:b/>
                <w:w w:val="0"/>
                <w:sz w:val="20"/>
              </w:rPr>
              <w:t>Jeżeli tak</w:t>
            </w:r>
            <w:r w:rsidRPr="0000350F">
              <w:rPr>
                <w:rFonts w:ascii="Arial" w:hAnsi="Arial" w:cs="Arial"/>
                <w:w w:val="0"/>
                <w:sz w:val="20"/>
              </w:rPr>
              <w:t xml:space="preserve">, proszę podać szczegółowe </w:t>
            </w:r>
            <w:r w:rsidRPr="0000350F">
              <w:rPr>
                <w:rFonts w:ascii="Arial" w:hAnsi="Arial" w:cs="Arial"/>
                <w:w w:val="0"/>
                <w:sz w:val="20"/>
              </w:rPr>
              <w:lastRenderedPageBreak/>
              <w:t>informacje na ten temat: [……]</w:t>
            </w:r>
          </w:p>
        </w:tc>
      </w:tr>
      <w:tr w:rsidR="0012509F" w:rsidRPr="0000350F" w:rsidTr="00F51992">
        <w:tc>
          <w:tcPr>
            <w:tcW w:w="4644" w:type="dxa"/>
            <w:shd w:val="clear" w:color="auto" w:fill="auto"/>
          </w:tcPr>
          <w:p w:rsidR="0012509F" w:rsidRPr="0000350F" w:rsidRDefault="0012509F" w:rsidP="00F51992">
            <w:pPr>
              <w:rPr>
                <w:rFonts w:ascii="Arial" w:hAnsi="Arial" w:cs="Arial"/>
                <w:sz w:val="20"/>
              </w:rPr>
            </w:pPr>
            <w:r w:rsidRPr="0000350F">
              <w:rPr>
                <w:rFonts w:ascii="Arial" w:hAnsi="Arial" w:cs="Arial"/>
                <w:sz w:val="20"/>
              </w:rPr>
              <w:lastRenderedPageBreak/>
              <w:t>Jeżeli odnośna dokumentacja dotycząca płatności podatków lub składek na ubezpieczenie społeczne jest dostępna w formie elektronicznej, proszę wskazać:</w:t>
            </w:r>
          </w:p>
        </w:tc>
        <w:tc>
          <w:tcPr>
            <w:tcW w:w="4645" w:type="dxa"/>
            <w:gridSpan w:val="2"/>
            <w:shd w:val="clear" w:color="auto" w:fill="auto"/>
          </w:tcPr>
          <w:p w:rsidR="0012509F" w:rsidRPr="0000350F" w:rsidRDefault="0012509F" w:rsidP="00F51992">
            <w:pPr>
              <w:jc w:val="left"/>
              <w:rPr>
                <w:rFonts w:ascii="Arial" w:hAnsi="Arial" w:cs="Arial"/>
                <w:sz w:val="20"/>
              </w:rPr>
            </w:pPr>
            <w:r w:rsidRPr="0000350F">
              <w:rPr>
                <w:rFonts w:ascii="Arial" w:hAnsi="Arial" w:cs="Arial"/>
                <w:sz w:val="20"/>
              </w:rPr>
              <w:t>(adres internetowy, wydający urząd lub organ, dokładne dane referencyjne dokumentacji):</w:t>
            </w:r>
            <w:r w:rsidRPr="0000350F">
              <w:rPr>
                <w:rFonts w:ascii="Arial" w:hAnsi="Arial" w:cs="Arial"/>
                <w:sz w:val="20"/>
                <w:vertAlign w:val="superscript"/>
              </w:rPr>
              <w:t xml:space="preserve"> </w:t>
            </w:r>
            <w:r w:rsidRPr="0000350F">
              <w:rPr>
                <w:rFonts w:ascii="Arial" w:hAnsi="Arial" w:cs="Arial"/>
                <w:sz w:val="20"/>
                <w:vertAlign w:val="superscript"/>
              </w:rPr>
              <w:footnoteReference w:id="24"/>
            </w:r>
            <w:r w:rsidRPr="0000350F">
              <w:rPr>
                <w:rFonts w:ascii="Arial" w:hAnsi="Arial" w:cs="Arial"/>
                <w:sz w:val="20"/>
                <w:vertAlign w:val="superscript"/>
              </w:rPr>
              <w:br/>
            </w:r>
            <w:r w:rsidRPr="0000350F">
              <w:rPr>
                <w:rFonts w:ascii="Arial" w:hAnsi="Arial" w:cs="Arial"/>
                <w:sz w:val="20"/>
              </w:rPr>
              <w:t>[……][……][……]</w:t>
            </w:r>
          </w:p>
        </w:tc>
      </w:tr>
    </w:tbl>
    <w:p w:rsidR="0012509F" w:rsidRPr="0000350F" w:rsidRDefault="0012509F" w:rsidP="0012509F">
      <w:pPr>
        <w:keepNext/>
        <w:spacing w:before="120" w:after="360"/>
        <w:jc w:val="center"/>
        <w:rPr>
          <w:rFonts w:ascii="Arial" w:eastAsia="Calibri" w:hAnsi="Arial" w:cs="Arial"/>
          <w:bCs w:val="0"/>
          <w:smallCaps/>
          <w:color w:val="auto"/>
          <w:sz w:val="20"/>
          <w:lang w:eastAsia="en-GB"/>
        </w:rPr>
      </w:pPr>
      <w:r w:rsidRPr="0000350F">
        <w:rPr>
          <w:rFonts w:ascii="Arial" w:eastAsia="Calibri" w:hAnsi="Arial" w:cs="Arial"/>
          <w:bCs w:val="0"/>
          <w:smallCaps/>
          <w:color w:val="auto"/>
          <w:sz w:val="20"/>
          <w:lang w:eastAsia="en-GB"/>
        </w:rPr>
        <w:t>C: Podstawy związane z niewypłacalnością, konfliktem interesów lub wykroczeniami zawodowymi</w:t>
      </w:r>
      <w:r w:rsidRPr="0000350F">
        <w:rPr>
          <w:rFonts w:ascii="Arial" w:eastAsia="Calibri" w:hAnsi="Arial" w:cs="Arial"/>
          <w:bCs w:val="0"/>
          <w:smallCaps/>
          <w:color w:val="auto"/>
          <w:sz w:val="20"/>
          <w:vertAlign w:val="superscript"/>
          <w:lang w:eastAsia="en-GB"/>
        </w:rPr>
        <w:footnoteReference w:id="25"/>
      </w:r>
    </w:p>
    <w:p w:rsidR="0012509F" w:rsidRPr="0000350F" w:rsidRDefault="0012509F" w:rsidP="0012509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w w:val="0"/>
          <w:sz w:val="20"/>
        </w:rPr>
      </w:pPr>
      <w:r w:rsidRPr="0000350F">
        <w:rPr>
          <w:rFonts w:ascii="Arial" w:hAnsi="Arial" w:cs="Arial"/>
          <w:b/>
          <w:w w:val="0"/>
          <w:sz w:val="20"/>
        </w:rPr>
        <w:t xml:space="preserve">Należy zauważyć, że do celów niniejszego zamówienia niektóre z poniższych podstaw wykluczenia mogą być zdefiniowane bardziej precyzyjnie w prawie krajowym, w stosownym ogłoszeniu lub w dokumentach zamówienia. Tak więc prawo krajowe może na przykład stanowić, że pojęcie „poważnego wykroczenia zawodowego” może obejmować kilka różnych postaci zachowania stanowiącego wykroczenie.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6"/>
        <w:gridCol w:w="4526"/>
      </w:tblGrid>
      <w:tr w:rsidR="0012509F" w:rsidRPr="0000350F" w:rsidTr="00F51992">
        <w:tc>
          <w:tcPr>
            <w:tcW w:w="4644" w:type="dxa"/>
            <w:shd w:val="clear" w:color="auto" w:fill="auto"/>
          </w:tcPr>
          <w:p w:rsidR="0012509F" w:rsidRPr="0000350F" w:rsidRDefault="0012509F" w:rsidP="00F51992">
            <w:pPr>
              <w:rPr>
                <w:rFonts w:ascii="Arial" w:hAnsi="Arial" w:cs="Arial"/>
                <w:b/>
                <w:sz w:val="20"/>
              </w:rPr>
            </w:pPr>
            <w:r w:rsidRPr="0000350F">
              <w:rPr>
                <w:rFonts w:ascii="Arial" w:hAnsi="Arial" w:cs="Arial"/>
                <w:b/>
                <w:sz w:val="20"/>
              </w:rPr>
              <w:t>Informacje dotyczące ewentualnej niewypłacalności, konfliktu interesów lub wykroczeń zawodowych</w:t>
            </w:r>
          </w:p>
        </w:tc>
        <w:tc>
          <w:tcPr>
            <w:tcW w:w="4645" w:type="dxa"/>
            <w:shd w:val="clear" w:color="auto" w:fill="auto"/>
          </w:tcPr>
          <w:p w:rsidR="0012509F" w:rsidRPr="0000350F" w:rsidRDefault="0012509F" w:rsidP="00F51992">
            <w:pPr>
              <w:rPr>
                <w:rFonts w:ascii="Arial" w:hAnsi="Arial" w:cs="Arial"/>
                <w:b/>
                <w:sz w:val="20"/>
              </w:rPr>
            </w:pPr>
            <w:r w:rsidRPr="0000350F">
              <w:rPr>
                <w:rFonts w:ascii="Arial" w:hAnsi="Arial" w:cs="Arial"/>
                <w:b/>
                <w:sz w:val="20"/>
              </w:rPr>
              <w:t>Odpowiedź:</w:t>
            </w:r>
          </w:p>
        </w:tc>
      </w:tr>
      <w:tr w:rsidR="0012509F" w:rsidRPr="0000350F" w:rsidTr="00F51992">
        <w:trPr>
          <w:trHeight w:val="406"/>
        </w:trPr>
        <w:tc>
          <w:tcPr>
            <w:tcW w:w="4644" w:type="dxa"/>
            <w:vMerge w:val="restart"/>
            <w:shd w:val="clear" w:color="auto" w:fill="auto"/>
          </w:tcPr>
          <w:p w:rsidR="0012509F" w:rsidRPr="0000350F" w:rsidRDefault="0012509F" w:rsidP="00F51992">
            <w:pPr>
              <w:rPr>
                <w:rFonts w:ascii="Arial" w:hAnsi="Arial" w:cs="Arial"/>
                <w:sz w:val="20"/>
              </w:rPr>
            </w:pPr>
            <w:r w:rsidRPr="0000350F">
              <w:rPr>
                <w:rFonts w:ascii="Arial" w:hAnsi="Arial" w:cs="Arial"/>
                <w:sz w:val="20"/>
              </w:rPr>
              <w:t xml:space="preserve">Czy wykonawca, </w:t>
            </w:r>
            <w:r w:rsidRPr="0000350F">
              <w:rPr>
                <w:rFonts w:ascii="Arial" w:hAnsi="Arial" w:cs="Arial"/>
                <w:b/>
                <w:sz w:val="20"/>
              </w:rPr>
              <w:t>wedle własnej wiedzy</w:t>
            </w:r>
            <w:r w:rsidRPr="0000350F">
              <w:rPr>
                <w:rFonts w:ascii="Arial" w:hAnsi="Arial" w:cs="Arial"/>
                <w:sz w:val="20"/>
              </w:rPr>
              <w:t xml:space="preserve">, naruszył </w:t>
            </w:r>
            <w:r w:rsidRPr="0000350F">
              <w:rPr>
                <w:rFonts w:ascii="Arial" w:hAnsi="Arial" w:cs="Arial"/>
                <w:b/>
                <w:sz w:val="20"/>
              </w:rPr>
              <w:t>swoje obowiązki</w:t>
            </w:r>
            <w:r w:rsidRPr="0000350F">
              <w:rPr>
                <w:rFonts w:ascii="Arial" w:hAnsi="Arial" w:cs="Arial"/>
                <w:sz w:val="20"/>
              </w:rPr>
              <w:t xml:space="preserve"> w dziedzinie </w:t>
            </w:r>
            <w:r w:rsidRPr="0000350F">
              <w:rPr>
                <w:rFonts w:ascii="Arial" w:hAnsi="Arial" w:cs="Arial"/>
                <w:b/>
                <w:sz w:val="20"/>
              </w:rPr>
              <w:t>prawa środowiska, prawa socjalnego i prawa pracy</w:t>
            </w:r>
            <w:r w:rsidRPr="0000350F">
              <w:rPr>
                <w:rFonts w:ascii="Arial" w:hAnsi="Arial" w:cs="Arial"/>
                <w:b/>
                <w:sz w:val="20"/>
                <w:vertAlign w:val="superscript"/>
              </w:rPr>
              <w:footnoteReference w:id="26"/>
            </w:r>
            <w:r w:rsidRPr="0000350F">
              <w:rPr>
                <w:rFonts w:ascii="Arial" w:hAnsi="Arial" w:cs="Arial"/>
                <w:sz w:val="20"/>
              </w:rPr>
              <w:t>?</w:t>
            </w:r>
          </w:p>
        </w:tc>
        <w:tc>
          <w:tcPr>
            <w:tcW w:w="4645" w:type="dxa"/>
            <w:shd w:val="clear" w:color="auto" w:fill="auto"/>
          </w:tcPr>
          <w:p w:rsidR="0012509F" w:rsidRPr="0000350F" w:rsidRDefault="0012509F" w:rsidP="00F51992">
            <w:pPr>
              <w:rPr>
                <w:rFonts w:ascii="Arial" w:hAnsi="Arial" w:cs="Arial"/>
                <w:sz w:val="20"/>
              </w:rPr>
            </w:pPr>
            <w:r w:rsidRPr="0000350F">
              <w:rPr>
                <w:rFonts w:ascii="Arial" w:hAnsi="Arial" w:cs="Arial"/>
                <w:sz w:val="20"/>
              </w:rPr>
              <w:t>[] Tak [] Nie</w:t>
            </w:r>
          </w:p>
        </w:tc>
      </w:tr>
      <w:tr w:rsidR="0012509F" w:rsidRPr="0000350F" w:rsidTr="00F51992">
        <w:trPr>
          <w:trHeight w:val="405"/>
        </w:trPr>
        <w:tc>
          <w:tcPr>
            <w:tcW w:w="4644" w:type="dxa"/>
            <w:vMerge/>
            <w:shd w:val="clear" w:color="auto" w:fill="auto"/>
          </w:tcPr>
          <w:p w:rsidR="0012509F" w:rsidRPr="0000350F" w:rsidRDefault="0012509F" w:rsidP="00F51992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4645" w:type="dxa"/>
            <w:shd w:val="clear" w:color="auto" w:fill="auto"/>
          </w:tcPr>
          <w:p w:rsidR="0012509F" w:rsidRPr="0000350F" w:rsidRDefault="0012509F" w:rsidP="00F51992">
            <w:pPr>
              <w:jc w:val="left"/>
              <w:rPr>
                <w:rFonts w:ascii="Arial" w:hAnsi="Arial" w:cs="Arial"/>
                <w:sz w:val="20"/>
              </w:rPr>
            </w:pPr>
            <w:r w:rsidRPr="0000350F">
              <w:rPr>
                <w:rFonts w:ascii="Arial" w:hAnsi="Arial" w:cs="Arial"/>
                <w:b/>
                <w:sz w:val="20"/>
              </w:rPr>
              <w:t>Jeżeli tak</w:t>
            </w:r>
            <w:r w:rsidRPr="0000350F">
              <w:rPr>
                <w:rFonts w:ascii="Arial" w:hAnsi="Arial" w:cs="Arial"/>
                <w:sz w:val="20"/>
              </w:rPr>
              <w:t>, czy wykonawca przedsięwziął środki w celu wykazania swojej rzetelności pomimo istnienia odpowiedniej podstawy wykluczenia („samooczyszczenie”)?</w:t>
            </w:r>
            <w:r w:rsidRPr="0000350F">
              <w:rPr>
                <w:rFonts w:ascii="Arial" w:hAnsi="Arial" w:cs="Arial"/>
                <w:sz w:val="20"/>
              </w:rPr>
              <w:br/>
              <w:t>[] Tak [] Nie</w:t>
            </w:r>
            <w:r w:rsidRPr="0000350F">
              <w:rPr>
                <w:rFonts w:ascii="Arial" w:hAnsi="Arial" w:cs="Arial"/>
                <w:sz w:val="20"/>
              </w:rPr>
              <w:br/>
            </w:r>
            <w:r w:rsidRPr="0000350F">
              <w:rPr>
                <w:rFonts w:ascii="Arial" w:hAnsi="Arial" w:cs="Arial"/>
                <w:b/>
                <w:sz w:val="20"/>
              </w:rPr>
              <w:t>Jeżeli tak</w:t>
            </w:r>
            <w:r w:rsidRPr="0000350F">
              <w:rPr>
                <w:rFonts w:ascii="Arial" w:hAnsi="Arial" w:cs="Arial"/>
                <w:sz w:val="20"/>
              </w:rPr>
              <w:t>, proszę opisać przedsięwzięte środki: [……]</w:t>
            </w:r>
          </w:p>
        </w:tc>
      </w:tr>
      <w:tr w:rsidR="0012509F" w:rsidRPr="0000350F" w:rsidTr="00746E56">
        <w:tc>
          <w:tcPr>
            <w:tcW w:w="4644" w:type="dxa"/>
            <w:tcBorders>
              <w:bottom w:val="single" w:sz="4" w:space="0" w:color="auto"/>
            </w:tcBorders>
            <w:shd w:val="clear" w:color="auto" w:fill="auto"/>
          </w:tcPr>
          <w:p w:rsidR="0012509F" w:rsidRPr="0000350F" w:rsidRDefault="0012509F" w:rsidP="00F51992">
            <w:pPr>
              <w:spacing w:before="120" w:after="120"/>
              <w:jc w:val="left"/>
              <w:rPr>
                <w:rFonts w:ascii="Arial" w:eastAsia="Calibri" w:hAnsi="Arial" w:cs="Arial"/>
                <w:b/>
                <w:bCs w:val="0"/>
                <w:color w:val="auto"/>
                <w:sz w:val="20"/>
                <w:lang w:eastAsia="en-GB"/>
              </w:rPr>
            </w:pPr>
            <w:r w:rsidRPr="0000350F">
              <w:rPr>
                <w:rFonts w:ascii="Arial" w:eastAsia="Calibri" w:hAnsi="Arial" w:cs="Arial"/>
                <w:bCs w:val="0"/>
                <w:color w:val="auto"/>
                <w:sz w:val="20"/>
                <w:lang w:eastAsia="en-GB"/>
              </w:rPr>
              <w:t>Czy wykonawca znajduje się w jednej z następujących sytuacji:</w:t>
            </w:r>
            <w:r w:rsidRPr="0000350F">
              <w:rPr>
                <w:rFonts w:ascii="Arial" w:eastAsia="Calibri" w:hAnsi="Arial" w:cs="Arial"/>
                <w:bCs w:val="0"/>
                <w:color w:val="auto"/>
                <w:sz w:val="20"/>
                <w:lang w:eastAsia="en-GB"/>
              </w:rPr>
              <w:br/>
              <w:t xml:space="preserve">a) </w:t>
            </w:r>
            <w:r w:rsidRPr="0000350F">
              <w:rPr>
                <w:rFonts w:ascii="Arial" w:eastAsia="Calibri" w:hAnsi="Arial" w:cs="Arial"/>
                <w:b/>
                <w:bCs w:val="0"/>
                <w:color w:val="auto"/>
                <w:sz w:val="20"/>
                <w:lang w:eastAsia="en-GB"/>
              </w:rPr>
              <w:t>zbankrutował</w:t>
            </w:r>
            <w:r w:rsidRPr="0000350F">
              <w:rPr>
                <w:rFonts w:ascii="Arial" w:eastAsia="Calibri" w:hAnsi="Arial" w:cs="Arial"/>
                <w:bCs w:val="0"/>
                <w:color w:val="auto"/>
                <w:sz w:val="20"/>
                <w:lang w:eastAsia="en-GB"/>
              </w:rPr>
              <w:t>; lub</w:t>
            </w:r>
            <w:r w:rsidRPr="0000350F">
              <w:rPr>
                <w:rFonts w:ascii="Arial" w:eastAsia="Calibri" w:hAnsi="Arial" w:cs="Arial"/>
                <w:bCs w:val="0"/>
                <w:color w:val="auto"/>
                <w:sz w:val="20"/>
                <w:lang w:eastAsia="en-GB"/>
              </w:rPr>
              <w:br/>
              <w:t xml:space="preserve">b) </w:t>
            </w:r>
            <w:r w:rsidRPr="0000350F">
              <w:rPr>
                <w:rFonts w:ascii="Arial" w:eastAsia="Calibri" w:hAnsi="Arial" w:cs="Arial"/>
                <w:b/>
                <w:bCs w:val="0"/>
                <w:color w:val="auto"/>
                <w:sz w:val="20"/>
                <w:lang w:eastAsia="en-GB"/>
              </w:rPr>
              <w:t>prowadzone jest wobec niego postępowanie upadłościowe</w:t>
            </w:r>
            <w:r w:rsidRPr="0000350F">
              <w:rPr>
                <w:rFonts w:ascii="Arial" w:eastAsia="Calibri" w:hAnsi="Arial" w:cs="Arial"/>
                <w:bCs w:val="0"/>
                <w:color w:val="auto"/>
                <w:sz w:val="20"/>
                <w:lang w:eastAsia="en-GB"/>
              </w:rPr>
              <w:t xml:space="preserve"> lub likwidacyjne; lub</w:t>
            </w:r>
            <w:r w:rsidRPr="0000350F">
              <w:rPr>
                <w:rFonts w:ascii="Arial" w:eastAsia="Calibri" w:hAnsi="Arial" w:cs="Arial"/>
                <w:bCs w:val="0"/>
                <w:color w:val="auto"/>
                <w:sz w:val="20"/>
                <w:lang w:eastAsia="en-GB"/>
              </w:rPr>
              <w:br/>
              <w:t xml:space="preserve">c) zawarł </w:t>
            </w:r>
            <w:r w:rsidRPr="0000350F">
              <w:rPr>
                <w:rFonts w:ascii="Arial" w:eastAsia="Calibri" w:hAnsi="Arial" w:cs="Arial"/>
                <w:b/>
                <w:bCs w:val="0"/>
                <w:color w:val="auto"/>
                <w:sz w:val="20"/>
                <w:lang w:eastAsia="en-GB"/>
              </w:rPr>
              <w:t>układ z wierzycielami</w:t>
            </w:r>
            <w:r w:rsidRPr="0000350F">
              <w:rPr>
                <w:rFonts w:ascii="Arial" w:eastAsia="Calibri" w:hAnsi="Arial" w:cs="Arial"/>
                <w:bCs w:val="0"/>
                <w:color w:val="auto"/>
                <w:sz w:val="20"/>
                <w:lang w:eastAsia="en-GB"/>
              </w:rPr>
              <w:t>; lub</w:t>
            </w:r>
            <w:r w:rsidRPr="0000350F">
              <w:rPr>
                <w:rFonts w:ascii="Arial" w:eastAsia="Calibri" w:hAnsi="Arial" w:cs="Arial"/>
                <w:bCs w:val="0"/>
                <w:color w:val="auto"/>
                <w:sz w:val="20"/>
                <w:lang w:eastAsia="en-GB"/>
              </w:rPr>
              <w:br/>
              <w:t>d) znajduje się w innej tego rodzaju sytuacji wynikającej z podobnej procedury przewidzianej w krajowych przepisach ustawowych i wykonawczych</w:t>
            </w:r>
            <w:r w:rsidRPr="0000350F">
              <w:rPr>
                <w:rFonts w:ascii="Arial" w:eastAsia="Calibri" w:hAnsi="Arial" w:cs="Arial"/>
                <w:bCs w:val="0"/>
                <w:color w:val="auto"/>
                <w:sz w:val="20"/>
                <w:vertAlign w:val="superscript"/>
                <w:lang w:eastAsia="en-GB"/>
              </w:rPr>
              <w:footnoteReference w:id="27"/>
            </w:r>
            <w:r w:rsidRPr="0000350F">
              <w:rPr>
                <w:rFonts w:ascii="Arial" w:eastAsia="Calibri" w:hAnsi="Arial" w:cs="Arial"/>
                <w:bCs w:val="0"/>
                <w:color w:val="auto"/>
                <w:sz w:val="20"/>
                <w:lang w:eastAsia="en-GB"/>
              </w:rPr>
              <w:t>; lub</w:t>
            </w:r>
            <w:r w:rsidRPr="0000350F">
              <w:rPr>
                <w:rFonts w:ascii="Arial" w:eastAsia="Calibri" w:hAnsi="Arial" w:cs="Arial"/>
                <w:bCs w:val="0"/>
                <w:color w:val="auto"/>
                <w:sz w:val="20"/>
                <w:lang w:eastAsia="en-GB"/>
              </w:rPr>
              <w:br/>
              <w:t>e) jego aktywami zarządza likwidator lub sąd; lub</w:t>
            </w:r>
            <w:r w:rsidRPr="0000350F">
              <w:rPr>
                <w:rFonts w:ascii="Arial" w:eastAsia="Calibri" w:hAnsi="Arial" w:cs="Arial"/>
                <w:bCs w:val="0"/>
                <w:color w:val="auto"/>
                <w:sz w:val="20"/>
                <w:lang w:eastAsia="en-GB"/>
              </w:rPr>
              <w:br/>
              <w:t>f) jego działalność gospodarcza jest zawieszona?</w:t>
            </w:r>
            <w:r w:rsidRPr="0000350F">
              <w:rPr>
                <w:rFonts w:ascii="Arial" w:eastAsia="Calibri" w:hAnsi="Arial" w:cs="Arial"/>
                <w:bCs w:val="0"/>
                <w:color w:val="auto"/>
                <w:sz w:val="20"/>
                <w:lang w:eastAsia="en-GB"/>
              </w:rPr>
              <w:br/>
            </w:r>
            <w:r w:rsidRPr="0000350F">
              <w:rPr>
                <w:rFonts w:ascii="Arial" w:eastAsia="Calibri" w:hAnsi="Arial" w:cs="Arial"/>
                <w:b/>
                <w:bCs w:val="0"/>
                <w:color w:val="auto"/>
                <w:sz w:val="20"/>
                <w:lang w:eastAsia="en-GB"/>
              </w:rPr>
              <w:t>Jeżeli tak:</w:t>
            </w:r>
          </w:p>
          <w:p w:rsidR="0012509F" w:rsidRPr="0000350F" w:rsidRDefault="0012509F" w:rsidP="00FE4BD7">
            <w:pPr>
              <w:numPr>
                <w:ilvl w:val="0"/>
                <w:numId w:val="27"/>
              </w:numPr>
              <w:spacing w:before="120" w:after="120"/>
              <w:rPr>
                <w:rFonts w:ascii="Arial" w:eastAsia="Calibri" w:hAnsi="Arial" w:cs="Arial"/>
                <w:bCs w:val="0"/>
                <w:color w:val="auto"/>
                <w:sz w:val="20"/>
                <w:lang w:eastAsia="en-GB"/>
              </w:rPr>
            </w:pPr>
            <w:r w:rsidRPr="0000350F">
              <w:rPr>
                <w:rFonts w:ascii="Arial" w:eastAsia="Calibri" w:hAnsi="Arial" w:cs="Arial"/>
                <w:bCs w:val="0"/>
                <w:color w:val="auto"/>
                <w:sz w:val="20"/>
                <w:lang w:eastAsia="en-GB"/>
              </w:rPr>
              <w:t>Proszę podać szczegółowe informacje:</w:t>
            </w:r>
          </w:p>
          <w:p w:rsidR="0012509F" w:rsidRPr="0000350F" w:rsidRDefault="0012509F" w:rsidP="00FE4BD7">
            <w:pPr>
              <w:numPr>
                <w:ilvl w:val="0"/>
                <w:numId w:val="27"/>
              </w:numPr>
              <w:spacing w:before="120" w:after="120"/>
              <w:rPr>
                <w:rFonts w:ascii="Arial" w:eastAsia="Calibri" w:hAnsi="Arial" w:cs="Arial"/>
                <w:bCs w:val="0"/>
                <w:color w:val="auto"/>
                <w:sz w:val="20"/>
                <w:lang w:eastAsia="en-GB"/>
              </w:rPr>
            </w:pPr>
            <w:r w:rsidRPr="0000350F">
              <w:rPr>
                <w:rFonts w:ascii="Arial" w:eastAsia="Calibri" w:hAnsi="Arial" w:cs="Arial"/>
                <w:bCs w:val="0"/>
                <w:color w:val="auto"/>
                <w:sz w:val="20"/>
                <w:lang w:eastAsia="en-GB"/>
              </w:rPr>
              <w:t xml:space="preserve">Proszę podać powody, które pomimo powyższej sytuacji umożliwiają realizację zamówienia, z </w:t>
            </w:r>
            <w:r w:rsidRPr="0000350F">
              <w:rPr>
                <w:rFonts w:ascii="Arial" w:eastAsia="Calibri" w:hAnsi="Arial" w:cs="Arial"/>
                <w:bCs w:val="0"/>
                <w:color w:val="auto"/>
                <w:sz w:val="20"/>
                <w:lang w:eastAsia="en-GB"/>
              </w:rPr>
              <w:lastRenderedPageBreak/>
              <w:t>uwzględnieniem mających zastosowanie przepisów krajowych i środków dotyczących kontynuowania działalności gospodarczej</w:t>
            </w:r>
            <w:r w:rsidRPr="0000350F">
              <w:rPr>
                <w:rFonts w:ascii="Arial" w:eastAsia="Calibri" w:hAnsi="Arial" w:cs="Arial"/>
                <w:bCs w:val="0"/>
                <w:color w:val="auto"/>
                <w:sz w:val="20"/>
                <w:vertAlign w:val="superscript"/>
                <w:lang w:eastAsia="en-GB"/>
              </w:rPr>
              <w:footnoteReference w:id="28"/>
            </w:r>
            <w:r w:rsidRPr="0000350F">
              <w:rPr>
                <w:rFonts w:ascii="Arial" w:eastAsia="Calibri" w:hAnsi="Arial" w:cs="Arial"/>
                <w:bCs w:val="0"/>
                <w:color w:val="auto"/>
                <w:sz w:val="20"/>
                <w:lang w:eastAsia="en-GB"/>
              </w:rPr>
              <w:t>.</w:t>
            </w:r>
          </w:p>
          <w:p w:rsidR="0012509F" w:rsidRPr="0000350F" w:rsidRDefault="0012509F" w:rsidP="00F51992">
            <w:pPr>
              <w:spacing w:before="120" w:after="120"/>
              <w:jc w:val="left"/>
              <w:rPr>
                <w:rFonts w:ascii="Arial" w:eastAsia="Calibri" w:hAnsi="Arial" w:cs="Arial"/>
                <w:bCs w:val="0"/>
                <w:color w:val="auto"/>
                <w:sz w:val="20"/>
                <w:lang w:eastAsia="en-GB"/>
              </w:rPr>
            </w:pPr>
            <w:r w:rsidRPr="0000350F">
              <w:rPr>
                <w:rFonts w:ascii="Arial" w:eastAsia="Calibri" w:hAnsi="Arial" w:cs="Arial"/>
                <w:bCs w:val="0"/>
                <w:color w:val="auto"/>
                <w:sz w:val="20"/>
                <w:lang w:eastAsia="en-GB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  <w:tcBorders>
              <w:bottom w:val="single" w:sz="4" w:space="0" w:color="auto"/>
            </w:tcBorders>
            <w:shd w:val="clear" w:color="auto" w:fill="auto"/>
          </w:tcPr>
          <w:p w:rsidR="0012509F" w:rsidRPr="0000350F" w:rsidRDefault="0012509F" w:rsidP="00F51992">
            <w:pPr>
              <w:jc w:val="left"/>
              <w:rPr>
                <w:rFonts w:ascii="Arial" w:hAnsi="Arial" w:cs="Arial"/>
                <w:sz w:val="20"/>
              </w:rPr>
            </w:pPr>
            <w:r w:rsidRPr="0000350F">
              <w:rPr>
                <w:rFonts w:ascii="Arial" w:hAnsi="Arial" w:cs="Arial"/>
                <w:sz w:val="20"/>
              </w:rPr>
              <w:lastRenderedPageBreak/>
              <w:t>[] Tak [] Nie</w:t>
            </w:r>
            <w:r w:rsidRPr="0000350F">
              <w:rPr>
                <w:rFonts w:ascii="Arial" w:hAnsi="Arial" w:cs="Arial"/>
                <w:sz w:val="20"/>
              </w:rPr>
              <w:br/>
            </w:r>
            <w:r w:rsidRPr="0000350F">
              <w:rPr>
                <w:rFonts w:ascii="Arial" w:hAnsi="Arial" w:cs="Arial"/>
                <w:sz w:val="20"/>
              </w:rPr>
              <w:br/>
            </w:r>
            <w:r w:rsidRPr="0000350F">
              <w:rPr>
                <w:rFonts w:ascii="Arial" w:hAnsi="Arial" w:cs="Arial"/>
                <w:sz w:val="20"/>
              </w:rPr>
              <w:br/>
            </w:r>
            <w:r w:rsidRPr="0000350F">
              <w:rPr>
                <w:rFonts w:ascii="Arial" w:hAnsi="Arial" w:cs="Arial"/>
                <w:sz w:val="20"/>
              </w:rPr>
              <w:br/>
            </w:r>
            <w:r w:rsidRPr="0000350F">
              <w:rPr>
                <w:rFonts w:ascii="Arial" w:hAnsi="Arial" w:cs="Arial"/>
                <w:sz w:val="20"/>
              </w:rPr>
              <w:br/>
            </w:r>
            <w:r w:rsidRPr="0000350F">
              <w:rPr>
                <w:rFonts w:ascii="Arial" w:hAnsi="Arial" w:cs="Arial"/>
                <w:sz w:val="20"/>
              </w:rPr>
              <w:br/>
            </w:r>
            <w:r w:rsidRPr="0000350F">
              <w:rPr>
                <w:rFonts w:ascii="Arial" w:hAnsi="Arial" w:cs="Arial"/>
                <w:sz w:val="20"/>
              </w:rPr>
              <w:br/>
            </w:r>
            <w:r w:rsidRPr="0000350F">
              <w:rPr>
                <w:rFonts w:ascii="Arial" w:hAnsi="Arial" w:cs="Arial"/>
                <w:sz w:val="20"/>
              </w:rPr>
              <w:br/>
            </w:r>
            <w:r w:rsidRPr="0000350F">
              <w:rPr>
                <w:rFonts w:ascii="Arial" w:hAnsi="Arial" w:cs="Arial"/>
                <w:sz w:val="20"/>
              </w:rPr>
              <w:br/>
            </w:r>
            <w:r w:rsidRPr="0000350F">
              <w:rPr>
                <w:rFonts w:ascii="Arial" w:hAnsi="Arial" w:cs="Arial"/>
                <w:sz w:val="20"/>
              </w:rPr>
              <w:br/>
            </w:r>
            <w:r w:rsidRPr="0000350F">
              <w:rPr>
                <w:rFonts w:ascii="Arial" w:hAnsi="Arial" w:cs="Arial"/>
                <w:sz w:val="20"/>
              </w:rPr>
              <w:br/>
            </w:r>
            <w:r w:rsidRPr="0000350F">
              <w:rPr>
                <w:rFonts w:ascii="Arial" w:hAnsi="Arial" w:cs="Arial"/>
                <w:sz w:val="20"/>
              </w:rPr>
              <w:br/>
            </w:r>
          </w:p>
          <w:p w:rsidR="0012509F" w:rsidRPr="0000350F" w:rsidRDefault="0012509F" w:rsidP="00F51992">
            <w:pPr>
              <w:jc w:val="left"/>
              <w:rPr>
                <w:rFonts w:ascii="Arial" w:hAnsi="Arial" w:cs="Arial"/>
                <w:sz w:val="20"/>
              </w:rPr>
            </w:pPr>
          </w:p>
          <w:p w:rsidR="0012509F" w:rsidRPr="0000350F" w:rsidRDefault="0012509F" w:rsidP="00F51992">
            <w:pPr>
              <w:jc w:val="left"/>
              <w:rPr>
                <w:rFonts w:ascii="Arial" w:hAnsi="Arial" w:cs="Arial"/>
                <w:sz w:val="20"/>
              </w:rPr>
            </w:pPr>
          </w:p>
          <w:p w:rsidR="0012509F" w:rsidRPr="0000350F" w:rsidRDefault="0012509F" w:rsidP="00FE4BD7">
            <w:pPr>
              <w:numPr>
                <w:ilvl w:val="0"/>
                <w:numId w:val="27"/>
              </w:numPr>
              <w:spacing w:before="120" w:after="120"/>
              <w:rPr>
                <w:rFonts w:ascii="Arial" w:eastAsia="Calibri" w:hAnsi="Arial" w:cs="Arial"/>
                <w:bCs w:val="0"/>
                <w:color w:val="auto"/>
                <w:sz w:val="20"/>
                <w:lang w:eastAsia="en-GB"/>
              </w:rPr>
            </w:pPr>
            <w:r w:rsidRPr="0000350F">
              <w:rPr>
                <w:rFonts w:ascii="Arial" w:eastAsia="Calibri" w:hAnsi="Arial" w:cs="Arial"/>
                <w:bCs w:val="0"/>
                <w:color w:val="auto"/>
                <w:sz w:val="20"/>
                <w:lang w:eastAsia="en-GB"/>
              </w:rPr>
              <w:t>[……]</w:t>
            </w:r>
          </w:p>
          <w:p w:rsidR="0012509F" w:rsidRPr="0000350F" w:rsidRDefault="0012509F" w:rsidP="00FE4BD7">
            <w:pPr>
              <w:numPr>
                <w:ilvl w:val="0"/>
                <w:numId w:val="27"/>
              </w:numPr>
              <w:spacing w:before="120" w:after="120"/>
              <w:rPr>
                <w:rFonts w:ascii="Arial" w:eastAsia="Calibri" w:hAnsi="Arial" w:cs="Arial"/>
                <w:bCs w:val="0"/>
                <w:color w:val="auto"/>
                <w:sz w:val="20"/>
                <w:lang w:eastAsia="en-GB"/>
              </w:rPr>
            </w:pPr>
            <w:r w:rsidRPr="0000350F">
              <w:rPr>
                <w:rFonts w:ascii="Arial" w:eastAsia="Calibri" w:hAnsi="Arial" w:cs="Arial"/>
                <w:bCs w:val="0"/>
                <w:color w:val="auto"/>
                <w:sz w:val="20"/>
                <w:lang w:eastAsia="en-GB"/>
              </w:rPr>
              <w:t>[……]</w:t>
            </w:r>
            <w:r w:rsidRPr="0000350F">
              <w:rPr>
                <w:rFonts w:ascii="Arial" w:eastAsia="Calibri" w:hAnsi="Arial" w:cs="Arial"/>
                <w:bCs w:val="0"/>
                <w:color w:val="auto"/>
                <w:sz w:val="20"/>
                <w:lang w:eastAsia="en-GB"/>
              </w:rPr>
              <w:br/>
            </w:r>
            <w:r w:rsidRPr="0000350F">
              <w:rPr>
                <w:rFonts w:ascii="Arial" w:eastAsia="Calibri" w:hAnsi="Arial" w:cs="Arial"/>
                <w:bCs w:val="0"/>
                <w:color w:val="auto"/>
                <w:sz w:val="20"/>
                <w:lang w:eastAsia="en-GB"/>
              </w:rPr>
              <w:br/>
            </w:r>
            <w:r w:rsidRPr="0000350F">
              <w:rPr>
                <w:rFonts w:ascii="Arial" w:eastAsia="Calibri" w:hAnsi="Arial" w:cs="Arial"/>
                <w:bCs w:val="0"/>
                <w:color w:val="auto"/>
                <w:sz w:val="20"/>
                <w:lang w:eastAsia="en-GB"/>
              </w:rPr>
              <w:br/>
            </w:r>
            <w:r w:rsidRPr="0000350F">
              <w:rPr>
                <w:rFonts w:ascii="Arial" w:eastAsia="Calibri" w:hAnsi="Arial" w:cs="Arial"/>
                <w:bCs w:val="0"/>
                <w:color w:val="auto"/>
                <w:sz w:val="20"/>
                <w:lang w:eastAsia="en-GB"/>
              </w:rPr>
              <w:lastRenderedPageBreak/>
              <w:br/>
            </w:r>
          </w:p>
          <w:p w:rsidR="0012509F" w:rsidRPr="0000350F" w:rsidRDefault="0012509F" w:rsidP="00F51992">
            <w:pPr>
              <w:spacing w:before="120" w:after="120"/>
              <w:ind w:left="850"/>
              <w:rPr>
                <w:rFonts w:ascii="Arial" w:eastAsia="Calibri" w:hAnsi="Arial" w:cs="Arial"/>
                <w:bCs w:val="0"/>
                <w:color w:val="auto"/>
                <w:sz w:val="20"/>
                <w:lang w:eastAsia="en-GB"/>
              </w:rPr>
            </w:pPr>
          </w:p>
          <w:p w:rsidR="0012509F" w:rsidRPr="0000350F" w:rsidRDefault="0012509F" w:rsidP="00F51992">
            <w:pPr>
              <w:rPr>
                <w:rFonts w:ascii="Arial" w:hAnsi="Arial" w:cs="Arial"/>
                <w:sz w:val="20"/>
              </w:rPr>
            </w:pPr>
            <w:r w:rsidRPr="0000350F">
              <w:rPr>
                <w:rFonts w:ascii="Arial" w:hAnsi="Arial" w:cs="Arial"/>
                <w:sz w:val="20"/>
              </w:rPr>
              <w:t>(adres internetowy, wydający urząd lub organ, dokładne dane referencyjne dokumentacji): [……][……][……]</w:t>
            </w:r>
          </w:p>
        </w:tc>
      </w:tr>
      <w:tr w:rsidR="0012509F" w:rsidRPr="0000350F" w:rsidTr="00746E56">
        <w:trPr>
          <w:trHeight w:val="303"/>
        </w:trPr>
        <w:tc>
          <w:tcPr>
            <w:tcW w:w="4644" w:type="dxa"/>
            <w:vMerge w:val="restart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:rsidR="0012509F" w:rsidRPr="0000350F" w:rsidRDefault="0012509F" w:rsidP="00F51992">
            <w:pPr>
              <w:spacing w:before="120" w:after="120"/>
              <w:jc w:val="left"/>
              <w:rPr>
                <w:rFonts w:ascii="Arial" w:eastAsia="Calibri" w:hAnsi="Arial" w:cs="Arial"/>
                <w:bCs w:val="0"/>
                <w:color w:val="auto"/>
                <w:sz w:val="20"/>
                <w:lang w:eastAsia="en-GB"/>
              </w:rPr>
            </w:pPr>
            <w:r w:rsidRPr="0000350F">
              <w:rPr>
                <w:rFonts w:ascii="Arial" w:eastAsia="Calibri" w:hAnsi="Arial" w:cs="Arial"/>
                <w:bCs w:val="0"/>
                <w:color w:val="auto"/>
                <w:sz w:val="20"/>
                <w:lang w:eastAsia="en-GB"/>
              </w:rPr>
              <w:lastRenderedPageBreak/>
              <w:t xml:space="preserve">Czy wykonawca jest winien </w:t>
            </w:r>
            <w:r w:rsidRPr="0000350F">
              <w:rPr>
                <w:rFonts w:ascii="Arial" w:eastAsia="Calibri" w:hAnsi="Arial" w:cs="Arial"/>
                <w:b/>
                <w:bCs w:val="0"/>
                <w:color w:val="auto"/>
                <w:sz w:val="20"/>
                <w:lang w:eastAsia="en-GB"/>
              </w:rPr>
              <w:t>poważnego wykroczenia zawodowego</w:t>
            </w:r>
            <w:r w:rsidRPr="0000350F">
              <w:rPr>
                <w:rFonts w:ascii="Arial" w:eastAsia="Calibri" w:hAnsi="Arial" w:cs="Arial"/>
                <w:b/>
                <w:bCs w:val="0"/>
                <w:color w:val="auto"/>
                <w:sz w:val="20"/>
                <w:vertAlign w:val="superscript"/>
                <w:lang w:eastAsia="en-GB"/>
              </w:rPr>
              <w:footnoteReference w:id="29"/>
            </w:r>
            <w:r w:rsidRPr="0000350F">
              <w:rPr>
                <w:rFonts w:ascii="Arial" w:eastAsia="Calibri" w:hAnsi="Arial" w:cs="Arial"/>
                <w:bCs w:val="0"/>
                <w:color w:val="auto"/>
                <w:sz w:val="20"/>
                <w:lang w:eastAsia="en-GB"/>
              </w:rPr>
              <w:t xml:space="preserve">? </w:t>
            </w:r>
            <w:r w:rsidRPr="0000350F">
              <w:rPr>
                <w:rFonts w:ascii="Arial" w:eastAsia="Calibri" w:hAnsi="Arial" w:cs="Arial"/>
                <w:bCs w:val="0"/>
                <w:color w:val="auto"/>
                <w:sz w:val="20"/>
                <w:lang w:eastAsia="en-GB"/>
              </w:rPr>
              <w:br/>
              <w:t>Jeżeli tak, proszę podać szczegółowe informacje na ten temat:</w:t>
            </w:r>
          </w:p>
        </w:tc>
        <w:tc>
          <w:tcPr>
            <w:tcW w:w="4645" w:type="dxa"/>
            <w:tcBorders>
              <w:tl2br w:val="nil"/>
              <w:tr2bl w:val="single" w:sz="4" w:space="0" w:color="auto"/>
            </w:tcBorders>
            <w:shd w:val="clear" w:color="auto" w:fill="auto"/>
          </w:tcPr>
          <w:p w:rsidR="0012509F" w:rsidRPr="0000350F" w:rsidRDefault="0012509F" w:rsidP="00F51992">
            <w:pPr>
              <w:jc w:val="left"/>
              <w:rPr>
                <w:rFonts w:ascii="Arial" w:hAnsi="Arial" w:cs="Arial"/>
                <w:sz w:val="20"/>
              </w:rPr>
            </w:pPr>
            <w:r w:rsidRPr="0000350F">
              <w:rPr>
                <w:rFonts w:ascii="Arial" w:hAnsi="Arial" w:cs="Arial"/>
                <w:sz w:val="20"/>
              </w:rPr>
              <w:t>[] Tak [] Nie</w:t>
            </w:r>
            <w:r w:rsidRPr="0000350F">
              <w:rPr>
                <w:rFonts w:ascii="Arial" w:hAnsi="Arial" w:cs="Arial"/>
                <w:sz w:val="20"/>
              </w:rPr>
              <w:br/>
            </w:r>
            <w:r w:rsidRPr="0000350F">
              <w:rPr>
                <w:rFonts w:ascii="Arial" w:hAnsi="Arial" w:cs="Arial"/>
                <w:sz w:val="20"/>
              </w:rPr>
              <w:br/>
              <w:t xml:space="preserve"> [……]</w:t>
            </w:r>
          </w:p>
        </w:tc>
      </w:tr>
      <w:tr w:rsidR="0012509F" w:rsidRPr="0000350F" w:rsidTr="00746E56">
        <w:trPr>
          <w:trHeight w:val="303"/>
        </w:trPr>
        <w:tc>
          <w:tcPr>
            <w:tcW w:w="4644" w:type="dxa"/>
            <w:vMerge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:rsidR="0012509F" w:rsidRPr="0000350F" w:rsidRDefault="0012509F" w:rsidP="00F51992">
            <w:pPr>
              <w:spacing w:before="120" w:after="120"/>
              <w:jc w:val="left"/>
              <w:rPr>
                <w:rFonts w:ascii="Arial" w:eastAsia="Calibri" w:hAnsi="Arial" w:cs="Arial"/>
                <w:bCs w:val="0"/>
                <w:color w:val="auto"/>
                <w:sz w:val="20"/>
                <w:lang w:eastAsia="en-GB"/>
              </w:rPr>
            </w:pPr>
          </w:p>
        </w:tc>
        <w:tc>
          <w:tcPr>
            <w:tcW w:w="4645" w:type="dxa"/>
            <w:tcBorders>
              <w:tl2br w:val="nil"/>
              <w:tr2bl w:val="single" w:sz="4" w:space="0" w:color="auto"/>
            </w:tcBorders>
            <w:shd w:val="clear" w:color="auto" w:fill="auto"/>
          </w:tcPr>
          <w:p w:rsidR="0012509F" w:rsidRPr="0000350F" w:rsidRDefault="0012509F" w:rsidP="00F51992">
            <w:pPr>
              <w:jc w:val="left"/>
              <w:rPr>
                <w:rFonts w:ascii="Arial" w:hAnsi="Arial" w:cs="Arial"/>
                <w:sz w:val="20"/>
              </w:rPr>
            </w:pPr>
            <w:r w:rsidRPr="0000350F">
              <w:rPr>
                <w:rFonts w:ascii="Arial" w:hAnsi="Arial" w:cs="Arial"/>
                <w:b/>
                <w:sz w:val="20"/>
              </w:rPr>
              <w:t>Jeżeli tak</w:t>
            </w:r>
            <w:r w:rsidRPr="0000350F">
              <w:rPr>
                <w:rFonts w:ascii="Arial" w:hAnsi="Arial" w:cs="Arial"/>
                <w:sz w:val="20"/>
              </w:rPr>
              <w:t>, czy wykonawca przedsięwziął środki w celu samooczyszczenia? [] Tak [] Nie</w:t>
            </w:r>
            <w:r w:rsidRPr="0000350F">
              <w:rPr>
                <w:rFonts w:ascii="Arial" w:hAnsi="Arial" w:cs="Arial"/>
                <w:sz w:val="20"/>
              </w:rPr>
              <w:br/>
            </w:r>
            <w:r w:rsidRPr="0000350F">
              <w:rPr>
                <w:rFonts w:ascii="Arial" w:hAnsi="Arial" w:cs="Arial"/>
                <w:b/>
                <w:sz w:val="20"/>
              </w:rPr>
              <w:t>Jeżeli tak</w:t>
            </w:r>
            <w:r w:rsidRPr="0000350F">
              <w:rPr>
                <w:rFonts w:ascii="Arial" w:hAnsi="Arial" w:cs="Arial"/>
                <w:sz w:val="20"/>
              </w:rPr>
              <w:t>, proszę opisać przedsięwzięte środki: [……]</w:t>
            </w:r>
          </w:p>
        </w:tc>
      </w:tr>
      <w:tr w:rsidR="0012509F" w:rsidRPr="0000350F" w:rsidTr="00F51992">
        <w:trPr>
          <w:trHeight w:val="515"/>
        </w:trPr>
        <w:tc>
          <w:tcPr>
            <w:tcW w:w="4644" w:type="dxa"/>
            <w:vMerge w:val="restart"/>
            <w:shd w:val="clear" w:color="auto" w:fill="auto"/>
          </w:tcPr>
          <w:p w:rsidR="0012509F" w:rsidRPr="0000350F" w:rsidRDefault="0012509F" w:rsidP="00F51992">
            <w:pPr>
              <w:spacing w:before="120" w:after="120"/>
              <w:jc w:val="left"/>
              <w:rPr>
                <w:rFonts w:ascii="Arial" w:eastAsia="Calibri" w:hAnsi="Arial" w:cs="Arial"/>
                <w:bCs w:val="0"/>
                <w:color w:val="auto"/>
                <w:sz w:val="20"/>
                <w:lang w:eastAsia="en-GB"/>
              </w:rPr>
            </w:pPr>
            <w:r w:rsidRPr="0000350F">
              <w:rPr>
                <w:rFonts w:ascii="Arial" w:eastAsia="Calibri" w:hAnsi="Arial" w:cs="Arial"/>
                <w:bCs w:val="0"/>
                <w:color w:val="auto"/>
                <w:w w:val="0"/>
                <w:sz w:val="20"/>
                <w:szCs w:val="22"/>
                <w:lang w:eastAsia="en-GB"/>
              </w:rPr>
              <w:t>Czy wykonawca</w:t>
            </w:r>
            <w:r w:rsidRPr="0000350F">
              <w:rPr>
                <w:rFonts w:ascii="Arial" w:eastAsia="Calibri" w:hAnsi="Arial" w:cs="Arial"/>
                <w:bCs w:val="0"/>
                <w:color w:val="auto"/>
                <w:sz w:val="20"/>
                <w:lang w:eastAsia="en-GB"/>
              </w:rPr>
              <w:t xml:space="preserve"> zawarł z innymi wykonawcami </w:t>
            </w:r>
            <w:r w:rsidRPr="0000350F">
              <w:rPr>
                <w:rFonts w:ascii="Arial" w:eastAsia="Calibri" w:hAnsi="Arial" w:cs="Arial"/>
                <w:b/>
                <w:bCs w:val="0"/>
                <w:color w:val="auto"/>
                <w:sz w:val="20"/>
                <w:lang w:eastAsia="en-GB"/>
              </w:rPr>
              <w:t>porozumienia mające na celu zakłócenie konkurencji</w:t>
            </w:r>
            <w:r w:rsidRPr="0000350F">
              <w:rPr>
                <w:rFonts w:ascii="Arial" w:eastAsia="Calibri" w:hAnsi="Arial" w:cs="Arial"/>
                <w:bCs w:val="0"/>
                <w:color w:val="auto"/>
                <w:sz w:val="20"/>
                <w:lang w:eastAsia="en-GB"/>
              </w:rPr>
              <w:t>?</w:t>
            </w:r>
            <w:r w:rsidRPr="0000350F">
              <w:rPr>
                <w:rFonts w:ascii="Arial" w:eastAsia="Calibri" w:hAnsi="Arial" w:cs="Arial"/>
                <w:bCs w:val="0"/>
                <w:color w:val="auto"/>
                <w:sz w:val="20"/>
                <w:lang w:eastAsia="en-GB"/>
              </w:rPr>
              <w:br/>
            </w:r>
            <w:r w:rsidRPr="0000350F">
              <w:rPr>
                <w:rFonts w:ascii="Arial" w:eastAsia="Calibri" w:hAnsi="Arial" w:cs="Arial"/>
                <w:b/>
                <w:bCs w:val="0"/>
                <w:color w:val="auto"/>
                <w:sz w:val="20"/>
                <w:lang w:eastAsia="en-GB"/>
              </w:rPr>
              <w:t>Jeżeli tak</w:t>
            </w:r>
            <w:r w:rsidRPr="0000350F">
              <w:rPr>
                <w:rFonts w:ascii="Arial" w:eastAsia="Calibri" w:hAnsi="Arial" w:cs="Arial"/>
                <w:bCs w:val="0"/>
                <w:color w:val="auto"/>
                <w:sz w:val="20"/>
                <w:lang w:eastAsia="en-GB"/>
              </w:rPr>
              <w:t>, proszę podać szczegółowe informacje na ten temat:</w:t>
            </w:r>
          </w:p>
        </w:tc>
        <w:tc>
          <w:tcPr>
            <w:tcW w:w="4645" w:type="dxa"/>
            <w:shd w:val="clear" w:color="auto" w:fill="auto"/>
          </w:tcPr>
          <w:p w:rsidR="0012509F" w:rsidRPr="0000350F" w:rsidRDefault="0012509F" w:rsidP="00F51992">
            <w:pPr>
              <w:jc w:val="left"/>
              <w:rPr>
                <w:rFonts w:ascii="Arial" w:hAnsi="Arial" w:cs="Arial"/>
                <w:sz w:val="20"/>
              </w:rPr>
            </w:pPr>
            <w:r w:rsidRPr="0000350F">
              <w:rPr>
                <w:rFonts w:ascii="Arial" w:hAnsi="Arial" w:cs="Arial"/>
                <w:sz w:val="20"/>
              </w:rPr>
              <w:t>[] Tak [] Nie</w:t>
            </w:r>
            <w:r w:rsidRPr="0000350F">
              <w:rPr>
                <w:rFonts w:ascii="Arial" w:hAnsi="Arial" w:cs="Arial"/>
                <w:sz w:val="20"/>
              </w:rPr>
              <w:br/>
            </w:r>
            <w:r w:rsidRPr="0000350F">
              <w:rPr>
                <w:rFonts w:ascii="Arial" w:hAnsi="Arial" w:cs="Arial"/>
                <w:sz w:val="20"/>
              </w:rPr>
              <w:br/>
            </w:r>
            <w:r w:rsidRPr="0000350F">
              <w:rPr>
                <w:rFonts w:ascii="Arial" w:hAnsi="Arial" w:cs="Arial"/>
                <w:sz w:val="20"/>
              </w:rPr>
              <w:br/>
              <w:t>[…]</w:t>
            </w:r>
          </w:p>
        </w:tc>
      </w:tr>
      <w:tr w:rsidR="0012509F" w:rsidRPr="0000350F" w:rsidTr="00746E56">
        <w:trPr>
          <w:trHeight w:val="514"/>
        </w:trPr>
        <w:tc>
          <w:tcPr>
            <w:tcW w:w="4644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12509F" w:rsidRPr="0000350F" w:rsidRDefault="0012509F" w:rsidP="00F51992">
            <w:pPr>
              <w:spacing w:before="120" w:after="120"/>
              <w:jc w:val="left"/>
              <w:rPr>
                <w:rFonts w:ascii="Arial" w:eastAsia="Calibri" w:hAnsi="Arial" w:cs="Arial"/>
                <w:bCs w:val="0"/>
                <w:color w:val="auto"/>
                <w:w w:val="0"/>
                <w:sz w:val="20"/>
                <w:szCs w:val="22"/>
                <w:lang w:eastAsia="en-GB"/>
              </w:rPr>
            </w:pPr>
          </w:p>
        </w:tc>
        <w:tc>
          <w:tcPr>
            <w:tcW w:w="4645" w:type="dxa"/>
            <w:tcBorders>
              <w:bottom w:val="single" w:sz="4" w:space="0" w:color="auto"/>
            </w:tcBorders>
            <w:shd w:val="clear" w:color="auto" w:fill="auto"/>
          </w:tcPr>
          <w:p w:rsidR="0012509F" w:rsidRPr="0000350F" w:rsidRDefault="0012509F" w:rsidP="00F51992">
            <w:pPr>
              <w:jc w:val="left"/>
              <w:rPr>
                <w:rFonts w:ascii="Arial" w:hAnsi="Arial" w:cs="Arial"/>
                <w:sz w:val="20"/>
              </w:rPr>
            </w:pPr>
            <w:r w:rsidRPr="0000350F">
              <w:rPr>
                <w:rFonts w:ascii="Arial" w:hAnsi="Arial" w:cs="Arial"/>
                <w:b/>
                <w:sz w:val="20"/>
              </w:rPr>
              <w:t>Jeżeli tak</w:t>
            </w:r>
            <w:r w:rsidRPr="0000350F">
              <w:rPr>
                <w:rFonts w:ascii="Arial" w:hAnsi="Arial" w:cs="Arial"/>
                <w:sz w:val="20"/>
              </w:rPr>
              <w:t>, czy wykonawca przedsięwziął środki w celu samooczyszczenia? [] Tak [] Nie</w:t>
            </w:r>
            <w:r w:rsidRPr="0000350F">
              <w:rPr>
                <w:rFonts w:ascii="Arial" w:hAnsi="Arial" w:cs="Arial"/>
                <w:sz w:val="20"/>
              </w:rPr>
              <w:br/>
            </w:r>
            <w:r w:rsidRPr="0000350F">
              <w:rPr>
                <w:rFonts w:ascii="Arial" w:hAnsi="Arial" w:cs="Arial"/>
                <w:b/>
                <w:sz w:val="20"/>
              </w:rPr>
              <w:t>Jeżeli tak</w:t>
            </w:r>
            <w:r w:rsidRPr="0000350F">
              <w:rPr>
                <w:rFonts w:ascii="Arial" w:hAnsi="Arial" w:cs="Arial"/>
                <w:sz w:val="20"/>
              </w:rPr>
              <w:t>, proszę opisać przedsięwzięte środki: [……]</w:t>
            </w:r>
          </w:p>
        </w:tc>
      </w:tr>
      <w:tr w:rsidR="0012509F" w:rsidRPr="0000350F" w:rsidTr="00746E56">
        <w:trPr>
          <w:trHeight w:val="1316"/>
        </w:trPr>
        <w:tc>
          <w:tcPr>
            <w:tcW w:w="4644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:rsidR="0012509F" w:rsidRPr="0000350F" w:rsidRDefault="0012509F" w:rsidP="00F51992">
            <w:pPr>
              <w:spacing w:before="120" w:after="120"/>
              <w:jc w:val="left"/>
              <w:rPr>
                <w:rFonts w:ascii="Arial" w:eastAsia="Calibri" w:hAnsi="Arial" w:cs="Arial"/>
                <w:bCs w:val="0"/>
                <w:color w:val="auto"/>
                <w:w w:val="0"/>
                <w:sz w:val="20"/>
                <w:szCs w:val="22"/>
                <w:lang w:eastAsia="en-GB"/>
              </w:rPr>
            </w:pPr>
            <w:r w:rsidRPr="0000350F">
              <w:rPr>
                <w:rFonts w:ascii="Arial" w:eastAsia="Calibri" w:hAnsi="Arial" w:cs="Arial"/>
                <w:bCs w:val="0"/>
                <w:color w:val="auto"/>
                <w:w w:val="0"/>
                <w:sz w:val="20"/>
                <w:szCs w:val="22"/>
                <w:lang w:eastAsia="en-GB"/>
              </w:rPr>
              <w:t xml:space="preserve">Czy wykonawca wie o jakimkolwiek </w:t>
            </w:r>
            <w:r w:rsidRPr="0000350F">
              <w:rPr>
                <w:rFonts w:ascii="Arial" w:eastAsia="Calibri" w:hAnsi="Arial" w:cs="Arial"/>
                <w:b/>
                <w:bCs w:val="0"/>
                <w:color w:val="auto"/>
                <w:sz w:val="20"/>
                <w:lang w:eastAsia="en-GB"/>
              </w:rPr>
              <w:t>konflikcie interesów</w:t>
            </w:r>
            <w:r w:rsidRPr="0000350F">
              <w:rPr>
                <w:rFonts w:ascii="Arial" w:eastAsia="Calibri" w:hAnsi="Arial" w:cs="Arial"/>
                <w:b/>
                <w:bCs w:val="0"/>
                <w:color w:val="auto"/>
                <w:sz w:val="20"/>
                <w:vertAlign w:val="superscript"/>
                <w:lang w:eastAsia="en-GB"/>
              </w:rPr>
              <w:footnoteReference w:id="30"/>
            </w:r>
            <w:r w:rsidRPr="0000350F">
              <w:rPr>
                <w:rFonts w:ascii="Arial" w:eastAsia="Calibri" w:hAnsi="Arial" w:cs="Arial"/>
                <w:bCs w:val="0"/>
                <w:color w:val="auto"/>
                <w:sz w:val="20"/>
                <w:lang w:eastAsia="en-GB"/>
              </w:rPr>
              <w:t xml:space="preserve"> spowodowanym jego udziałem w postępowaniu o udzielenie zamówienia?</w:t>
            </w:r>
            <w:r w:rsidRPr="0000350F">
              <w:rPr>
                <w:rFonts w:ascii="Arial" w:eastAsia="Calibri" w:hAnsi="Arial" w:cs="Arial"/>
                <w:bCs w:val="0"/>
                <w:color w:val="auto"/>
                <w:sz w:val="20"/>
                <w:lang w:eastAsia="en-GB"/>
              </w:rPr>
              <w:br/>
            </w:r>
            <w:r w:rsidRPr="0000350F">
              <w:rPr>
                <w:rFonts w:ascii="Arial" w:eastAsia="Calibri" w:hAnsi="Arial" w:cs="Arial"/>
                <w:b/>
                <w:bCs w:val="0"/>
                <w:color w:val="auto"/>
                <w:sz w:val="20"/>
                <w:lang w:eastAsia="en-GB"/>
              </w:rPr>
              <w:t>Jeżeli tak</w:t>
            </w:r>
            <w:r w:rsidRPr="0000350F">
              <w:rPr>
                <w:rFonts w:ascii="Arial" w:eastAsia="Calibri" w:hAnsi="Arial" w:cs="Arial"/>
                <w:bCs w:val="0"/>
                <w:color w:val="auto"/>
                <w:sz w:val="20"/>
                <w:lang w:eastAsia="en-GB"/>
              </w:rPr>
              <w:t>, proszę podać szczegółowe informacje na ten temat:</w:t>
            </w:r>
          </w:p>
        </w:tc>
        <w:tc>
          <w:tcPr>
            <w:tcW w:w="4645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:rsidR="0012509F" w:rsidRPr="0000350F" w:rsidRDefault="0012509F" w:rsidP="00F51992">
            <w:pPr>
              <w:jc w:val="left"/>
              <w:rPr>
                <w:rFonts w:ascii="Arial" w:hAnsi="Arial" w:cs="Arial"/>
                <w:sz w:val="20"/>
              </w:rPr>
            </w:pPr>
            <w:r w:rsidRPr="0000350F">
              <w:rPr>
                <w:rFonts w:ascii="Arial" w:hAnsi="Arial" w:cs="Arial"/>
                <w:sz w:val="20"/>
              </w:rPr>
              <w:t>[] Tak [] Nie</w:t>
            </w:r>
            <w:r w:rsidRPr="0000350F">
              <w:rPr>
                <w:rFonts w:ascii="Arial" w:hAnsi="Arial" w:cs="Arial"/>
                <w:sz w:val="20"/>
              </w:rPr>
              <w:br/>
            </w:r>
            <w:r w:rsidRPr="0000350F">
              <w:rPr>
                <w:rFonts w:ascii="Arial" w:hAnsi="Arial" w:cs="Arial"/>
                <w:sz w:val="20"/>
              </w:rPr>
              <w:br/>
            </w:r>
            <w:r w:rsidRPr="0000350F">
              <w:rPr>
                <w:rFonts w:ascii="Arial" w:hAnsi="Arial" w:cs="Arial"/>
                <w:sz w:val="20"/>
              </w:rPr>
              <w:br/>
              <w:t>[…]</w:t>
            </w:r>
          </w:p>
        </w:tc>
      </w:tr>
      <w:tr w:rsidR="0012509F" w:rsidRPr="0000350F" w:rsidTr="00746E56">
        <w:trPr>
          <w:trHeight w:val="1544"/>
        </w:trPr>
        <w:tc>
          <w:tcPr>
            <w:tcW w:w="4644" w:type="dxa"/>
            <w:tcBorders>
              <w:bottom w:val="single" w:sz="4" w:space="0" w:color="auto"/>
            </w:tcBorders>
            <w:shd w:val="clear" w:color="auto" w:fill="auto"/>
          </w:tcPr>
          <w:p w:rsidR="0012509F" w:rsidRPr="0000350F" w:rsidRDefault="0012509F" w:rsidP="00F51992">
            <w:pPr>
              <w:spacing w:before="120" w:after="120"/>
              <w:jc w:val="left"/>
              <w:rPr>
                <w:rFonts w:ascii="Arial" w:eastAsia="Calibri" w:hAnsi="Arial" w:cs="Arial"/>
                <w:bCs w:val="0"/>
                <w:color w:val="auto"/>
                <w:w w:val="0"/>
                <w:sz w:val="20"/>
                <w:szCs w:val="22"/>
                <w:lang w:eastAsia="en-GB"/>
              </w:rPr>
            </w:pPr>
            <w:r w:rsidRPr="0000350F">
              <w:rPr>
                <w:rFonts w:ascii="Arial" w:eastAsia="Calibri" w:hAnsi="Arial" w:cs="Arial"/>
                <w:bCs w:val="0"/>
                <w:color w:val="auto"/>
                <w:w w:val="0"/>
                <w:sz w:val="20"/>
                <w:szCs w:val="22"/>
                <w:lang w:eastAsia="en-GB"/>
              </w:rPr>
              <w:t xml:space="preserve">Czy wykonawca lub </w:t>
            </w:r>
            <w:r w:rsidRPr="0000350F">
              <w:rPr>
                <w:rFonts w:ascii="Arial" w:eastAsia="Calibri" w:hAnsi="Arial" w:cs="Arial"/>
                <w:bCs w:val="0"/>
                <w:color w:val="auto"/>
                <w:sz w:val="20"/>
                <w:lang w:eastAsia="en-GB"/>
              </w:rPr>
              <w:t xml:space="preserve">przedsiębiorstwo związane z wykonawcą </w:t>
            </w:r>
            <w:r w:rsidRPr="0000350F">
              <w:rPr>
                <w:rFonts w:ascii="Arial" w:eastAsia="Calibri" w:hAnsi="Arial" w:cs="Arial"/>
                <w:b/>
                <w:bCs w:val="0"/>
                <w:color w:val="auto"/>
                <w:sz w:val="20"/>
                <w:lang w:eastAsia="en-GB"/>
              </w:rPr>
              <w:t>doradzał(-o)</w:t>
            </w:r>
            <w:r w:rsidRPr="0000350F">
              <w:rPr>
                <w:rFonts w:ascii="Arial" w:eastAsia="Calibri" w:hAnsi="Arial" w:cs="Arial"/>
                <w:bCs w:val="0"/>
                <w:color w:val="auto"/>
                <w:sz w:val="20"/>
                <w:lang w:eastAsia="en-GB"/>
              </w:rPr>
              <w:t xml:space="preserve"> instytucji zamawiającej lub podmiotowi zamawiającemu bądź był(-o) w inny sposób </w:t>
            </w:r>
            <w:r w:rsidRPr="0000350F">
              <w:rPr>
                <w:rFonts w:ascii="Arial" w:eastAsia="Calibri" w:hAnsi="Arial" w:cs="Arial"/>
                <w:b/>
                <w:bCs w:val="0"/>
                <w:color w:val="auto"/>
                <w:sz w:val="20"/>
                <w:lang w:eastAsia="en-GB"/>
              </w:rPr>
              <w:t>zaangażowany(-e) w przygotowanie</w:t>
            </w:r>
            <w:r w:rsidRPr="0000350F">
              <w:rPr>
                <w:rFonts w:ascii="Arial" w:eastAsia="Calibri" w:hAnsi="Arial" w:cs="Arial"/>
                <w:bCs w:val="0"/>
                <w:color w:val="auto"/>
                <w:sz w:val="20"/>
                <w:lang w:eastAsia="en-GB"/>
              </w:rPr>
              <w:t xml:space="preserve"> postępowania o udzielenie zamówienia?</w:t>
            </w:r>
            <w:r w:rsidRPr="0000350F">
              <w:rPr>
                <w:rFonts w:ascii="Arial" w:eastAsia="Calibri" w:hAnsi="Arial" w:cs="Arial"/>
                <w:bCs w:val="0"/>
                <w:color w:val="auto"/>
                <w:sz w:val="20"/>
                <w:lang w:eastAsia="en-GB"/>
              </w:rPr>
              <w:br/>
            </w:r>
            <w:r w:rsidRPr="0000350F">
              <w:rPr>
                <w:rFonts w:ascii="Arial" w:eastAsia="Calibri" w:hAnsi="Arial" w:cs="Arial"/>
                <w:b/>
                <w:bCs w:val="0"/>
                <w:color w:val="auto"/>
                <w:sz w:val="20"/>
                <w:lang w:eastAsia="en-GB"/>
              </w:rPr>
              <w:t>Jeżeli tak</w:t>
            </w:r>
            <w:r w:rsidRPr="0000350F">
              <w:rPr>
                <w:rFonts w:ascii="Arial" w:eastAsia="Calibri" w:hAnsi="Arial" w:cs="Arial"/>
                <w:bCs w:val="0"/>
                <w:color w:val="auto"/>
                <w:sz w:val="20"/>
                <w:lang w:eastAsia="en-GB"/>
              </w:rPr>
              <w:t>, proszę podać szczegółowe informacje na ten temat:</w:t>
            </w:r>
          </w:p>
        </w:tc>
        <w:tc>
          <w:tcPr>
            <w:tcW w:w="4645" w:type="dxa"/>
            <w:tcBorders>
              <w:bottom w:val="single" w:sz="4" w:space="0" w:color="auto"/>
            </w:tcBorders>
            <w:shd w:val="clear" w:color="auto" w:fill="auto"/>
          </w:tcPr>
          <w:p w:rsidR="0012509F" w:rsidRPr="0000350F" w:rsidRDefault="0012509F" w:rsidP="00F51992">
            <w:pPr>
              <w:jc w:val="left"/>
              <w:rPr>
                <w:rFonts w:ascii="Arial" w:hAnsi="Arial" w:cs="Arial"/>
                <w:sz w:val="20"/>
              </w:rPr>
            </w:pPr>
            <w:r w:rsidRPr="0000350F">
              <w:rPr>
                <w:rFonts w:ascii="Arial" w:hAnsi="Arial" w:cs="Arial"/>
                <w:sz w:val="20"/>
              </w:rPr>
              <w:t>[] Tak [] Nie</w:t>
            </w:r>
            <w:r w:rsidRPr="0000350F">
              <w:rPr>
                <w:rFonts w:ascii="Arial" w:hAnsi="Arial" w:cs="Arial"/>
                <w:sz w:val="20"/>
              </w:rPr>
              <w:br/>
            </w:r>
            <w:r w:rsidRPr="0000350F">
              <w:rPr>
                <w:rFonts w:ascii="Arial" w:hAnsi="Arial" w:cs="Arial"/>
                <w:sz w:val="20"/>
              </w:rPr>
              <w:br/>
            </w:r>
            <w:r w:rsidRPr="0000350F">
              <w:rPr>
                <w:rFonts w:ascii="Arial" w:hAnsi="Arial" w:cs="Arial"/>
                <w:sz w:val="20"/>
              </w:rPr>
              <w:br/>
            </w:r>
            <w:r w:rsidRPr="0000350F">
              <w:rPr>
                <w:rFonts w:ascii="Arial" w:hAnsi="Arial" w:cs="Arial"/>
                <w:sz w:val="20"/>
              </w:rPr>
              <w:br/>
              <w:t>[…]</w:t>
            </w:r>
          </w:p>
        </w:tc>
      </w:tr>
      <w:tr w:rsidR="0012509F" w:rsidRPr="0000350F" w:rsidTr="00746E56">
        <w:trPr>
          <w:trHeight w:val="932"/>
        </w:trPr>
        <w:tc>
          <w:tcPr>
            <w:tcW w:w="4644" w:type="dxa"/>
            <w:vMerge w:val="restart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:rsidR="0012509F" w:rsidRPr="0000350F" w:rsidRDefault="0012509F" w:rsidP="00F51992">
            <w:pPr>
              <w:spacing w:before="120" w:after="120"/>
              <w:jc w:val="left"/>
              <w:rPr>
                <w:rFonts w:ascii="Arial" w:eastAsia="Calibri" w:hAnsi="Arial" w:cs="Arial"/>
                <w:bCs w:val="0"/>
                <w:color w:val="auto"/>
                <w:w w:val="0"/>
                <w:sz w:val="20"/>
                <w:szCs w:val="22"/>
                <w:lang w:eastAsia="en-GB"/>
              </w:rPr>
            </w:pPr>
            <w:r w:rsidRPr="0000350F">
              <w:rPr>
                <w:rFonts w:ascii="Arial" w:eastAsia="Calibri" w:hAnsi="Arial" w:cs="Arial"/>
                <w:bCs w:val="0"/>
                <w:color w:val="auto"/>
                <w:sz w:val="20"/>
                <w:lang w:eastAsia="en-GB"/>
              </w:rPr>
              <w:t xml:space="preserve">Czy wykonawca znajdował się w sytuacji, w której wcześniejsza umowa w sprawie zamówienia publicznego, wcześniejsza umowa z podmiotem zamawiającym lub wcześniejsza umowa w sprawie koncesji została </w:t>
            </w:r>
            <w:r w:rsidRPr="0000350F">
              <w:rPr>
                <w:rFonts w:ascii="Arial" w:eastAsia="Calibri" w:hAnsi="Arial" w:cs="Arial"/>
                <w:b/>
                <w:bCs w:val="0"/>
                <w:color w:val="auto"/>
                <w:sz w:val="20"/>
                <w:lang w:eastAsia="en-GB"/>
              </w:rPr>
              <w:t>rozwiązana przed czasem</w:t>
            </w:r>
            <w:r w:rsidRPr="0000350F">
              <w:rPr>
                <w:rFonts w:ascii="Arial" w:eastAsia="Calibri" w:hAnsi="Arial" w:cs="Arial"/>
                <w:bCs w:val="0"/>
                <w:color w:val="auto"/>
                <w:sz w:val="20"/>
                <w:lang w:eastAsia="en-GB"/>
              </w:rPr>
              <w:t>, lub w której nałożone zostało odszkodowanie bądź inne porównywalne sankcje w związku z tą wcześniejszą umową?</w:t>
            </w:r>
            <w:r w:rsidRPr="0000350F">
              <w:rPr>
                <w:rFonts w:ascii="Arial" w:eastAsia="Calibri" w:hAnsi="Arial" w:cs="Arial"/>
                <w:bCs w:val="0"/>
                <w:color w:val="auto"/>
                <w:sz w:val="20"/>
                <w:lang w:eastAsia="en-GB"/>
              </w:rPr>
              <w:br/>
            </w:r>
            <w:r w:rsidRPr="0000350F">
              <w:rPr>
                <w:rFonts w:ascii="Arial" w:eastAsia="Calibri" w:hAnsi="Arial" w:cs="Arial"/>
                <w:b/>
                <w:bCs w:val="0"/>
                <w:color w:val="auto"/>
                <w:sz w:val="20"/>
                <w:lang w:eastAsia="en-GB"/>
              </w:rPr>
              <w:t>Jeżeli tak</w:t>
            </w:r>
            <w:r w:rsidRPr="0000350F">
              <w:rPr>
                <w:rFonts w:ascii="Arial" w:eastAsia="Calibri" w:hAnsi="Arial" w:cs="Arial"/>
                <w:bCs w:val="0"/>
                <w:color w:val="auto"/>
                <w:sz w:val="20"/>
                <w:lang w:eastAsia="en-GB"/>
              </w:rPr>
              <w:t>, proszę podać szczegółowe informacje na ten temat:</w:t>
            </w:r>
          </w:p>
        </w:tc>
        <w:tc>
          <w:tcPr>
            <w:tcW w:w="4645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:rsidR="0012509F" w:rsidRPr="0000350F" w:rsidRDefault="0012509F" w:rsidP="00F51992">
            <w:pPr>
              <w:jc w:val="left"/>
              <w:rPr>
                <w:rFonts w:ascii="Arial" w:hAnsi="Arial" w:cs="Arial"/>
                <w:sz w:val="20"/>
              </w:rPr>
            </w:pPr>
            <w:r w:rsidRPr="0000350F">
              <w:rPr>
                <w:rFonts w:ascii="Arial" w:hAnsi="Arial" w:cs="Arial"/>
                <w:sz w:val="20"/>
              </w:rPr>
              <w:t>[] Tak [] Nie</w:t>
            </w:r>
            <w:r w:rsidRPr="0000350F">
              <w:rPr>
                <w:rFonts w:ascii="Arial" w:hAnsi="Arial" w:cs="Arial"/>
                <w:sz w:val="20"/>
              </w:rPr>
              <w:br/>
            </w:r>
            <w:r w:rsidRPr="0000350F">
              <w:rPr>
                <w:rFonts w:ascii="Arial" w:hAnsi="Arial" w:cs="Arial"/>
                <w:sz w:val="20"/>
              </w:rPr>
              <w:br/>
            </w:r>
            <w:r w:rsidRPr="0000350F">
              <w:rPr>
                <w:rFonts w:ascii="Arial" w:hAnsi="Arial" w:cs="Arial"/>
                <w:sz w:val="20"/>
              </w:rPr>
              <w:br/>
            </w:r>
            <w:r w:rsidRPr="0000350F">
              <w:rPr>
                <w:rFonts w:ascii="Arial" w:hAnsi="Arial" w:cs="Arial"/>
                <w:sz w:val="20"/>
              </w:rPr>
              <w:br/>
            </w:r>
            <w:r w:rsidRPr="0000350F">
              <w:rPr>
                <w:rFonts w:ascii="Arial" w:hAnsi="Arial" w:cs="Arial"/>
                <w:sz w:val="20"/>
              </w:rPr>
              <w:br/>
            </w:r>
            <w:r w:rsidRPr="0000350F">
              <w:rPr>
                <w:rFonts w:ascii="Arial" w:hAnsi="Arial" w:cs="Arial"/>
                <w:sz w:val="20"/>
              </w:rPr>
              <w:br/>
              <w:t>[…]</w:t>
            </w:r>
          </w:p>
        </w:tc>
      </w:tr>
      <w:tr w:rsidR="0012509F" w:rsidRPr="0000350F" w:rsidTr="00746E56">
        <w:trPr>
          <w:trHeight w:val="931"/>
        </w:trPr>
        <w:tc>
          <w:tcPr>
            <w:tcW w:w="4644" w:type="dxa"/>
            <w:vMerge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:rsidR="0012509F" w:rsidRPr="0000350F" w:rsidRDefault="0012509F" w:rsidP="00F51992">
            <w:pPr>
              <w:spacing w:before="120" w:after="120"/>
              <w:jc w:val="left"/>
              <w:rPr>
                <w:rFonts w:ascii="Arial" w:eastAsia="Calibri" w:hAnsi="Arial" w:cs="Arial"/>
                <w:bCs w:val="0"/>
                <w:color w:val="auto"/>
                <w:sz w:val="20"/>
                <w:lang w:eastAsia="en-GB"/>
              </w:rPr>
            </w:pPr>
          </w:p>
        </w:tc>
        <w:tc>
          <w:tcPr>
            <w:tcW w:w="4645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:rsidR="0012509F" w:rsidRPr="0000350F" w:rsidRDefault="0012509F" w:rsidP="00F51992">
            <w:pPr>
              <w:jc w:val="left"/>
              <w:rPr>
                <w:rFonts w:ascii="Arial" w:hAnsi="Arial" w:cs="Arial"/>
                <w:sz w:val="20"/>
              </w:rPr>
            </w:pPr>
            <w:r w:rsidRPr="0000350F">
              <w:rPr>
                <w:rFonts w:ascii="Arial" w:hAnsi="Arial" w:cs="Arial"/>
                <w:b/>
                <w:sz w:val="20"/>
              </w:rPr>
              <w:t>Jeżeli tak</w:t>
            </w:r>
            <w:r w:rsidRPr="0000350F">
              <w:rPr>
                <w:rFonts w:ascii="Arial" w:hAnsi="Arial" w:cs="Arial"/>
                <w:sz w:val="20"/>
              </w:rPr>
              <w:t>, czy wykonawca przedsięwziął środki w celu samooczyszczenia? [] Tak [] Nie</w:t>
            </w:r>
            <w:r w:rsidRPr="0000350F">
              <w:rPr>
                <w:rFonts w:ascii="Arial" w:hAnsi="Arial" w:cs="Arial"/>
                <w:sz w:val="20"/>
              </w:rPr>
              <w:br/>
            </w:r>
            <w:r w:rsidRPr="0000350F">
              <w:rPr>
                <w:rFonts w:ascii="Arial" w:hAnsi="Arial" w:cs="Arial"/>
                <w:b/>
                <w:sz w:val="20"/>
              </w:rPr>
              <w:t>Jeżeli tak</w:t>
            </w:r>
            <w:r w:rsidRPr="0000350F">
              <w:rPr>
                <w:rFonts w:ascii="Arial" w:hAnsi="Arial" w:cs="Arial"/>
                <w:sz w:val="20"/>
              </w:rPr>
              <w:t>, proszę opisać przedsięwzięte środki: [……]</w:t>
            </w:r>
          </w:p>
        </w:tc>
      </w:tr>
      <w:tr w:rsidR="0012509F" w:rsidRPr="0000350F" w:rsidTr="00F51992">
        <w:tc>
          <w:tcPr>
            <w:tcW w:w="4644" w:type="dxa"/>
            <w:shd w:val="clear" w:color="auto" w:fill="auto"/>
          </w:tcPr>
          <w:p w:rsidR="0012509F" w:rsidRPr="0000350F" w:rsidRDefault="0012509F" w:rsidP="00F51992">
            <w:pPr>
              <w:spacing w:before="120" w:after="120"/>
              <w:jc w:val="left"/>
              <w:rPr>
                <w:rFonts w:ascii="Arial" w:eastAsia="Calibri" w:hAnsi="Arial" w:cs="Arial"/>
                <w:bCs w:val="0"/>
                <w:color w:val="auto"/>
                <w:sz w:val="20"/>
                <w:lang w:eastAsia="en-GB"/>
              </w:rPr>
            </w:pPr>
            <w:r w:rsidRPr="0000350F">
              <w:rPr>
                <w:rFonts w:ascii="Arial" w:eastAsia="Calibri" w:hAnsi="Arial" w:cs="Arial"/>
                <w:bCs w:val="0"/>
                <w:color w:val="auto"/>
                <w:sz w:val="20"/>
                <w:lang w:eastAsia="en-GB"/>
              </w:rPr>
              <w:t>Czy wykonawca może potwierdzić, że:</w:t>
            </w:r>
            <w:r w:rsidRPr="0000350F">
              <w:rPr>
                <w:rFonts w:ascii="Arial" w:eastAsia="Calibri" w:hAnsi="Arial" w:cs="Arial"/>
                <w:bCs w:val="0"/>
                <w:color w:val="auto"/>
                <w:sz w:val="20"/>
                <w:lang w:eastAsia="en-GB"/>
              </w:rPr>
              <w:br/>
            </w:r>
            <w:r w:rsidRPr="0000350F">
              <w:rPr>
                <w:rFonts w:ascii="Arial" w:eastAsia="Calibri" w:hAnsi="Arial" w:cs="Arial"/>
                <w:bCs w:val="0"/>
                <w:color w:val="auto"/>
                <w:w w:val="0"/>
                <w:sz w:val="20"/>
                <w:szCs w:val="22"/>
                <w:lang w:eastAsia="en-GB"/>
              </w:rPr>
              <w:t>nie jest</w:t>
            </w:r>
            <w:r w:rsidRPr="0000350F">
              <w:rPr>
                <w:rFonts w:ascii="Arial" w:eastAsia="Calibri" w:hAnsi="Arial" w:cs="Arial"/>
                <w:bCs w:val="0"/>
                <w:color w:val="auto"/>
                <w:sz w:val="20"/>
                <w:lang w:eastAsia="en-GB"/>
              </w:rPr>
              <w:t xml:space="preserve"> winny poważnego </w:t>
            </w:r>
            <w:r w:rsidRPr="0000350F">
              <w:rPr>
                <w:rFonts w:ascii="Arial" w:eastAsia="Calibri" w:hAnsi="Arial" w:cs="Arial"/>
                <w:b/>
                <w:bCs w:val="0"/>
                <w:color w:val="auto"/>
                <w:sz w:val="20"/>
                <w:lang w:eastAsia="en-GB"/>
              </w:rPr>
              <w:t>wprowadzenia w błąd</w:t>
            </w:r>
            <w:r w:rsidRPr="0000350F">
              <w:rPr>
                <w:rFonts w:ascii="Arial" w:eastAsia="Calibri" w:hAnsi="Arial" w:cs="Arial"/>
                <w:bCs w:val="0"/>
                <w:color w:val="auto"/>
                <w:sz w:val="20"/>
                <w:lang w:eastAsia="en-GB"/>
              </w:rPr>
              <w:t xml:space="preserve"> przy dostarczaniu informacji wymaganych do weryfikacji braku podstaw wykluczenia lub do weryfikacji spełnienia kryteriów kwalifikacji;</w:t>
            </w:r>
            <w:r w:rsidRPr="0000350F">
              <w:rPr>
                <w:rFonts w:ascii="Arial" w:eastAsia="Calibri" w:hAnsi="Arial" w:cs="Arial"/>
                <w:bCs w:val="0"/>
                <w:color w:val="auto"/>
                <w:sz w:val="20"/>
                <w:lang w:eastAsia="en-GB"/>
              </w:rPr>
              <w:br/>
              <w:t xml:space="preserve">b) </w:t>
            </w:r>
            <w:r w:rsidRPr="0000350F">
              <w:rPr>
                <w:rFonts w:ascii="Arial" w:eastAsia="Calibri" w:hAnsi="Arial" w:cs="Arial"/>
                <w:bCs w:val="0"/>
                <w:color w:val="auto"/>
                <w:w w:val="0"/>
                <w:sz w:val="20"/>
                <w:szCs w:val="22"/>
                <w:lang w:eastAsia="en-GB"/>
              </w:rPr>
              <w:t xml:space="preserve">nie </w:t>
            </w:r>
            <w:r w:rsidRPr="0000350F">
              <w:rPr>
                <w:rFonts w:ascii="Arial" w:eastAsia="Calibri" w:hAnsi="Arial" w:cs="Arial"/>
                <w:b/>
                <w:bCs w:val="0"/>
                <w:color w:val="auto"/>
                <w:sz w:val="20"/>
                <w:lang w:eastAsia="en-GB"/>
              </w:rPr>
              <w:t>zataił</w:t>
            </w:r>
            <w:r w:rsidRPr="0000350F">
              <w:rPr>
                <w:rFonts w:ascii="Arial" w:eastAsia="Calibri" w:hAnsi="Arial" w:cs="Arial"/>
                <w:bCs w:val="0"/>
                <w:color w:val="auto"/>
                <w:sz w:val="20"/>
                <w:lang w:eastAsia="en-GB"/>
              </w:rPr>
              <w:t xml:space="preserve"> tych informacji;</w:t>
            </w:r>
            <w:r w:rsidRPr="0000350F">
              <w:rPr>
                <w:rFonts w:ascii="Arial" w:eastAsia="Calibri" w:hAnsi="Arial" w:cs="Arial"/>
                <w:bCs w:val="0"/>
                <w:color w:val="auto"/>
                <w:sz w:val="20"/>
                <w:lang w:eastAsia="en-GB"/>
              </w:rPr>
              <w:br/>
            </w:r>
            <w:r w:rsidRPr="0000350F">
              <w:rPr>
                <w:rFonts w:ascii="Arial" w:eastAsia="Calibri" w:hAnsi="Arial" w:cs="Arial"/>
                <w:bCs w:val="0"/>
                <w:color w:val="auto"/>
                <w:sz w:val="20"/>
                <w:lang w:eastAsia="en-GB"/>
              </w:rPr>
              <w:lastRenderedPageBreak/>
              <w:t>c) jest w stanie niezwłocznie przedstawić dokumenty potwierdzające wymagane przez instytucję zamawiającą lub podmiot zamawiający; oraz</w:t>
            </w:r>
            <w:r w:rsidRPr="0000350F">
              <w:rPr>
                <w:rFonts w:ascii="Arial" w:eastAsia="Calibri" w:hAnsi="Arial" w:cs="Arial"/>
                <w:bCs w:val="0"/>
                <w:color w:val="auto"/>
                <w:sz w:val="20"/>
                <w:lang w:eastAsia="en-GB"/>
              </w:rPr>
              <w:br/>
              <w:t>d) nie przedsięwziął kroków, aby w bezprawny sposób wpłynąć na proces podejmowania decyzji przez instytucję zamawiającą lub podmiot zamawiający, pozyskać informacje poufne, które mogą dać mu nienależną przewagę w postępowaniu o udzielenie zamówienia, lub wskutek zaniedbania przedstawić wprowadzające w błąd informacje, które mogą mieć istotny wpływ na decyzje w sprawie wykluczenia, kwalifikacji lub udzielenia zamówienia?</w:t>
            </w:r>
          </w:p>
        </w:tc>
        <w:tc>
          <w:tcPr>
            <w:tcW w:w="4645" w:type="dxa"/>
            <w:shd w:val="clear" w:color="auto" w:fill="auto"/>
          </w:tcPr>
          <w:p w:rsidR="0012509F" w:rsidRPr="0000350F" w:rsidRDefault="0012509F" w:rsidP="00F51992">
            <w:pPr>
              <w:jc w:val="left"/>
              <w:rPr>
                <w:rFonts w:ascii="Arial" w:hAnsi="Arial" w:cs="Arial"/>
                <w:sz w:val="20"/>
              </w:rPr>
            </w:pPr>
            <w:r w:rsidRPr="0000350F">
              <w:rPr>
                <w:rFonts w:ascii="Arial" w:hAnsi="Arial" w:cs="Arial"/>
                <w:sz w:val="20"/>
              </w:rPr>
              <w:lastRenderedPageBreak/>
              <w:t>[] Tak [] Nie</w:t>
            </w:r>
          </w:p>
        </w:tc>
      </w:tr>
    </w:tbl>
    <w:p w:rsidR="0012509F" w:rsidRPr="0000350F" w:rsidRDefault="0012509F" w:rsidP="0012509F">
      <w:pPr>
        <w:keepNext/>
        <w:spacing w:before="120" w:after="360"/>
        <w:jc w:val="center"/>
        <w:rPr>
          <w:rFonts w:ascii="Arial" w:eastAsia="Calibri" w:hAnsi="Arial" w:cs="Arial"/>
          <w:bCs w:val="0"/>
          <w:smallCaps/>
          <w:color w:val="auto"/>
          <w:sz w:val="20"/>
          <w:lang w:eastAsia="en-GB"/>
        </w:rPr>
      </w:pPr>
      <w:r w:rsidRPr="0000350F">
        <w:rPr>
          <w:rFonts w:ascii="Arial" w:eastAsia="Calibri" w:hAnsi="Arial" w:cs="Arial"/>
          <w:bCs w:val="0"/>
          <w:smallCaps/>
          <w:color w:val="auto"/>
          <w:sz w:val="20"/>
          <w:lang w:eastAsia="en-GB"/>
        </w:rPr>
        <w:t>D: Inne podstawy wykluczenia, które mogą być przewidziane w przepisach krajowych państwa członkowskiego instytucji zamawiającej lub podmiotu zamawiającego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3"/>
        <w:gridCol w:w="4529"/>
      </w:tblGrid>
      <w:tr w:rsidR="0012509F" w:rsidRPr="0000350F" w:rsidTr="00F51992">
        <w:tc>
          <w:tcPr>
            <w:tcW w:w="4644" w:type="dxa"/>
            <w:shd w:val="clear" w:color="auto" w:fill="auto"/>
          </w:tcPr>
          <w:p w:rsidR="0012509F" w:rsidRPr="0000350F" w:rsidRDefault="0012509F" w:rsidP="00F51992">
            <w:pPr>
              <w:rPr>
                <w:rFonts w:ascii="Arial" w:hAnsi="Arial" w:cs="Arial"/>
                <w:b/>
                <w:sz w:val="20"/>
              </w:rPr>
            </w:pPr>
            <w:r w:rsidRPr="0000350F">
              <w:rPr>
                <w:rFonts w:ascii="Arial" w:hAnsi="Arial" w:cs="Arial"/>
                <w:b/>
                <w:sz w:val="20"/>
              </w:rPr>
              <w:t>Podstawy wykluczenia o charakterze wyłącznie krajowym</w:t>
            </w:r>
          </w:p>
        </w:tc>
        <w:tc>
          <w:tcPr>
            <w:tcW w:w="4645" w:type="dxa"/>
            <w:shd w:val="clear" w:color="auto" w:fill="auto"/>
          </w:tcPr>
          <w:p w:rsidR="0012509F" w:rsidRPr="0000350F" w:rsidRDefault="0012509F" w:rsidP="00F51992">
            <w:pPr>
              <w:rPr>
                <w:rFonts w:ascii="Arial" w:hAnsi="Arial" w:cs="Arial"/>
                <w:b/>
                <w:sz w:val="20"/>
              </w:rPr>
            </w:pPr>
            <w:r w:rsidRPr="0000350F">
              <w:rPr>
                <w:rFonts w:ascii="Arial" w:hAnsi="Arial" w:cs="Arial"/>
                <w:b/>
                <w:sz w:val="20"/>
              </w:rPr>
              <w:t>Odpowiedź:</w:t>
            </w:r>
          </w:p>
        </w:tc>
      </w:tr>
      <w:tr w:rsidR="0012509F" w:rsidRPr="0000350F" w:rsidTr="00F51992">
        <w:tc>
          <w:tcPr>
            <w:tcW w:w="4644" w:type="dxa"/>
            <w:shd w:val="clear" w:color="auto" w:fill="auto"/>
          </w:tcPr>
          <w:p w:rsidR="0012509F" w:rsidRPr="0000350F" w:rsidRDefault="0012509F" w:rsidP="00F51992">
            <w:pPr>
              <w:jc w:val="left"/>
              <w:rPr>
                <w:rFonts w:ascii="Arial" w:hAnsi="Arial" w:cs="Arial"/>
                <w:sz w:val="20"/>
              </w:rPr>
            </w:pPr>
            <w:r w:rsidRPr="0000350F">
              <w:rPr>
                <w:rFonts w:ascii="Arial" w:hAnsi="Arial" w:cs="Arial"/>
                <w:sz w:val="20"/>
              </w:rPr>
              <w:t xml:space="preserve">Czy mają zastosowanie </w:t>
            </w:r>
            <w:r w:rsidRPr="0000350F">
              <w:rPr>
                <w:rFonts w:ascii="Arial" w:hAnsi="Arial" w:cs="Arial"/>
                <w:b/>
                <w:sz w:val="20"/>
              </w:rPr>
              <w:t>podstawy wykluczenia o charakterze wyłącznie krajowym</w:t>
            </w:r>
            <w:r w:rsidRPr="0000350F">
              <w:rPr>
                <w:rFonts w:ascii="Arial" w:hAnsi="Arial" w:cs="Arial"/>
                <w:sz w:val="20"/>
              </w:rPr>
              <w:t xml:space="preserve"> określone w stosownym ogłoszeniu lub w dokumentach zamówienia?</w:t>
            </w:r>
            <w:r w:rsidRPr="0000350F">
              <w:rPr>
                <w:rFonts w:ascii="Arial" w:hAnsi="Arial" w:cs="Arial"/>
                <w:sz w:val="20"/>
              </w:rPr>
              <w:br/>
              <w:t>Jeżeli dokumentacja wymagana w stosownym ogłoszeniu lub w dokumentach zamówienia jest dostępna w formie elektronicznej, proszę wskazać:</w:t>
            </w:r>
          </w:p>
        </w:tc>
        <w:tc>
          <w:tcPr>
            <w:tcW w:w="4645" w:type="dxa"/>
            <w:shd w:val="clear" w:color="auto" w:fill="auto"/>
          </w:tcPr>
          <w:p w:rsidR="0012509F" w:rsidRPr="0000350F" w:rsidRDefault="0012509F" w:rsidP="00F51992">
            <w:pPr>
              <w:jc w:val="left"/>
              <w:rPr>
                <w:rFonts w:ascii="Arial" w:hAnsi="Arial" w:cs="Arial"/>
                <w:sz w:val="20"/>
              </w:rPr>
            </w:pPr>
            <w:r w:rsidRPr="0000350F">
              <w:rPr>
                <w:rFonts w:ascii="Arial" w:hAnsi="Arial" w:cs="Arial"/>
                <w:sz w:val="20"/>
              </w:rPr>
              <w:t>[] Tak [] Nie</w:t>
            </w:r>
            <w:r w:rsidRPr="0000350F">
              <w:rPr>
                <w:rFonts w:ascii="Arial" w:hAnsi="Arial" w:cs="Arial"/>
                <w:sz w:val="20"/>
              </w:rPr>
              <w:br/>
            </w:r>
            <w:r w:rsidRPr="0000350F">
              <w:rPr>
                <w:rFonts w:ascii="Arial" w:hAnsi="Arial" w:cs="Arial"/>
                <w:sz w:val="20"/>
              </w:rPr>
              <w:br/>
            </w:r>
            <w:r w:rsidRPr="0000350F">
              <w:rPr>
                <w:rFonts w:ascii="Arial" w:hAnsi="Arial" w:cs="Arial"/>
                <w:sz w:val="20"/>
              </w:rPr>
              <w:br/>
            </w:r>
            <w:r w:rsidRPr="0000350F">
              <w:rPr>
                <w:rFonts w:ascii="Arial" w:hAnsi="Arial" w:cs="Arial"/>
                <w:sz w:val="20"/>
              </w:rPr>
              <w:br/>
              <w:t>(adres internetowy, wydający urząd lub organ, dokładne dane referencyjne dokumentacji):</w:t>
            </w:r>
            <w:r w:rsidRPr="0000350F">
              <w:rPr>
                <w:rFonts w:ascii="Arial" w:hAnsi="Arial" w:cs="Arial"/>
                <w:sz w:val="20"/>
              </w:rPr>
              <w:br/>
              <w:t>[……][……][……]</w:t>
            </w:r>
            <w:r w:rsidRPr="0000350F">
              <w:rPr>
                <w:rFonts w:ascii="Arial" w:hAnsi="Arial" w:cs="Arial"/>
                <w:sz w:val="20"/>
                <w:vertAlign w:val="superscript"/>
              </w:rPr>
              <w:footnoteReference w:id="31"/>
            </w:r>
          </w:p>
        </w:tc>
      </w:tr>
      <w:tr w:rsidR="0012509F" w:rsidRPr="0000350F" w:rsidTr="00F51992">
        <w:tc>
          <w:tcPr>
            <w:tcW w:w="4644" w:type="dxa"/>
            <w:shd w:val="clear" w:color="auto" w:fill="auto"/>
          </w:tcPr>
          <w:p w:rsidR="0012509F" w:rsidRPr="0000350F" w:rsidRDefault="0012509F" w:rsidP="00F51992">
            <w:pPr>
              <w:jc w:val="left"/>
              <w:rPr>
                <w:rFonts w:ascii="Arial" w:hAnsi="Arial" w:cs="Arial"/>
                <w:sz w:val="20"/>
              </w:rPr>
            </w:pPr>
            <w:r w:rsidRPr="0000350F">
              <w:rPr>
                <w:rFonts w:ascii="Arial" w:eastAsia="Calibri" w:hAnsi="Arial" w:cs="Arial"/>
                <w:b/>
                <w:sz w:val="20"/>
                <w:szCs w:val="22"/>
                <w:lang w:eastAsia="en-GB"/>
              </w:rPr>
              <w:t>W przypadku gdy ma zastosowanie którakolwiek z podstaw wykluczenia o charakterze wyłącznie krajowym</w:t>
            </w:r>
            <w:r w:rsidRPr="0000350F">
              <w:rPr>
                <w:rFonts w:ascii="Arial" w:hAnsi="Arial" w:cs="Arial"/>
                <w:sz w:val="20"/>
              </w:rPr>
              <w:t xml:space="preserve">, czy wykonawca przedsięwziął środki w celu samooczyszczenia? </w:t>
            </w:r>
            <w:r w:rsidRPr="0000350F">
              <w:rPr>
                <w:rFonts w:ascii="Arial" w:hAnsi="Arial" w:cs="Arial"/>
                <w:sz w:val="20"/>
              </w:rPr>
              <w:br/>
            </w:r>
            <w:r w:rsidRPr="0000350F">
              <w:rPr>
                <w:rFonts w:ascii="Arial" w:hAnsi="Arial" w:cs="Arial"/>
                <w:b/>
                <w:sz w:val="20"/>
              </w:rPr>
              <w:t>Jeżeli tak</w:t>
            </w:r>
            <w:r w:rsidRPr="0000350F">
              <w:rPr>
                <w:rFonts w:ascii="Arial" w:hAnsi="Arial" w:cs="Arial"/>
                <w:sz w:val="20"/>
              </w:rPr>
              <w:t xml:space="preserve">, proszę opisać przedsięwzięte środki: </w:t>
            </w:r>
          </w:p>
        </w:tc>
        <w:tc>
          <w:tcPr>
            <w:tcW w:w="4645" w:type="dxa"/>
            <w:shd w:val="clear" w:color="auto" w:fill="auto"/>
          </w:tcPr>
          <w:p w:rsidR="0012509F" w:rsidRPr="0000350F" w:rsidRDefault="0012509F" w:rsidP="00F51992">
            <w:pPr>
              <w:jc w:val="left"/>
              <w:rPr>
                <w:rFonts w:ascii="Arial" w:hAnsi="Arial" w:cs="Arial"/>
                <w:sz w:val="20"/>
              </w:rPr>
            </w:pPr>
            <w:r w:rsidRPr="0000350F">
              <w:rPr>
                <w:rFonts w:ascii="Arial" w:hAnsi="Arial" w:cs="Arial"/>
                <w:sz w:val="20"/>
              </w:rPr>
              <w:t>[] Tak [] Nie</w:t>
            </w:r>
            <w:r w:rsidRPr="0000350F">
              <w:rPr>
                <w:rFonts w:ascii="Arial" w:hAnsi="Arial" w:cs="Arial"/>
                <w:sz w:val="20"/>
              </w:rPr>
              <w:br/>
            </w:r>
            <w:r w:rsidRPr="0000350F">
              <w:rPr>
                <w:rFonts w:ascii="Arial" w:hAnsi="Arial" w:cs="Arial"/>
                <w:sz w:val="20"/>
              </w:rPr>
              <w:br/>
            </w:r>
            <w:r w:rsidRPr="0000350F">
              <w:rPr>
                <w:rFonts w:ascii="Arial" w:hAnsi="Arial" w:cs="Arial"/>
                <w:sz w:val="20"/>
              </w:rPr>
              <w:br/>
              <w:t>[……]</w:t>
            </w:r>
          </w:p>
        </w:tc>
      </w:tr>
    </w:tbl>
    <w:p w:rsidR="0012509F" w:rsidRPr="0000350F" w:rsidRDefault="0012509F" w:rsidP="0012509F"/>
    <w:p w:rsidR="0012509F" w:rsidRPr="0000350F" w:rsidRDefault="0012509F" w:rsidP="0012509F"/>
    <w:p w:rsidR="0012509F" w:rsidRPr="0000350F" w:rsidRDefault="0012509F" w:rsidP="0012509F">
      <w:pPr>
        <w:jc w:val="center"/>
        <w:rPr>
          <w:rFonts w:ascii="Arial" w:hAnsi="Arial" w:cs="Arial"/>
          <w:sz w:val="20"/>
        </w:rPr>
      </w:pPr>
      <w:r w:rsidRPr="0000350F">
        <w:rPr>
          <w:rFonts w:ascii="Arial" w:hAnsi="Arial" w:cs="Arial"/>
          <w:sz w:val="20"/>
        </w:rPr>
        <w:t>Część IV: Kryteria kwalifikacji</w:t>
      </w:r>
    </w:p>
    <w:p w:rsidR="0012509F" w:rsidRPr="0000350F" w:rsidRDefault="0012509F" w:rsidP="0012509F">
      <w:pPr>
        <w:jc w:val="center"/>
      </w:pPr>
    </w:p>
    <w:p w:rsidR="0012509F" w:rsidRPr="0000350F" w:rsidRDefault="0012509F" w:rsidP="0012509F">
      <w:pPr>
        <w:rPr>
          <w:rFonts w:ascii="Arial" w:hAnsi="Arial" w:cs="Arial"/>
          <w:sz w:val="20"/>
        </w:rPr>
      </w:pPr>
      <w:r w:rsidRPr="0000350F">
        <w:rPr>
          <w:rFonts w:ascii="Arial" w:hAnsi="Arial" w:cs="Arial"/>
          <w:sz w:val="20"/>
        </w:rPr>
        <w:t xml:space="preserve">W odniesieniu do kryteriów kwalifikacji (sekcja </w:t>
      </w:r>
      <w:r w:rsidRPr="0000350F">
        <w:rPr>
          <w:rFonts w:ascii="Arial" w:hAnsi="Arial" w:cs="Arial"/>
          <w:sz w:val="20"/>
        </w:rPr>
        <w:sym w:font="Symbol" w:char="F061"/>
      </w:r>
      <w:r w:rsidRPr="0000350F">
        <w:rPr>
          <w:rFonts w:ascii="Arial" w:hAnsi="Arial" w:cs="Arial"/>
          <w:sz w:val="20"/>
        </w:rPr>
        <w:t xml:space="preserve"> lub sekcje A–D w niniejszej części) wykonawca oświadcza, że:</w:t>
      </w:r>
    </w:p>
    <w:p w:rsidR="0012509F" w:rsidRPr="0000350F" w:rsidRDefault="0012509F" w:rsidP="0012509F">
      <w:pPr>
        <w:keepNext/>
        <w:spacing w:before="120" w:after="360"/>
        <w:jc w:val="center"/>
        <w:rPr>
          <w:rFonts w:ascii="Arial" w:eastAsia="Calibri" w:hAnsi="Arial" w:cs="Arial"/>
          <w:bCs w:val="0"/>
          <w:smallCaps/>
          <w:color w:val="auto"/>
          <w:sz w:val="20"/>
          <w:lang w:eastAsia="en-GB"/>
        </w:rPr>
      </w:pPr>
      <w:r w:rsidRPr="0000350F">
        <w:rPr>
          <w:rFonts w:ascii="Arial" w:eastAsia="Calibri" w:hAnsi="Arial" w:cs="Arial"/>
          <w:bCs w:val="0"/>
          <w:smallCaps/>
          <w:color w:val="auto"/>
          <w:sz w:val="20"/>
          <w:lang w:eastAsia="en-GB"/>
        </w:rPr>
        <w:sym w:font="Symbol" w:char="F061"/>
      </w:r>
      <w:r w:rsidRPr="0000350F">
        <w:rPr>
          <w:rFonts w:ascii="Arial" w:eastAsia="Calibri" w:hAnsi="Arial" w:cs="Arial"/>
          <w:bCs w:val="0"/>
          <w:smallCaps/>
          <w:color w:val="auto"/>
          <w:sz w:val="20"/>
          <w:lang w:eastAsia="en-GB"/>
        </w:rPr>
        <w:t>: Ogólne oświadczenie dotyczące wszystkich kryteriów kwalifikacji</w:t>
      </w:r>
    </w:p>
    <w:p w:rsidR="0012509F" w:rsidRPr="0000350F" w:rsidRDefault="0012509F" w:rsidP="0012509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w w:val="0"/>
          <w:sz w:val="20"/>
        </w:rPr>
      </w:pPr>
      <w:r w:rsidRPr="0000350F">
        <w:rPr>
          <w:rFonts w:ascii="Arial" w:hAnsi="Arial" w:cs="Arial"/>
          <w:b/>
          <w:w w:val="0"/>
          <w:sz w:val="20"/>
        </w:rPr>
        <w:t xml:space="preserve">Wykonawca powinien wypełnić to pole jedynie w przypadku gdy instytucja zamawiająca lub podmiot zamawiający wskazały w stosownym ogłoszeniu lub w dokumentach zamówienia, o których mowa w ogłoszeniu, że wykonawca może ograniczyć się do wypełnienia sekcji </w:t>
      </w:r>
      <w:r w:rsidRPr="0000350F">
        <w:rPr>
          <w:rFonts w:ascii="Arial" w:hAnsi="Arial" w:cs="Arial"/>
          <w:b/>
          <w:w w:val="0"/>
          <w:sz w:val="20"/>
        </w:rPr>
        <w:sym w:font="Symbol" w:char="F061"/>
      </w:r>
      <w:r w:rsidRPr="0000350F">
        <w:rPr>
          <w:rFonts w:ascii="Arial" w:hAnsi="Arial" w:cs="Arial"/>
          <w:b/>
          <w:w w:val="0"/>
          <w:sz w:val="20"/>
        </w:rPr>
        <w:t xml:space="preserve"> w części IV i nie musi wypełniać żadnej z pozostałych sekcji w części IV: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3"/>
        <w:gridCol w:w="4529"/>
      </w:tblGrid>
      <w:tr w:rsidR="0012509F" w:rsidRPr="0000350F" w:rsidTr="00F51992">
        <w:tc>
          <w:tcPr>
            <w:tcW w:w="4606" w:type="dxa"/>
            <w:shd w:val="clear" w:color="auto" w:fill="auto"/>
          </w:tcPr>
          <w:p w:rsidR="0012509F" w:rsidRPr="0000350F" w:rsidRDefault="0012509F" w:rsidP="00F51992">
            <w:pPr>
              <w:rPr>
                <w:rFonts w:ascii="Arial" w:hAnsi="Arial" w:cs="Arial"/>
                <w:b/>
                <w:sz w:val="20"/>
              </w:rPr>
            </w:pPr>
            <w:r w:rsidRPr="0000350F">
              <w:rPr>
                <w:rFonts w:ascii="Arial" w:hAnsi="Arial" w:cs="Arial"/>
                <w:b/>
                <w:sz w:val="20"/>
              </w:rPr>
              <w:t>Spełnienie wszystkich wymaganych kryteriów kwalifikacji</w:t>
            </w:r>
          </w:p>
        </w:tc>
        <w:tc>
          <w:tcPr>
            <w:tcW w:w="4607" w:type="dxa"/>
            <w:shd w:val="clear" w:color="auto" w:fill="auto"/>
          </w:tcPr>
          <w:p w:rsidR="0012509F" w:rsidRPr="0000350F" w:rsidRDefault="0012509F" w:rsidP="00F51992">
            <w:pPr>
              <w:rPr>
                <w:rFonts w:ascii="Arial" w:hAnsi="Arial" w:cs="Arial"/>
                <w:b/>
                <w:sz w:val="20"/>
              </w:rPr>
            </w:pPr>
            <w:r w:rsidRPr="0000350F">
              <w:rPr>
                <w:rFonts w:ascii="Arial" w:hAnsi="Arial" w:cs="Arial"/>
                <w:b/>
                <w:sz w:val="20"/>
              </w:rPr>
              <w:t>Odpowiedź</w:t>
            </w:r>
          </w:p>
        </w:tc>
      </w:tr>
      <w:tr w:rsidR="0012509F" w:rsidRPr="0000350F" w:rsidTr="00F51992">
        <w:tc>
          <w:tcPr>
            <w:tcW w:w="4606" w:type="dxa"/>
            <w:shd w:val="clear" w:color="auto" w:fill="auto"/>
          </w:tcPr>
          <w:p w:rsidR="0012509F" w:rsidRPr="0000350F" w:rsidRDefault="0012509F" w:rsidP="00F51992">
            <w:pPr>
              <w:rPr>
                <w:rFonts w:ascii="Arial" w:hAnsi="Arial" w:cs="Arial"/>
                <w:sz w:val="20"/>
              </w:rPr>
            </w:pPr>
            <w:r w:rsidRPr="0000350F">
              <w:rPr>
                <w:rFonts w:ascii="Arial" w:hAnsi="Arial" w:cs="Arial"/>
                <w:sz w:val="20"/>
              </w:rPr>
              <w:t>Spełnia wymagane kryteria kwalifikacji:</w:t>
            </w:r>
          </w:p>
        </w:tc>
        <w:tc>
          <w:tcPr>
            <w:tcW w:w="4607" w:type="dxa"/>
            <w:shd w:val="clear" w:color="auto" w:fill="auto"/>
          </w:tcPr>
          <w:p w:rsidR="0012509F" w:rsidRPr="0000350F" w:rsidRDefault="0012509F" w:rsidP="00F51992">
            <w:pPr>
              <w:rPr>
                <w:rFonts w:ascii="Arial" w:hAnsi="Arial" w:cs="Arial"/>
                <w:sz w:val="20"/>
              </w:rPr>
            </w:pPr>
            <w:r w:rsidRPr="0000350F">
              <w:rPr>
                <w:rFonts w:ascii="Arial" w:hAnsi="Arial" w:cs="Arial"/>
                <w:w w:val="0"/>
                <w:sz w:val="20"/>
              </w:rPr>
              <w:t>[] Tak [] Nie</w:t>
            </w:r>
          </w:p>
        </w:tc>
      </w:tr>
    </w:tbl>
    <w:p w:rsidR="0012509F" w:rsidRPr="0000350F" w:rsidRDefault="0012509F" w:rsidP="0012509F">
      <w:pPr>
        <w:keepNext/>
        <w:spacing w:before="120" w:after="360"/>
        <w:jc w:val="center"/>
        <w:rPr>
          <w:rFonts w:ascii="Arial" w:eastAsia="Calibri" w:hAnsi="Arial" w:cs="Arial"/>
          <w:bCs w:val="0"/>
          <w:smallCaps/>
          <w:color w:val="auto"/>
          <w:sz w:val="20"/>
          <w:lang w:eastAsia="en-GB"/>
        </w:rPr>
      </w:pPr>
      <w:r w:rsidRPr="0000350F">
        <w:rPr>
          <w:rFonts w:ascii="Arial" w:eastAsia="Calibri" w:hAnsi="Arial" w:cs="Arial"/>
          <w:bCs w:val="0"/>
          <w:smallCaps/>
          <w:color w:val="auto"/>
          <w:sz w:val="20"/>
          <w:lang w:eastAsia="en-GB"/>
        </w:rPr>
        <w:lastRenderedPageBreak/>
        <w:t>A: Kompetencje</w:t>
      </w:r>
    </w:p>
    <w:p w:rsidR="0012509F" w:rsidRPr="0000350F" w:rsidRDefault="0012509F" w:rsidP="0012509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w w:val="0"/>
          <w:sz w:val="20"/>
        </w:rPr>
      </w:pPr>
      <w:r w:rsidRPr="0000350F">
        <w:rPr>
          <w:rFonts w:ascii="Arial" w:hAnsi="Arial" w:cs="Arial"/>
          <w:b/>
          <w:w w:val="0"/>
          <w:sz w:val="20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26"/>
        <w:gridCol w:w="4536"/>
      </w:tblGrid>
      <w:tr w:rsidR="0012509F" w:rsidRPr="0000350F" w:rsidTr="00F51992">
        <w:tc>
          <w:tcPr>
            <w:tcW w:w="4644" w:type="dxa"/>
            <w:shd w:val="clear" w:color="auto" w:fill="auto"/>
          </w:tcPr>
          <w:p w:rsidR="0012509F" w:rsidRPr="0000350F" w:rsidRDefault="0012509F" w:rsidP="00F51992">
            <w:pPr>
              <w:rPr>
                <w:rFonts w:ascii="Arial" w:hAnsi="Arial" w:cs="Arial"/>
                <w:b/>
                <w:sz w:val="20"/>
              </w:rPr>
            </w:pPr>
            <w:r w:rsidRPr="0000350F">
              <w:rPr>
                <w:rFonts w:ascii="Arial" w:hAnsi="Arial" w:cs="Arial"/>
                <w:b/>
                <w:sz w:val="20"/>
              </w:rPr>
              <w:t>Kompetencje</w:t>
            </w:r>
          </w:p>
        </w:tc>
        <w:tc>
          <w:tcPr>
            <w:tcW w:w="4645" w:type="dxa"/>
            <w:tcBorders>
              <w:bottom w:val="single" w:sz="4" w:space="0" w:color="auto"/>
            </w:tcBorders>
            <w:shd w:val="clear" w:color="auto" w:fill="auto"/>
          </w:tcPr>
          <w:p w:rsidR="0012509F" w:rsidRPr="0000350F" w:rsidRDefault="0012509F" w:rsidP="00F51992">
            <w:pPr>
              <w:rPr>
                <w:rFonts w:ascii="Arial" w:hAnsi="Arial" w:cs="Arial"/>
                <w:b/>
                <w:sz w:val="20"/>
              </w:rPr>
            </w:pPr>
            <w:r w:rsidRPr="0000350F">
              <w:rPr>
                <w:rFonts w:ascii="Arial" w:hAnsi="Arial" w:cs="Arial"/>
                <w:b/>
                <w:sz w:val="20"/>
              </w:rPr>
              <w:t>Odpowiedź</w:t>
            </w:r>
          </w:p>
        </w:tc>
      </w:tr>
      <w:tr w:rsidR="0012509F" w:rsidRPr="0000350F" w:rsidTr="00F51992">
        <w:tc>
          <w:tcPr>
            <w:tcW w:w="4644" w:type="dxa"/>
            <w:shd w:val="clear" w:color="auto" w:fill="auto"/>
          </w:tcPr>
          <w:p w:rsidR="0012509F" w:rsidRPr="0000350F" w:rsidRDefault="0012509F" w:rsidP="00F51992">
            <w:pPr>
              <w:jc w:val="left"/>
              <w:rPr>
                <w:rFonts w:ascii="Arial" w:hAnsi="Arial" w:cs="Arial"/>
                <w:sz w:val="20"/>
              </w:rPr>
            </w:pPr>
            <w:r w:rsidRPr="0000350F">
              <w:rPr>
                <w:rFonts w:ascii="Arial" w:hAnsi="Arial" w:cs="Arial"/>
                <w:b/>
                <w:sz w:val="20"/>
              </w:rPr>
              <w:t>1) Figuruje w odpowiednim rejestrze zawodowym lub handlowym</w:t>
            </w:r>
            <w:r w:rsidRPr="0000350F">
              <w:rPr>
                <w:rFonts w:ascii="Arial" w:hAnsi="Arial" w:cs="Arial"/>
                <w:sz w:val="20"/>
              </w:rPr>
              <w:t xml:space="preserve"> prowadzonym w państwie członkowskim siedziby wykonawcy</w:t>
            </w:r>
            <w:r w:rsidRPr="0000350F">
              <w:rPr>
                <w:rFonts w:ascii="Arial" w:hAnsi="Arial" w:cs="Arial"/>
                <w:sz w:val="20"/>
                <w:vertAlign w:val="superscript"/>
              </w:rPr>
              <w:footnoteReference w:id="32"/>
            </w:r>
            <w:r w:rsidRPr="0000350F">
              <w:rPr>
                <w:rFonts w:ascii="Arial" w:hAnsi="Arial" w:cs="Arial"/>
                <w:sz w:val="20"/>
              </w:rPr>
              <w:t>:</w:t>
            </w:r>
            <w:r w:rsidRPr="0000350F">
              <w:rPr>
                <w:rFonts w:ascii="Arial" w:hAnsi="Arial" w:cs="Arial"/>
                <w:sz w:val="20"/>
              </w:rPr>
              <w:br/>
              <w:t>Jeżeli odnośna dokumentacja jest dostępna w formie elektronicznej, proszę wskazać:</w:t>
            </w:r>
          </w:p>
        </w:tc>
        <w:tc>
          <w:tcPr>
            <w:tcW w:w="4645" w:type="dxa"/>
            <w:tcBorders>
              <w:bottom w:val="single" w:sz="4" w:space="0" w:color="auto"/>
              <w:tl2br w:val="nil"/>
            </w:tcBorders>
            <w:shd w:val="clear" w:color="auto" w:fill="auto"/>
          </w:tcPr>
          <w:p w:rsidR="0012509F" w:rsidRPr="0000350F" w:rsidRDefault="0012509F" w:rsidP="00F51992">
            <w:pPr>
              <w:jc w:val="left"/>
              <w:rPr>
                <w:rFonts w:ascii="Arial" w:hAnsi="Arial" w:cs="Arial"/>
                <w:w w:val="0"/>
                <w:sz w:val="20"/>
              </w:rPr>
            </w:pPr>
            <w:r w:rsidRPr="0000350F">
              <w:rPr>
                <w:rFonts w:ascii="Arial" w:hAnsi="Arial" w:cs="Arial"/>
                <w:w w:val="0"/>
                <w:sz w:val="20"/>
              </w:rPr>
              <w:t>[…]</w:t>
            </w:r>
            <w:r w:rsidRPr="0000350F">
              <w:rPr>
                <w:rFonts w:ascii="Arial" w:hAnsi="Arial" w:cs="Arial"/>
                <w:w w:val="0"/>
                <w:sz w:val="20"/>
              </w:rPr>
              <w:br/>
            </w:r>
            <w:r w:rsidRPr="0000350F">
              <w:rPr>
                <w:rFonts w:ascii="Arial" w:hAnsi="Arial" w:cs="Arial"/>
                <w:w w:val="0"/>
                <w:sz w:val="20"/>
              </w:rPr>
              <w:br/>
            </w:r>
            <w:r w:rsidRPr="0000350F">
              <w:rPr>
                <w:rFonts w:ascii="Arial" w:hAnsi="Arial" w:cs="Arial"/>
                <w:sz w:val="20"/>
              </w:rPr>
              <w:t>(adres internetowy, wydający urząd lub organ, dokładne dane referencyjne dokumentacji): [……][……][……]</w:t>
            </w:r>
          </w:p>
        </w:tc>
      </w:tr>
      <w:tr w:rsidR="0012509F" w:rsidRPr="0000350F" w:rsidTr="00F51992">
        <w:tc>
          <w:tcPr>
            <w:tcW w:w="4644" w:type="dxa"/>
            <w:shd w:val="clear" w:color="auto" w:fill="auto"/>
          </w:tcPr>
          <w:p w:rsidR="0012509F" w:rsidRPr="0000350F" w:rsidRDefault="0012509F" w:rsidP="00F51992">
            <w:pPr>
              <w:jc w:val="left"/>
              <w:rPr>
                <w:rFonts w:ascii="Arial" w:hAnsi="Arial" w:cs="Arial"/>
                <w:b/>
                <w:sz w:val="20"/>
              </w:rPr>
            </w:pPr>
            <w:r w:rsidRPr="0000350F">
              <w:rPr>
                <w:rFonts w:ascii="Arial" w:hAnsi="Arial" w:cs="Arial"/>
                <w:b/>
                <w:sz w:val="20"/>
              </w:rPr>
              <w:t>2) W odniesieniu do zamówień publicznych na usługi:</w:t>
            </w:r>
            <w:r w:rsidRPr="0000350F">
              <w:rPr>
                <w:rFonts w:ascii="Arial" w:hAnsi="Arial" w:cs="Arial"/>
                <w:b/>
                <w:sz w:val="20"/>
              </w:rPr>
              <w:br/>
            </w:r>
            <w:r w:rsidRPr="0000350F">
              <w:rPr>
                <w:rFonts w:ascii="Arial" w:hAnsi="Arial" w:cs="Arial"/>
                <w:sz w:val="20"/>
              </w:rPr>
              <w:t xml:space="preserve">Czy konieczne jest </w:t>
            </w:r>
            <w:r w:rsidRPr="0000350F">
              <w:rPr>
                <w:rFonts w:ascii="Arial" w:hAnsi="Arial" w:cs="Arial"/>
                <w:b/>
                <w:sz w:val="20"/>
              </w:rPr>
              <w:t>posiadanie</w:t>
            </w:r>
            <w:r w:rsidRPr="0000350F">
              <w:rPr>
                <w:rFonts w:ascii="Arial" w:hAnsi="Arial" w:cs="Arial"/>
                <w:sz w:val="20"/>
              </w:rPr>
              <w:t xml:space="preserve"> określonego </w:t>
            </w:r>
            <w:r w:rsidRPr="0000350F">
              <w:rPr>
                <w:rFonts w:ascii="Arial" w:hAnsi="Arial" w:cs="Arial"/>
                <w:b/>
                <w:sz w:val="20"/>
              </w:rPr>
              <w:t>zezwolenia lub bycie członkiem</w:t>
            </w:r>
            <w:r w:rsidRPr="0000350F">
              <w:rPr>
                <w:rFonts w:ascii="Arial" w:hAnsi="Arial" w:cs="Arial"/>
                <w:sz w:val="20"/>
              </w:rPr>
              <w:t xml:space="preserve"> określonej organizacji, aby mieć możliwość świadczenia usługi, o której mowa, w państwie siedziby wykonawcy? </w:t>
            </w:r>
            <w:r w:rsidRPr="0000350F">
              <w:rPr>
                <w:rFonts w:ascii="Arial" w:hAnsi="Arial" w:cs="Arial"/>
                <w:sz w:val="20"/>
              </w:rPr>
              <w:br/>
            </w:r>
            <w:r w:rsidRPr="0000350F">
              <w:rPr>
                <w:rFonts w:ascii="Arial" w:hAnsi="Arial" w:cs="Arial"/>
                <w:sz w:val="20"/>
              </w:rPr>
              <w:br/>
              <w:t>Jeżeli odnośna dokumentacja jest dostępna w formie elektronicznej, proszę wskazać:</w:t>
            </w:r>
          </w:p>
        </w:tc>
        <w:tc>
          <w:tcPr>
            <w:tcW w:w="4645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:rsidR="0012509F" w:rsidRPr="0000350F" w:rsidRDefault="0012509F" w:rsidP="00F51992">
            <w:pPr>
              <w:jc w:val="left"/>
              <w:rPr>
                <w:rFonts w:ascii="Arial" w:hAnsi="Arial" w:cs="Arial"/>
                <w:w w:val="0"/>
                <w:sz w:val="20"/>
              </w:rPr>
            </w:pPr>
            <w:r w:rsidRPr="0000350F">
              <w:rPr>
                <w:rFonts w:ascii="Arial" w:hAnsi="Arial" w:cs="Arial"/>
                <w:w w:val="0"/>
                <w:sz w:val="20"/>
              </w:rPr>
              <w:br/>
              <w:t>[] Tak [] Nie</w:t>
            </w:r>
            <w:r w:rsidRPr="0000350F">
              <w:rPr>
                <w:rFonts w:ascii="Arial" w:hAnsi="Arial" w:cs="Arial"/>
                <w:w w:val="0"/>
                <w:sz w:val="20"/>
              </w:rPr>
              <w:br/>
            </w:r>
            <w:r w:rsidRPr="0000350F">
              <w:rPr>
                <w:rFonts w:ascii="Arial" w:hAnsi="Arial" w:cs="Arial"/>
                <w:w w:val="0"/>
                <w:sz w:val="20"/>
              </w:rPr>
              <w:br/>
              <w:t>Jeżeli tak, proszę określić, o jakie zezwolenie lub status członkowski chodzi, i wskazać, czy wykonawca je posiada: [ …] [] Tak [] Nie</w:t>
            </w:r>
            <w:r w:rsidRPr="0000350F">
              <w:rPr>
                <w:rFonts w:ascii="Arial" w:hAnsi="Arial" w:cs="Arial"/>
                <w:w w:val="0"/>
                <w:sz w:val="20"/>
              </w:rPr>
              <w:br/>
            </w:r>
            <w:r w:rsidRPr="0000350F">
              <w:rPr>
                <w:rFonts w:ascii="Arial" w:hAnsi="Arial" w:cs="Arial"/>
                <w:w w:val="0"/>
                <w:sz w:val="20"/>
              </w:rPr>
              <w:br/>
            </w:r>
            <w:r w:rsidRPr="0000350F">
              <w:rPr>
                <w:rFonts w:ascii="Arial" w:hAnsi="Arial" w:cs="Arial"/>
                <w:sz w:val="20"/>
              </w:rPr>
              <w:t>(adres internetowy, wydający urząd lub organ, dokładne dane referencyjne dokumentacji): [……][……][……]</w:t>
            </w:r>
          </w:p>
        </w:tc>
      </w:tr>
    </w:tbl>
    <w:p w:rsidR="0012509F" w:rsidRPr="0000350F" w:rsidRDefault="0012509F" w:rsidP="0012509F">
      <w:pPr>
        <w:keepNext/>
        <w:spacing w:before="120" w:after="360"/>
        <w:jc w:val="center"/>
        <w:rPr>
          <w:rFonts w:ascii="Arial" w:eastAsia="Calibri" w:hAnsi="Arial" w:cs="Arial"/>
          <w:bCs w:val="0"/>
          <w:smallCaps/>
          <w:color w:val="auto"/>
          <w:sz w:val="20"/>
          <w:lang w:eastAsia="en-GB"/>
        </w:rPr>
      </w:pPr>
      <w:r w:rsidRPr="0000350F">
        <w:rPr>
          <w:rFonts w:ascii="Arial" w:eastAsia="Calibri" w:hAnsi="Arial" w:cs="Arial"/>
          <w:bCs w:val="0"/>
          <w:smallCaps/>
          <w:color w:val="auto"/>
          <w:sz w:val="20"/>
          <w:lang w:eastAsia="en-GB"/>
        </w:rPr>
        <w:t>B: Sytuacja ekonomiczna i finansowa</w:t>
      </w:r>
    </w:p>
    <w:p w:rsidR="0012509F" w:rsidRPr="0000350F" w:rsidRDefault="0012509F" w:rsidP="0012509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w w:val="0"/>
          <w:sz w:val="20"/>
        </w:rPr>
      </w:pPr>
      <w:r w:rsidRPr="0000350F">
        <w:rPr>
          <w:rFonts w:ascii="Arial" w:hAnsi="Arial" w:cs="Arial"/>
          <w:b/>
          <w:w w:val="0"/>
          <w:sz w:val="20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0"/>
        <w:gridCol w:w="4532"/>
      </w:tblGrid>
      <w:tr w:rsidR="0012509F" w:rsidRPr="0000350F" w:rsidTr="00F51992">
        <w:tc>
          <w:tcPr>
            <w:tcW w:w="4644" w:type="dxa"/>
            <w:shd w:val="clear" w:color="auto" w:fill="auto"/>
          </w:tcPr>
          <w:p w:rsidR="0012509F" w:rsidRPr="0000350F" w:rsidRDefault="0012509F" w:rsidP="00F51992">
            <w:pPr>
              <w:rPr>
                <w:rFonts w:ascii="Arial" w:hAnsi="Arial" w:cs="Arial"/>
                <w:b/>
                <w:sz w:val="20"/>
              </w:rPr>
            </w:pPr>
            <w:r w:rsidRPr="0000350F">
              <w:rPr>
                <w:rFonts w:ascii="Arial" w:hAnsi="Arial" w:cs="Arial"/>
                <w:b/>
                <w:sz w:val="20"/>
              </w:rPr>
              <w:t>Sytuacja ekonomiczna i finansowa</w:t>
            </w:r>
          </w:p>
        </w:tc>
        <w:tc>
          <w:tcPr>
            <w:tcW w:w="4645" w:type="dxa"/>
            <w:tcBorders>
              <w:bottom w:val="single" w:sz="4" w:space="0" w:color="auto"/>
            </w:tcBorders>
            <w:shd w:val="clear" w:color="auto" w:fill="auto"/>
          </w:tcPr>
          <w:p w:rsidR="0012509F" w:rsidRPr="0000350F" w:rsidRDefault="0012509F" w:rsidP="00F51992">
            <w:pPr>
              <w:rPr>
                <w:rFonts w:ascii="Arial" w:hAnsi="Arial" w:cs="Arial"/>
                <w:b/>
                <w:sz w:val="20"/>
              </w:rPr>
            </w:pPr>
            <w:r w:rsidRPr="0000350F">
              <w:rPr>
                <w:rFonts w:ascii="Arial" w:hAnsi="Arial" w:cs="Arial"/>
                <w:b/>
                <w:sz w:val="20"/>
              </w:rPr>
              <w:t>Odpowiedź:</w:t>
            </w:r>
          </w:p>
        </w:tc>
      </w:tr>
      <w:tr w:rsidR="0012509F" w:rsidRPr="0000350F" w:rsidTr="00F51992">
        <w:tc>
          <w:tcPr>
            <w:tcW w:w="4644" w:type="dxa"/>
            <w:shd w:val="clear" w:color="auto" w:fill="auto"/>
          </w:tcPr>
          <w:p w:rsidR="0012509F" w:rsidRPr="0000350F" w:rsidRDefault="0012509F" w:rsidP="00F51992">
            <w:pPr>
              <w:jc w:val="left"/>
              <w:rPr>
                <w:rFonts w:ascii="Arial" w:hAnsi="Arial" w:cs="Arial"/>
                <w:sz w:val="20"/>
              </w:rPr>
            </w:pPr>
            <w:r w:rsidRPr="0000350F">
              <w:rPr>
                <w:rFonts w:ascii="Arial" w:hAnsi="Arial" w:cs="Arial"/>
                <w:sz w:val="20"/>
              </w:rPr>
              <w:t xml:space="preserve">1a) Jego („ogólny”) </w:t>
            </w:r>
            <w:r w:rsidRPr="0000350F">
              <w:rPr>
                <w:rFonts w:ascii="Arial" w:hAnsi="Arial" w:cs="Arial"/>
                <w:b/>
                <w:sz w:val="20"/>
              </w:rPr>
              <w:t>roczny obrót</w:t>
            </w:r>
            <w:r w:rsidRPr="0000350F">
              <w:rPr>
                <w:rFonts w:ascii="Arial" w:hAnsi="Arial" w:cs="Arial"/>
                <w:sz w:val="20"/>
              </w:rPr>
              <w:t xml:space="preserve"> w ciągu określonej liczby lat obrotowych wymaganej w stosownym ogłoszeniu lub dokumentach zamówienia jest następujący</w:t>
            </w:r>
            <w:r w:rsidRPr="0000350F">
              <w:rPr>
                <w:rFonts w:ascii="Arial" w:hAnsi="Arial" w:cs="Arial"/>
                <w:b/>
                <w:sz w:val="20"/>
              </w:rPr>
              <w:t>:</w:t>
            </w:r>
            <w:r w:rsidRPr="0000350F">
              <w:rPr>
                <w:rFonts w:ascii="Arial" w:hAnsi="Arial" w:cs="Arial"/>
                <w:b/>
                <w:sz w:val="20"/>
              </w:rPr>
              <w:br/>
              <w:t>i/lub</w:t>
            </w:r>
            <w:r w:rsidRPr="0000350F">
              <w:rPr>
                <w:rFonts w:ascii="Arial" w:hAnsi="Arial" w:cs="Arial"/>
                <w:sz w:val="20"/>
              </w:rPr>
              <w:br/>
              <w:t xml:space="preserve">1b) Jego </w:t>
            </w:r>
            <w:r w:rsidRPr="0000350F">
              <w:rPr>
                <w:rFonts w:ascii="Arial" w:hAnsi="Arial" w:cs="Arial"/>
                <w:b/>
                <w:sz w:val="20"/>
              </w:rPr>
              <w:t>średni</w:t>
            </w:r>
            <w:r w:rsidRPr="0000350F">
              <w:rPr>
                <w:rFonts w:ascii="Arial" w:hAnsi="Arial" w:cs="Arial"/>
                <w:sz w:val="20"/>
              </w:rPr>
              <w:t xml:space="preserve"> roczny </w:t>
            </w:r>
            <w:r w:rsidRPr="0000350F">
              <w:rPr>
                <w:rFonts w:ascii="Arial" w:hAnsi="Arial" w:cs="Arial"/>
                <w:b/>
                <w:sz w:val="20"/>
              </w:rPr>
              <w:t>obrót w ciągu określonej liczby lat wymaganej w stosownym ogłoszeniu lub dokumentach zamówienia jest następujący</w:t>
            </w:r>
            <w:r w:rsidRPr="0000350F">
              <w:rPr>
                <w:rFonts w:ascii="Arial" w:hAnsi="Arial" w:cs="Arial"/>
                <w:b/>
                <w:sz w:val="20"/>
                <w:vertAlign w:val="superscript"/>
              </w:rPr>
              <w:footnoteReference w:id="33"/>
            </w:r>
            <w:r w:rsidRPr="0000350F">
              <w:rPr>
                <w:rFonts w:ascii="Arial" w:hAnsi="Arial" w:cs="Arial"/>
                <w:b/>
                <w:sz w:val="20"/>
              </w:rPr>
              <w:t xml:space="preserve"> (</w:t>
            </w:r>
            <w:r w:rsidRPr="0000350F">
              <w:rPr>
                <w:rFonts w:ascii="Arial" w:hAnsi="Arial" w:cs="Arial"/>
                <w:sz w:val="20"/>
              </w:rPr>
              <w:t>)</w:t>
            </w:r>
            <w:r w:rsidRPr="0000350F">
              <w:rPr>
                <w:rFonts w:ascii="Arial" w:hAnsi="Arial" w:cs="Arial"/>
                <w:b/>
                <w:sz w:val="20"/>
              </w:rPr>
              <w:t>:</w:t>
            </w:r>
            <w:r w:rsidRPr="0000350F">
              <w:rPr>
                <w:rFonts w:ascii="Arial" w:hAnsi="Arial" w:cs="Arial"/>
                <w:b/>
                <w:sz w:val="20"/>
              </w:rPr>
              <w:br/>
            </w:r>
            <w:r w:rsidRPr="0000350F">
              <w:rPr>
                <w:rFonts w:ascii="Arial" w:hAnsi="Arial" w:cs="Arial"/>
                <w:sz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  <w:tcBorders>
              <w:bottom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:rsidR="0012509F" w:rsidRPr="0000350F" w:rsidRDefault="0012509F" w:rsidP="00F51992">
            <w:pPr>
              <w:jc w:val="left"/>
              <w:rPr>
                <w:rFonts w:ascii="Arial" w:hAnsi="Arial" w:cs="Arial"/>
                <w:sz w:val="20"/>
              </w:rPr>
            </w:pPr>
            <w:r w:rsidRPr="0000350F">
              <w:rPr>
                <w:rFonts w:ascii="Arial" w:hAnsi="Arial" w:cs="Arial"/>
                <w:sz w:val="20"/>
              </w:rPr>
              <w:t>rok: [……] obrót: [……] […] waluta</w:t>
            </w:r>
            <w:r w:rsidRPr="0000350F">
              <w:rPr>
                <w:rFonts w:ascii="Arial" w:hAnsi="Arial" w:cs="Arial"/>
                <w:sz w:val="20"/>
              </w:rPr>
              <w:br/>
              <w:t>rok: [……] obrót: [……] […] waluta</w:t>
            </w:r>
            <w:r w:rsidRPr="0000350F">
              <w:rPr>
                <w:rFonts w:ascii="Arial" w:hAnsi="Arial" w:cs="Arial"/>
                <w:sz w:val="20"/>
              </w:rPr>
              <w:br/>
              <w:t>rok: [……] obrót: [……] […] waluta</w:t>
            </w:r>
            <w:r w:rsidRPr="0000350F">
              <w:rPr>
                <w:rFonts w:ascii="Arial" w:hAnsi="Arial" w:cs="Arial"/>
                <w:sz w:val="20"/>
              </w:rPr>
              <w:br/>
            </w:r>
            <w:r w:rsidRPr="0000350F">
              <w:rPr>
                <w:rFonts w:ascii="Arial" w:hAnsi="Arial" w:cs="Arial"/>
                <w:sz w:val="20"/>
              </w:rPr>
              <w:br/>
            </w:r>
            <w:r w:rsidRPr="0000350F">
              <w:rPr>
                <w:rFonts w:ascii="Arial" w:hAnsi="Arial" w:cs="Arial"/>
                <w:sz w:val="20"/>
              </w:rPr>
              <w:br/>
              <w:t>(liczba lat, średni obrót)</w:t>
            </w:r>
            <w:r w:rsidRPr="0000350F">
              <w:rPr>
                <w:rFonts w:ascii="Arial" w:hAnsi="Arial" w:cs="Arial"/>
                <w:b/>
                <w:sz w:val="20"/>
              </w:rPr>
              <w:t>:</w:t>
            </w:r>
            <w:r w:rsidRPr="0000350F">
              <w:rPr>
                <w:rFonts w:ascii="Arial" w:hAnsi="Arial" w:cs="Arial"/>
                <w:sz w:val="20"/>
              </w:rPr>
              <w:t xml:space="preserve"> [……], [……] […] waluta</w:t>
            </w:r>
            <w:r w:rsidRPr="0000350F">
              <w:rPr>
                <w:rFonts w:ascii="Arial" w:hAnsi="Arial" w:cs="Arial"/>
                <w:sz w:val="20"/>
              </w:rPr>
              <w:br/>
            </w:r>
          </w:p>
          <w:p w:rsidR="0012509F" w:rsidRPr="0000350F" w:rsidRDefault="0012509F" w:rsidP="00F51992">
            <w:pPr>
              <w:jc w:val="left"/>
              <w:rPr>
                <w:rFonts w:ascii="Arial" w:hAnsi="Arial" w:cs="Arial"/>
                <w:sz w:val="20"/>
              </w:rPr>
            </w:pPr>
            <w:r w:rsidRPr="0000350F">
              <w:rPr>
                <w:rFonts w:ascii="Arial" w:hAnsi="Arial" w:cs="Arial"/>
                <w:sz w:val="20"/>
              </w:rPr>
              <w:t>(adres internetowy, wydający urząd lub organ, dokładne dane referencyjne dokumentacji): [……][……][……]</w:t>
            </w:r>
          </w:p>
        </w:tc>
      </w:tr>
      <w:tr w:rsidR="0012509F" w:rsidRPr="0000350F" w:rsidTr="00F51992">
        <w:tc>
          <w:tcPr>
            <w:tcW w:w="4644" w:type="dxa"/>
            <w:shd w:val="clear" w:color="auto" w:fill="auto"/>
          </w:tcPr>
          <w:p w:rsidR="0012509F" w:rsidRPr="0000350F" w:rsidRDefault="0012509F" w:rsidP="00F51992">
            <w:pPr>
              <w:jc w:val="left"/>
              <w:rPr>
                <w:rFonts w:ascii="Arial" w:hAnsi="Arial" w:cs="Arial"/>
                <w:sz w:val="20"/>
              </w:rPr>
            </w:pPr>
            <w:r w:rsidRPr="0000350F">
              <w:rPr>
                <w:rFonts w:ascii="Arial" w:hAnsi="Arial" w:cs="Arial"/>
                <w:sz w:val="20"/>
              </w:rPr>
              <w:t xml:space="preserve">2a) Jego roczny („specyficzny”) </w:t>
            </w:r>
            <w:r w:rsidRPr="0000350F">
              <w:rPr>
                <w:rFonts w:ascii="Arial" w:hAnsi="Arial" w:cs="Arial"/>
                <w:b/>
                <w:sz w:val="20"/>
              </w:rPr>
              <w:t>obrót w obszarze działalności gospodarczej objętym zamówieniem</w:t>
            </w:r>
            <w:r w:rsidRPr="0000350F">
              <w:rPr>
                <w:rFonts w:ascii="Arial" w:hAnsi="Arial" w:cs="Arial"/>
                <w:sz w:val="20"/>
              </w:rPr>
              <w:t xml:space="preserve"> i określonym w stosownym ogłoszeniu lub dokumentach zamówienia w ciągu wymaganej liczby lat obrotowych jest następujący:</w:t>
            </w:r>
            <w:r w:rsidRPr="0000350F">
              <w:rPr>
                <w:rFonts w:ascii="Arial" w:hAnsi="Arial" w:cs="Arial"/>
                <w:sz w:val="20"/>
              </w:rPr>
              <w:br/>
            </w:r>
            <w:r w:rsidRPr="0000350F">
              <w:rPr>
                <w:rFonts w:ascii="Arial" w:hAnsi="Arial" w:cs="Arial"/>
                <w:b/>
                <w:sz w:val="20"/>
              </w:rPr>
              <w:t>i/lub</w:t>
            </w:r>
            <w:r w:rsidRPr="0000350F">
              <w:rPr>
                <w:rFonts w:ascii="Arial" w:hAnsi="Arial" w:cs="Arial"/>
                <w:b/>
                <w:sz w:val="20"/>
              </w:rPr>
              <w:br/>
            </w:r>
            <w:r w:rsidRPr="0000350F">
              <w:rPr>
                <w:rFonts w:ascii="Arial" w:hAnsi="Arial" w:cs="Arial"/>
                <w:sz w:val="20"/>
              </w:rPr>
              <w:t xml:space="preserve">2b) Jego </w:t>
            </w:r>
            <w:r w:rsidRPr="0000350F">
              <w:rPr>
                <w:rFonts w:ascii="Arial" w:hAnsi="Arial" w:cs="Arial"/>
                <w:b/>
                <w:sz w:val="20"/>
              </w:rPr>
              <w:t>średni</w:t>
            </w:r>
            <w:r w:rsidRPr="0000350F">
              <w:rPr>
                <w:rFonts w:ascii="Arial" w:hAnsi="Arial" w:cs="Arial"/>
                <w:sz w:val="20"/>
              </w:rPr>
              <w:t xml:space="preserve"> roczny </w:t>
            </w:r>
            <w:r w:rsidRPr="0000350F">
              <w:rPr>
                <w:rFonts w:ascii="Arial" w:hAnsi="Arial" w:cs="Arial"/>
                <w:b/>
                <w:sz w:val="20"/>
              </w:rPr>
              <w:t>obrót w przedmiotowym obszarze i w ciągu określonej liczby lat wymaganej w stosownym ogłoszeniu lub dokumentach zamówienia jest następujący</w:t>
            </w:r>
            <w:r w:rsidRPr="0000350F">
              <w:rPr>
                <w:rFonts w:ascii="Arial" w:hAnsi="Arial" w:cs="Arial"/>
                <w:b/>
                <w:sz w:val="20"/>
                <w:vertAlign w:val="superscript"/>
              </w:rPr>
              <w:footnoteReference w:id="34"/>
            </w:r>
            <w:r w:rsidRPr="0000350F">
              <w:rPr>
                <w:rFonts w:ascii="Arial" w:hAnsi="Arial" w:cs="Arial"/>
                <w:b/>
                <w:sz w:val="20"/>
              </w:rPr>
              <w:t>:</w:t>
            </w:r>
            <w:r w:rsidRPr="0000350F">
              <w:rPr>
                <w:rFonts w:ascii="Arial" w:hAnsi="Arial" w:cs="Arial"/>
                <w:b/>
                <w:sz w:val="20"/>
              </w:rPr>
              <w:br/>
            </w:r>
            <w:r w:rsidRPr="0000350F">
              <w:rPr>
                <w:rFonts w:ascii="Arial" w:hAnsi="Arial" w:cs="Arial"/>
                <w:sz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  <w:tcBorders>
              <w:bottom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:rsidR="0012509F" w:rsidRPr="0000350F" w:rsidRDefault="0012509F" w:rsidP="00F51992">
            <w:pPr>
              <w:jc w:val="left"/>
              <w:rPr>
                <w:rFonts w:ascii="Arial" w:hAnsi="Arial" w:cs="Arial"/>
                <w:sz w:val="20"/>
              </w:rPr>
            </w:pPr>
            <w:r w:rsidRPr="0000350F">
              <w:rPr>
                <w:rFonts w:ascii="Arial" w:hAnsi="Arial" w:cs="Arial"/>
                <w:sz w:val="20"/>
              </w:rPr>
              <w:t>rok: [……] obrót: [……] […] waluta</w:t>
            </w:r>
            <w:r w:rsidRPr="0000350F">
              <w:rPr>
                <w:rFonts w:ascii="Arial" w:hAnsi="Arial" w:cs="Arial"/>
                <w:sz w:val="20"/>
              </w:rPr>
              <w:br/>
              <w:t>rok: [……] obrót: [……] […] waluta</w:t>
            </w:r>
            <w:r w:rsidRPr="0000350F">
              <w:rPr>
                <w:rFonts w:ascii="Arial" w:hAnsi="Arial" w:cs="Arial"/>
                <w:sz w:val="20"/>
              </w:rPr>
              <w:br/>
              <w:t>rok: [……] obrót: [……] […] waluta</w:t>
            </w:r>
            <w:r w:rsidRPr="0000350F">
              <w:rPr>
                <w:rFonts w:ascii="Arial" w:hAnsi="Arial" w:cs="Arial"/>
                <w:sz w:val="20"/>
              </w:rPr>
              <w:br/>
            </w:r>
            <w:r w:rsidRPr="0000350F">
              <w:rPr>
                <w:rFonts w:ascii="Arial" w:hAnsi="Arial" w:cs="Arial"/>
                <w:sz w:val="20"/>
              </w:rPr>
              <w:br/>
            </w:r>
            <w:r w:rsidRPr="0000350F">
              <w:rPr>
                <w:rFonts w:ascii="Arial" w:hAnsi="Arial" w:cs="Arial"/>
                <w:sz w:val="20"/>
              </w:rPr>
              <w:br/>
            </w:r>
            <w:r w:rsidRPr="0000350F">
              <w:rPr>
                <w:rFonts w:ascii="Arial" w:hAnsi="Arial" w:cs="Arial"/>
                <w:sz w:val="20"/>
              </w:rPr>
              <w:br/>
            </w:r>
            <w:r w:rsidRPr="0000350F">
              <w:rPr>
                <w:rFonts w:ascii="Arial" w:hAnsi="Arial" w:cs="Arial"/>
                <w:sz w:val="20"/>
              </w:rPr>
              <w:br/>
              <w:t>(liczba lat, średni obrót)</w:t>
            </w:r>
            <w:r w:rsidRPr="0000350F">
              <w:rPr>
                <w:rFonts w:ascii="Arial" w:hAnsi="Arial" w:cs="Arial"/>
                <w:b/>
                <w:sz w:val="20"/>
              </w:rPr>
              <w:t>:</w:t>
            </w:r>
            <w:r w:rsidRPr="0000350F">
              <w:rPr>
                <w:rFonts w:ascii="Arial" w:hAnsi="Arial" w:cs="Arial"/>
                <w:sz w:val="20"/>
              </w:rPr>
              <w:t xml:space="preserve"> [……], [……] […] waluta</w:t>
            </w:r>
            <w:r w:rsidRPr="0000350F">
              <w:rPr>
                <w:rFonts w:ascii="Arial" w:hAnsi="Arial" w:cs="Arial"/>
                <w:sz w:val="20"/>
              </w:rPr>
              <w:br/>
            </w:r>
            <w:r w:rsidRPr="0000350F">
              <w:rPr>
                <w:rFonts w:ascii="Arial" w:hAnsi="Arial" w:cs="Arial"/>
                <w:sz w:val="20"/>
              </w:rPr>
              <w:br/>
            </w:r>
            <w:r w:rsidRPr="0000350F">
              <w:rPr>
                <w:rFonts w:ascii="Arial" w:hAnsi="Arial" w:cs="Arial"/>
                <w:sz w:val="20"/>
              </w:rPr>
              <w:br/>
              <w:t>(adres internetowy, wydający urząd lub organ, dokładne dane referencyjne dokumentacji): [……][……][……]</w:t>
            </w:r>
          </w:p>
        </w:tc>
      </w:tr>
      <w:tr w:rsidR="0012509F" w:rsidRPr="0000350F" w:rsidTr="00F51992">
        <w:tc>
          <w:tcPr>
            <w:tcW w:w="4644" w:type="dxa"/>
            <w:shd w:val="clear" w:color="auto" w:fill="auto"/>
          </w:tcPr>
          <w:p w:rsidR="0012509F" w:rsidRPr="0000350F" w:rsidRDefault="0012509F" w:rsidP="00F51992">
            <w:pPr>
              <w:jc w:val="left"/>
              <w:rPr>
                <w:rFonts w:ascii="Arial" w:hAnsi="Arial" w:cs="Arial"/>
                <w:sz w:val="20"/>
              </w:rPr>
            </w:pPr>
            <w:r w:rsidRPr="0000350F">
              <w:rPr>
                <w:rFonts w:ascii="Arial" w:hAnsi="Arial" w:cs="Arial"/>
                <w:sz w:val="20"/>
              </w:rPr>
              <w:lastRenderedPageBreak/>
              <w:t>3) W przypadku gdy informacje dotyczące obrotu (ogólnego lub specyficznego) nie są dostępne za cały wymagany okres, proszę podać datę założenia przedsiębiorstwa wykonawcy lub rozpoczęcia działalności przez wykonawcę:</w:t>
            </w:r>
          </w:p>
        </w:tc>
        <w:tc>
          <w:tcPr>
            <w:tcW w:w="4645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:rsidR="0012509F" w:rsidRPr="0000350F" w:rsidRDefault="0012509F" w:rsidP="00F51992">
            <w:pPr>
              <w:rPr>
                <w:rFonts w:ascii="Arial" w:hAnsi="Arial" w:cs="Arial"/>
                <w:sz w:val="20"/>
              </w:rPr>
            </w:pPr>
            <w:r w:rsidRPr="0000350F">
              <w:rPr>
                <w:rFonts w:ascii="Arial" w:hAnsi="Arial" w:cs="Arial"/>
                <w:sz w:val="20"/>
              </w:rPr>
              <w:t>[……]</w:t>
            </w:r>
          </w:p>
        </w:tc>
      </w:tr>
      <w:tr w:rsidR="0012509F" w:rsidRPr="0000350F" w:rsidTr="00F51992">
        <w:tc>
          <w:tcPr>
            <w:tcW w:w="4644" w:type="dxa"/>
            <w:shd w:val="clear" w:color="auto" w:fill="auto"/>
          </w:tcPr>
          <w:p w:rsidR="0012509F" w:rsidRPr="0000350F" w:rsidRDefault="0012509F" w:rsidP="00F51992">
            <w:pPr>
              <w:jc w:val="left"/>
              <w:rPr>
                <w:rFonts w:ascii="Arial" w:hAnsi="Arial" w:cs="Arial"/>
                <w:sz w:val="20"/>
              </w:rPr>
            </w:pPr>
            <w:r w:rsidRPr="0000350F">
              <w:rPr>
                <w:rFonts w:ascii="Arial" w:hAnsi="Arial" w:cs="Arial"/>
                <w:sz w:val="20"/>
              </w:rPr>
              <w:t xml:space="preserve">4) W odniesieniu do </w:t>
            </w:r>
            <w:r w:rsidRPr="0000350F">
              <w:rPr>
                <w:rFonts w:ascii="Arial" w:hAnsi="Arial" w:cs="Arial"/>
                <w:b/>
                <w:sz w:val="20"/>
              </w:rPr>
              <w:t>wskaźników finansowych</w:t>
            </w:r>
            <w:r w:rsidRPr="0000350F">
              <w:rPr>
                <w:rFonts w:ascii="Arial" w:hAnsi="Arial" w:cs="Arial"/>
                <w:b/>
                <w:sz w:val="20"/>
                <w:vertAlign w:val="superscript"/>
              </w:rPr>
              <w:footnoteReference w:id="35"/>
            </w:r>
            <w:r w:rsidRPr="0000350F">
              <w:rPr>
                <w:rFonts w:ascii="Arial" w:hAnsi="Arial" w:cs="Arial"/>
                <w:sz w:val="20"/>
              </w:rPr>
              <w:t xml:space="preserve"> określonych w stosownym ogłoszeniu lub dokumentach zamówienia wykonawca oświadcza, że aktualna(-e) wartość(-ci) wymaganego(-ych) wskaźnika(-ów) jest (są) następująca(-e):</w:t>
            </w:r>
            <w:r w:rsidRPr="0000350F">
              <w:rPr>
                <w:rFonts w:ascii="Arial" w:hAnsi="Arial" w:cs="Arial"/>
                <w:sz w:val="20"/>
              </w:rPr>
              <w:br/>
              <w:t>Jeżeli odnośna dokumentacja jest dostępna w formie elektronicznej, proszę wskazać:</w:t>
            </w:r>
          </w:p>
        </w:tc>
        <w:tc>
          <w:tcPr>
            <w:tcW w:w="4645" w:type="dxa"/>
            <w:tcBorders>
              <w:bottom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:rsidR="0012509F" w:rsidRPr="0000350F" w:rsidRDefault="0012509F" w:rsidP="00F51992">
            <w:pPr>
              <w:jc w:val="left"/>
              <w:rPr>
                <w:rFonts w:ascii="Arial" w:hAnsi="Arial" w:cs="Arial"/>
                <w:sz w:val="20"/>
              </w:rPr>
            </w:pPr>
            <w:r w:rsidRPr="0000350F">
              <w:rPr>
                <w:rFonts w:ascii="Arial" w:hAnsi="Arial" w:cs="Arial"/>
                <w:sz w:val="20"/>
              </w:rPr>
              <w:t>(określenie wymaganego wskaźnika – stosunek X do Y</w:t>
            </w:r>
            <w:r w:rsidRPr="0000350F">
              <w:rPr>
                <w:rFonts w:ascii="Arial" w:hAnsi="Arial" w:cs="Arial"/>
                <w:sz w:val="20"/>
                <w:vertAlign w:val="superscript"/>
              </w:rPr>
              <w:footnoteReference w:id="36"/>
            </w:r>
            <w:r w:rsidRPr="0000350F">
              <w:rPr>
                <w:rFonts w:ascii="Arial" w:hAnsi="Arial" w:cs="Arial"/>
                <w:sz w:val="20"/>
              </w:rPr>
              <w:t xml:space="preserve"> – oraz wartość):</w:t>
            </w:r>
            <w:r w:rsidRPr="0000350F">
              <w:rPr>
                <w:rFonts w:ascii="Arial" w:hAnsi="Arial" w:cs="Arial"/>
                <w:sz w:val="20"/>
              </w:rPr>
              <w:br/>
              <w:t>[……], [……]</w:t>
            </w:r>
            <w:r w:rsidRPr="0000350F">
              <w:rPr>
                <w:rFonts w:ascii="Arial" w:hAnsi="Arial" w:cs="Arial"/>
                <w:sz w:val="20"/>
                <w:vertAlign w:val="superscript"/>
              </w:rPr>
              <w:footnoteReference w:id="37"/>
            </w:r>
            <w:r w:rsidRPr="0000350F">
              <w:rPr>
                <w:rFonts w:ascii="Arial" w:hAnsi="Arial" w:cs="Arial"/>
                <w:sz w:val="20"/>
              </w:rPr>
              <w:br/>
            </w:r>
            <w:r w:rsidRPr="0000350F">
              <w:rPr>
                <w:rFonts w:ascii="Arial" w:hAnsi="Arial" w:cs="Arial"/>
                <w:i/>
                <w:sz w:val="20"/>
              </w:rPr>
              <w:br/>
            </w:r>
            <w:r w:rsidRPr="0000350F">
              <w:rPr>
                <w:rFonts w:ascii="Arial" w:hAnsi="Arial" w:cs="Arial"/>
                <w:i/>
                <w:sz w:val="20"/>
              </w:rPr>
              <w:br/>
            </w:r>
            <w:r w:rsidRPr="0000350F">
              <w:rPr>
                <w:rFonts w:ascii="Arial" w:hAnsi="Arial" w:cs="Arial"/>
                <w:sz w:val="20"/>
              </w:rPr>
              <w:t>(adres internetowy, wydający urząd lub organ, dokładne dane referencyjne dokumentacji): [……][……][……]</w:t>
            </w:r>
          </w:p>
        </w:tc>
      </w:tr>
      <w:tr w:rsidR="0012509F" w:rsidRPr="0000350F" w:rsidTr="00F51992">
        <w:tc>
          <w:tcPr>
            <w:tcW w:w="4644" w:type="dxa"/>
            <w:shd w:val="clear" w:color="auto" w:fill="auto"/>
          </w:tcPr>
          <w:p w:rsidR="0012509F" w:rsidRPr="0000350F" w:rsidRDefault="0012509F" w:rsidP="00F51992">
            <w:pPr>
              <w:jc w:val="left"/>
              <w:rPr>
                <w:rFonts w:ascii="Arial" w:hAnsi="Arial" w:cs="Arial"/>
                <w:sz w:val="20"/>
              </w:rPr>
            </w:pPr>
            <w:r w:rsidRPr="0000350F">
              <w:rPr>
                <w:rFonts w:ascii="Arial" w:hAnsi="Arial" w:cs="Arial"/>
                <w:sz w:val="20"/>
              </w:rPr>
              <w:t xml:space="preserve">5) W ramach </w:t>
            </w:r>
            <w:r w:rsidRPr="0000350F">
              <w:rPr>
                <w:rFonts w:ascii="Arial" w:hAnsi="Arial" w:cs="Arial"/>
                <w:b/>
                <w:sz w:val="20"/>
              </w:rPr>
              <w:t>ubezpieczenia z tytułu ryzyka zawodowego</w:t>
            </w:r>
            <w:r w:rsidRPr="0000350F">
              <w:rPr>
                <w:rFonts w:ascii="Arial" w:hAnsi="Arial" w:cs="Arial"/>
                <w:sz w:val="20"/>
              </w:rPr>
              <w:t xml:space="preserve"> wykonawca jest ubezpieczony na następującą kwotę:</w:t>
            </w:r>
            <w:r w:rsidRPr="0000350F">
              <w:rPr>
                <w:rFonts w:ascii="Arial" w:hAnsi="Arial" w:cs="Arial"/>
                <w:sz w:val="20"/>
              </w:rPr>
              <w:br/>
            </w:r>
            <w:r w:rsidRPr="0000350F">
              <w:rPr>
                <w:rFonts w:ascii="Arial" w:eastAsia="Calibri" w:hAnsi="Arial" w:cs="Arial"/>
                <w:sz w:val="20"/>
                <w:szCs w:val="22"/>
                <w:lang w:eastAsia="en-GB"/>
              </w:rPr>
              <w:t>Jeżeli t</w:t>
            </w:r>
            <w:r w:rsidRPr="0000350F">
              <w:rPr>
                <w:rFonts w:ascii="Arial" w:hAnsi="Arial" w:cs="Arial"/>
                <w:sz w:val="20"/>
              </w:rPr>
              <w:t>e informacje są dostępne w formie elektronicznej, proszę wskazać:</w:t>
            </w:r>
          </w:p>
        </w:tc>
        <w:tc>
          <w:tcPr>
            <w:tcW w:w="4645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:rsidR="0012509F" w:rsidRPr="0000350F" w:rsidRDefault="0012509F" w:rsidP="00F51992">
            <w:pPr>
              <w:jc w:val="left"/>
              <w:rPr>
                <w:rFonts w:ascii="Arial" w:hAnsi="Arial" w:cs="Arial"/>
                <w:sz w:val="20"/>
              </w:rPr>
            </w:pPr>
            <w:r w:rsidRPr="0000350F">
              <w:rPr>
                <w:rFonts w:ascii="Arial" w:hAnsi="Arial" w:cs="Arial"/>
                <w:sz w:val="20"/>
              </w:rPr>
              <w:t>[……] […] waluta</w:t>
            </w:r>
            <w:r w:rsidRPr="0000350F">
              <w:rPr>
                <w:rFonts w:ascii="Arial" w:hAnsi="Arial" w:cs="Arial"/>
                <w:sz w:val="20"/>
              </w:rPr>
              <w:br/>
            </w:r>
            <w:r w:rsidRPr="0000350F">
              <w:rPr>
                <w:rFonts w:ascii="Arial" w:hAnsi="Arial" w:cs="Arial"/>
                <w:sz w:val="20"/>
              </w:rPr>
              <w:br/>
              <w:t>(adres internetowy, wydający urząd lub organ, dokładne dane referencyjne dokumentacji): [……][……][……]</w:t>
            </w:r>
          </w:p>
        </w:tc>
      </w:tr>
      <w:tr w:rsidR="0012509F" w:rsidRPr="0000350F" w:rsidTr="00F51992">
        <w:tc>
          <w:tcPr>
            <w:tcW w:w="4644" w:type="dxa"/>
            <w:shd w:val="clear" w:color="auto" w:fill="auto"/>
          </w:tcPr>
          <w:p w:rsidR="0012509F" w:rsidRPr="0000350F" w:rsidRDefault="0012509F" w:rsidP="00F51992">
            <w:pPr>
              <w:jc w:val="left"/>
              <w:rPr>
                <w:rFonts w:ascii="Arial" w:hAnsi="Arial" w:cs="Arial"/>
                <w:sz w:val="20"/>
              </w:rPr>
            </w:pPr>
            <w:r w:rsidRPr="0000350F">
              <w:rPr>
                <w:rFonts w:ascii="Arial" w:hAnsi="Arial" w:cs="Arial"/>
                <w:sz w:val="20"/>
              </w:rPr>
              <w:t xml:space="preserve">6) W odniesieniu do </w:t>
            </w:r>
            <w:r w:rsidRPr="0000350F">
              <w:rPr>
                <w:rFonts w:ascii="Arial" w:hAnsi="Arial" w:cs="Arial"/>
                <w:b/>
                <w:sz w:val="20"/>
              </w:rPr>
              <w:t>innych ewentualnych wymogów ekonomicznych lub finansowych</w:t>
            </w:r>
            <w:r w:rsidRPr="0000350F">
              <w:rPr>
                <w:rFonts w:ascii="Arial" w:hAnsi="Arial" w:cs="Arial"/>
                <w:sz w:val="20"/>
              </w:rPr>
              <w:t>, które mogły zostać określone w stosownym ogłoszeniu lub dokumentach zamówienia, wykonawca oświadcza, że</w:t>
            </w:r>
            <w:r w:rsidRPr="0000350F">
              <w:rPr>
                <w:rFonts w:ascii="Arial" w:hAnsi="Arial" w:cs="Arial"/>
                <w:sz w:val="20"/>
              </w:rPr>
              <w:br/>
              <w:t xml:space="preserve">Jeżeli odnośna dokumentacja, która </w:t>
            </w:r>
            <w:r w:rsidRPr="0000350F">
              <w:rPr>
                <w:rFonts w:ascii="Arial" w:hAnsi="Arial" w:cs="Arial"/>
                <w:b/>
                <w:sz w:val="20"/>
              </w:rPr>
              <w:t>mogła</w:t>
            </w:r>
            <w:r w:rsidRPr="0000350F">
              <w:rPr>
                <w:rFonts w:ascii="Arial" w:hAnsi="Arial" w:cs="Arial"/>
                <w:sz w:val="20"/>
              </w:rPr>
              <w:t xml:space="preserve"> zostać określona w stosownym ogłoszeniu lub w dokumentach zamówienia, jest dostępna w formie elektronicznej, proszę wskazać:</w:t>
            </w:r>
          </w:p>
        </w:tc>
        <w:tc>
          <w:tcPr>
            <w:tcW w:w="4645" w:type="dxa"/>
            <w:shd w:val="clear" w:color="auto" w:fill="auto"/>
          </w:tcPr>
          <w:p w:rsidR="0012509F" w:rsidRPr="0000350F" w:rsidRDefault="0012509F" w:rsidP="00F51992">
            <w:pPr>
              <w:jc w:val="left"/>
              <w:rPr>
                <w:rFonts w:ascii="Arial" w:hAnsi="Arial" w:cs="Arial"/>
                <w:sz w:val="20"/>
              </w:rPr>
            </w:pPr>
            <w:r w:rsidRPr="0000350F">
              <w:rPr>
                <w:rFonts w:ascii="Arial" w:hAnsi="Arial" w:cs="Arial"/>
                <w:sz w:val="20"/>
              </w:rPr>
              <w:t>[……]</w:t>
            </w:r>
            <w:r w:rsidRPr="0000350F">
              <w:rPr>
                <w:rFonts w:ascii="Arial" w:hAnsi="Arial" w:cs="Arial"/>
                <w:sz w:val="20"/>
              </w:rPr>
              <w:br/>
            </w:r>
            <w:r w:rsidRPr="0000350F">
              <w:rPr>
                <w:rFonts w:ascii="Arial" w:hAnsi="Arial" w:cs="Arial"/>
                <w:sz w:val="20"/>
              </w:rPr>
              <w:br/>
            </w:r>
            <w:r w:rsidRPr="0000350F">
              <w:rPr>
                <w:rFonts w:ascii="Arial" w:hAnsi="Arial" w:cs="Arial"/>
                <w:sz w:val="20"/>
              </w:rPr>
              <w:br/>
            </w:r>
            <w:r w:rsidRPr="0000350F">
              <w:rPr>
                <w:rFonts w:ascii="Arial" w:hAnsi="Arial" w:cs="Arial"/>
                <w:sz w:val="20"/>
              </w:rPr>
              <w:br/>
            </w:r>
            <w:r w:rsidRPr="0000350F">
              <w:rPr>
                <w:rFonts w:ascii="Arial" w:hAnsi="Arial" w:cs="Arial"/>
                <w:sz w:val="20"/>
              </w:rPr>
              <w:br/>
            </w:r>
            <w:r w:rsidRPr="0000350F">
              <w:rPr>
                <w:rFonts w:ascii="Arial" w:hAnsi="Arial" w:cs="Arial"/>
                <w:sz w:val="20"/>
              </w:rPr>
              <w:br/>
              <w:t>(adres internetowy, wydający urząd lub organ, dokładne dane referencyjne dokumentacji): [……][……][……]</w:t>
            </w:r>
          </w:p>
        </w:tc>
      </w:tr>
    </w:tbl>
    <w:p w:rsidR="0012509F" w:rsidRPr="0000350F" w:rsidRDefault="0012509F" w:rsidP="0012509F">
      <w:pPr>
        <w:keepNext/>
        <w:spacing w:before="120" w:after="360"/>
        <w:jc w:val="center"/>
        <w:rPr>
          <w:rFonts w:ascii="Arial" w:eastAsia="Calibri" w:hAnsi="Arial" w:cs="Arial"/>
          <w:bCs w:val="0"/>
          <w:smallCaps/>
          <w:color w:val="auto"/>
          <w:sz w:val="20"/>
          <w:lang w:eastAsia="en-GB"/>
        </w:rPr>
      </w:pPr>
      <w:r w:rsidRPr="0000350F">
        <w:rPr>
          <w:rFonts w:ascii="Arial" w:eastAsia="Calibri" w:hAnsi="Arial" w:cs="Arial"/>
          <w:bCs w:val="0"/>
          <w:smallCaps/>
          <w:color w:val="auto"/>
          <w:sz w:val="20"/>
          <w:lang w:eastAsia="en-GB"/>
        </w:rPr>
        <w:t>C: Zdolność techniczna i zawodowa</w:t>
      </w:r>
    </w:p>
    <w:p w:rsidR="0012509F" w:rsidRPr="0000350F" w:rsidRDefault="0012509F" w:rsidP="0012509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w w:val="0"/>
          <w:sz w:val="20"/>
        </w:rPr>
      </w:pPr>
      <w:r w:rsidRPr="0000350F">
        <w:rPr>
          <w:rFonts w:ascii="Arial" w:hAnsi="Arial" w:cs="Arial"/>
          <w:b/>
          <w:w w:val="0"/>
          <w:sz w:val="20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38"/>
        <w:gridCol w:w="5724"/>
      </w:tblGrid>
      <w:tr w:rsidR="0012509F" w:rsidRPr="0000350F" w:rsidTr="00F51992">
        <w:tc>
          <w:tcPr>
            <w:tcW w:w="4644" w:type="dxa"/>
            <w:shd w:val="clear" w:color="auto" w:fill="auto"/>
          </w:tcPr>
          <w:p w:rsidR="0012509F" w:rsidRPr="0000350F" w:rsidRDefault="0012509F" w:rsidP="00F51992">
            <w:pPr>
              <w:rPr>
                <w:rFonts w:ascii="Arial" w:hAnsi="Arial" w:cs="Arial"/>
                <w:b/>
                <w:sz w:val="20"/>
              </w:rPr>
            </w:pPr>
            <w:r w:rsidRPr="0000350F">
              <w:rPr>
                <w:rFonts w:ascii="Arial" w:hAnsi="Arial" w:cs="Arial"/>
                <w:b/>
                <w:sz w:val="20"/>
              </w:rPr>
              <w:t>Zdolność techniczna i zawodowa</w:t>
            </w:r>
          </w:p>
        </w:tc>
        <w:tc>
          <w:tcPr>
            <w:tcW w:w="4645" w:type="dxa"/>
            <w:tcBorders>
              <w:bottom w:val="single" w:sz="4" w:space="0" w:color="auto"/>
            </w:tcBorders>
            <w:shd w:val="clear" w:color="auto" w:fill="auto"/>
          </w:tcPr>
          <w:p w:rsidR="0012509F" w:rsidRPr="0000350F" w:rsidRDefault="0012509F" w:rsidP="00F51992">
            <w:pPr>
              <w:rPr>
                <w:rFonts w:ascii="Arial" w:hAnsi="Arial" w:cs="Arial"/>
                <w:b/>
                <w:sz w:val="20"/>
              </w:rPr>
            </w:pPr>
            <w:r w:rsidRPr="0000350F">
              <w:rPr>
                <w:rFonts w:ascii="Arial" w:hAnsi="Arial" w:cs="Arial"/>
                <w:b/>
                <w:sz w:val="20"/>
              </w:rPr>
              <w:t>Odpowiedź:</w:t>
            </w:r>
          </w:p>
        </w:tc>
      </w:tr>
      <w:tr w:rsidR="0012509F" w:rsidRPr="0000350F" w:rsidTr="00F51992">
        <w:tc>
          <w:tcPr>
            <w:tcW w:w="4644" w:type="dxa"/>
            <w:shd w:val="clear" w:color="auto" w:fill="auto"/>
          </w:tcPr>
          <w:p w:rsidR="0012509F" w:rsidRPr="0000350F" w:rsidRDefault="0012509F" w:rsidP="00F51992">
            <w:pPr>
              <w:jc w:val="left"/>
              <w:rPr>
                <w:rFonts w:ascii="Arial" w:hAnsi="Arial" w:cs="Arial"/>
                <w:sz w:val="20"/>
              </w:rPr>
            </w:pPr>
            <w:r w:rsidRPr="0000350F">
              <w:rPr>
                <w:rFonts w:ascii="Arial" w:hAnsi="Arial" w:cs="Arial"/>
                <w:sz w:val="20"/>
                <w:shd w:val="clear" w:color="auto" w:fill="FFFFFF"/>
              </w:rPr>
              <w:t xml:space="preserve">1a) Jedynie w odniesieniu do </w:t>
            </w:r>
            <w:r w:rsidRPr="0000350F">
              <w:rPr>
                <w:rFonts w:ascii="Arial" w:hAnsi="Arial" w:cs="Arial"/>
                <w:b/>
                <w:sz w:val="20"/>
                <w:shd w:val="clear" w:color="auto" w:fill="FFFFFF"/>
              </w:rPr>
              <w:t>zamówień publicznych na roboty budowlane</w:t>
            </w:r>
            <w:r w:rsidRPr="0000350F">
              <w:rPr>
                <w:rFonts w:ascii="Arial" w:hAnsi="Arial" w:cs="Arial"/>
                <w:sz w:val="20"/>
                <w:shd w:val="clear" w:color="auto" w:fill="FFFFFF"/>
              </w:rPr>
              <w:t>:</w:t>
            </w:r>
            <w:r w:rsidRPr="0000350F">
              <w:rPr>
                <w:rFonts w:ascii="Arial" w:hAnsi="Arial" w:cs="Arial"/>
                <w:sz w:val="20"/>
                <w:shd w:val="clear" w:color="auto" w:fill="BFBFBF"/>
              </w:rPr>
              <w:br/>
            </w:r>
            <w:r w:rsidRPr="0000350F">
              <w:rPr>
                <w:rFonts w:ascii="Arial" w:hAnsi="Arial" w:cs="Arial"/>
                <w:sz w:val="20"/>
              </w:rPr>
              <w:t>W okresie odniesienia</w:t>
            </w:r>
            <w:r w:rsidRPr="0000350F">
              <w:rPr>
                <w:rFonts w:ascii="Arial" w:hAnsi="Arial" w:cs="Arial"/>
                <w:sz w:val="20"/>
                <w:vertAlign w:val="superscript"/>
              </w:rPr>
              <w:footnoteReference w:id="38"/>
            </w:r>
            <w:r w:rsidRPr="0000350F">
              <w:rPr>
                <w:rFonts w:ascii="Arial" w:hAnsi="Arial" w:cs="Arial"/>
                <w:sz w:val="20"/>
              </w:rPr>
              <w:t xml:space="preserve"> wykonawca </w:t>
            </w:r>
            <w:r w:rsidRPr="0000350F">
              <w:rPr>
                <w:rFonts w:ascii="Arial" w:hAnsi="Arial" w:cs="Arial"/>
                <w:b/>
                <w:sz w:val="20"/>
              </w:rPr>
              <w:t>wykonał następujące roboty budowlane określonego rodzaju</w:t>
            </w:r>
            <w:r w:rsidRPr="0000350F">
              <w:rPr>
                <w:rFonts w:ascii="Arial" w:hAnsi="Arial" w:cs="Arial"/>
                <w:sz w:val="20"/>
              </w:rPr>
              <w:t xml:space="preserve">: </w:t>
            </w:r>
            <w:r w:rsidRPr="0000350F">
              <w:rPr>
                <w:rFonts w:ascii="Arial" w:hAnsi="Arial" w:cs="Arial"/>
                <w:sz w:val="20"/>
              </w:rPr>
              <w:br/>
              <w:t>Jeżeli odnośna dokumentacja dotycząca zadowalającego wykonania i rezultatu w odniesieniu do najważniejszych robót budowlanych jest dostępna w formie elektronicznej, proszę wskazać:</w:t>
            </w:r>
          </w:p>
        </w:tc>
        <w:tc>
          <w:tcPr>
            <w:tcW w:w="4645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:rsidR="0012509F" w:rsidRPr="0000350F" w:rsidRDefault="0012509F" w:rsidP="00F51992">
            <w:pPr>
              <w:jc w:val="left"/>
              <w:rPr>
                <w:rFonts w:ascii="Arial" w:hAnsi="Arial" w:cs="Arial"/>
                <w:sz w:val="20"/>
              </w:rPr>
            </w:pPr>
            <w:r w:rsidRPr="0000350F">
              <w:rPr>
                <w:rFonts w:ascii="Arial" w:hAnsi="Arial" w:cs="Arial"/>
                <w:sz w:val="20"/>
              </w:rPr>
              <w:t>Liczba lat (okres ten został wskazany w stosownym ogłoszeniu lub dokumentach zamówienia): […]</w:t>
            </w:r>
            <w:r w:rsidRPr="0000350F">
              <w:rPr>
                <w:rFonts w:ascii="Arial" w:hAnsi="Arial" w:cs="Arial"/>
                <w:sz w:val="20"/>
              </w:rPr>
              <w:br/>
              <w:t>Roboty budowlane: [……]</w:t>
            </w:r>
            <w:r w:rsidRPr="0000350F">
              <w:rPr>
                <w:rFonts w:ascii="Arial" w:hAnsi="Arial" w:cs="Arial"/>
                <w:sz w:val="20"/>
              </w:rPr>
              <w:br/>
            </w:r>
            <w:r w:rsidRPr="0000350F">
              <w:rPr>
                <w:rFonts w:ascii="Arial" w:hAnsi="Arial" w:cs="Arial"/>
                <w:sz w:val="20"/>
              </w:rPr>
              <w:br/>
              <w:t>(adres internetowy, wydający urząd lub organ, dokładne dane referencyjne dokumentacji): [……][……][……]</w:t>
            </w:r>
          </w:p>
        </w:tc>
      </w:tr>
      <w:tr w:rsidR="0012509F" w:rsidRPr="0000350F" w:rsidTr="00620CAD">
        <w:tc>
          <w:tcPr>
            <w:tcW w:w="4644" w:type="dxa"/>
            <w:shd w:val="clear" w:color="auto" w:fill="auto"/>
          </w:tcPr>
          <w:p w:rsidR="0012509F" w:rsidRPr="0000350F" w:rsidRDefault="0012509F" w:rsidP="00F51992">
            <w:pPr>
              <w:jc w:val="left"/>
              <w:rPr>
                <w:rFonts w:ascii="Arial" w:hAnsi="Arial" w:cs="Arial"/>
                <w:sz w:val="20"/>
                <w:shd w:val="clear" w:color="auto" w:fill="BFBFBF"/>
              </w:rPr>
            </w:pPr>
            <w:r w:rsidRPr="0000350F">
              <w:rPr>
                <w:rFonts w:ascii="Arial" w:hAnsi="Arial" w:cs="Arial"/>
                <w:sz w:val="20"/>
                <w:shd w:val="clear" w:color="auto" w:fill="FFFFFF"/>
              </w:rPr>
              <w:t xml:space="preserve">1b) Jedynie w odniesieniu do </w:t>
            </w:r>
            <w:r w:rsidRPr="0000350F">
              <w:rPr>
                <w:rFonts w:ascii="Arial" w:hAnsi="Arial" w:cs="Arial"/>
                <w:b/>
                <w:sz w:val="20"/>
                <w:shd w:val="clear" w:color="auto" w:fill="FFFFFF"/>
              </w:rPr>
              <w:t>zamówień publicznych na dostawy i zamówień publicznych na usługi</w:t>
            </w:r>
            <w:r w:rsidRPr="0000350F">
              <w:rPr>
                <w:rFonts w:ascii="Arial" w:hAnsi="Arial" w:cs="Arial"/>
                <w:sz w:val="20"/>
                <w:shd w:val="clear" w:color="auto" w:fill="FFFFFF"/>
              </w:rPr>
              <w:t>:</w:t>
            </w:r>
            <w:r w:rsidRPr="0000350F">
              <w:rPr>
                <w:rFonts w:ascii="Arial" w:hAnsi="Arial" w:cs="Arial"/>
                <w:sz w:val="20"/>
                <w:shd w:val="clear" w:color="auto" w:fill="BFBFBF"/>
              </w:rPr>
              <w:br/>
            </w:r>
            <w:r w:rsidRPr="0000350F">
              <w:rPr>
                <w:rFonts w:ascii="Arial" w:hAnsi="Arial" w:cs="Arial"/>
                <w:sz w:val="20"/>
              </w:rPr>
              <w:lastRenderedPageBreak/>
              <w:t>W okresie odniesienia</w:t>
            </w:r>
            <w:r w:rsidRPr="0000350F">
              <w:rPr>
                <w:rFonts w:ascii="Arial" w:hAnsi="Arial" w:cs="Arial"/>
                <w:sz w:val="20"/>
                <w:vertAlign w:val="superscript"/>
              </w:rPr>
              <w:footnoteReference w:id="39"/>
            </w:r>
            <w:r w:rsidRPr="0000350F">
              <w:rPr>
                <w:rFonts w:ascii="Arial" w:hAnsi="Arial" w:cs="Arial"/>
                <w:sz w:val="20"/>
              </w:rPr>
              <w:t xml:space="preserve"> wykonawca </w:t>
            </w:r>
            <w:r w:rsidRPr="0000350F">
              <w:rPr>
                <w:rFonts w:ascii="Arial" w:hAnsi="Arial" w:cs="Arial"/>
                <w:b/>
                <w:sz w:val="20"/>
              </w:rPr>
              <w:t>zrealizował następujące główne dostawy określonego rodzaju lub wyświadczył następujące główne usługi określonego rodzaju</w:t>
            </w:r>
            <w:r w:rsidRPr="0000350F">
              <w:rPr>
                <w:rFonts w:ascii="Arial" w:hAnsi="Arial" w:cs="Arial"/>
                <w:sz w:val="20"/>
              </w:rPr>
              <w:t>:</w:t>
            </w:r>
            <w:r w:rsidRPr="0000350F">
              <w:rPr>
                <w:rFonts w:ascii="Arial" w:hAnsi="Arial" w:cs="Arial"/>
                <w:b/>
                <w:sz w:val="20"/>
              </w:rPr>
              <w:t xml:space="preserve"> </w:t>
            </w:r>
            <w:r w:rsidRPr="0000350F">
              <w:rPr>
                <w:rFonts w:ascii="Arial" w:hAnsi="Arial" w:cs="Arial"/>
                <w:sz w:val="20"/>
              </w:rPr>
              <w:t>Przy sporządzaniu wykazu proszę podać kwoty, daty i odbiorców, zarówno publicznych, jak i prywatnych</w:t>
            </w:r>
            <w:r w:rsidRPr="0000350F">
              <w:rPr>
                <w:rFonts w:ascii="Arial" w:hAnsi="Arial" w:cs="Arial"/>
                <w:sz w:val="20"/>
                <w:vertAlign w:val="superscript"/>
              </w:rPr>
              <w:footnoteReference w:id="40"/>
            </w:r>
            <w:r w:rsidRPr="0000350F">
              <w:rPr>
                <w:rFonts w:ascii="Arial" w:hAnsi="Arial" w:cs="Arial"/>
                <w:sz w:val="20"/>
              </w:rPr>
              <w:t>:</w:t>
            </w:r>
          </w:p>
        </w:tc>
        <w:tc>
          <w:tcPr>
            <w:tcW w:w="4645" w:type="dxa"/>
            <w:tcBorders>
              <w:bottom w:val="single" w:sz="4" w:space="0" w:color="auto"/>
            </w:tcBorders>
            <w:shd w:val="clear" w:color="auto" w:fill="auto"/>
          </w:tcPr>
          <w:p w:rsidR="0012509F" w:rsidRPr="00C87E34" w:rsidRDefault="0012509F" w:rsidP="00F51992">
            <w:pPr>
              <w:rPr>
                <w:rFonts w:ascii="Arial" w:hAnsi="Arial" w:cs="Arial"/>
                <w:color w:val="auto"/>
                <w:sz w:val="20"/>
              </w:rPr>
            </w:pPr>
            <w:r w:rsidRPr="00C87E34">
              <w:rPr>
                <w:rFonts w:ascii="Arial" w:hAnsi="Arial" w:cs="Arial"/>
                <w:color w:val="auto"/>
                <w:sz w:val="20"/>
              </w:rPr>
              <w:lastRenderedPageBreak/>
              <w:br/>
              <w:t>Liczba lat (okres ten został wskazany w stosownym ogłoszeniu lub dokumentach zamówienia): […]</w:t>
            </w:r>
          </w:p>
          <w:p w:rsidR="009347A0" w:rsidRPr="00C87E34" w:rsidRDefault="009347A0" w:rsidP="00F51992">
            <w:pPr>
              <w:rPr>
                <w:b/>
                <w:color w:val="auto"/>
                <w:sz w:val="20"/>
              </w:rPr>
            </w:pPr>
          </w:p>
          <w:p w:rsidR="009347A0" w:rsidRPr="00C87E34" w:rsidRDefault="009347A0" w:rsidP="00F51992">
            <w:pPr>
              <w:rPr>
                <w:b/>
                <w:color w:val="auto"/>
                <w:sz w:val="20"/>
              </w:rPr>
            </w:pPr>
          </w:p>
          <w:p w:rsidR="009347A0" w:rsidRPr="00C87E34" w:rsidRDefault="009347A0" w:rsidP="00F51992">
            <w:pPr>
              <w:rPr>
                <w:b/>
                <w:color w:val="auto"/>
                <w:sz w:val="20"/>
              </w:rPr>
            </w:pPr>
          </w:p>
          <w:p w:rsidR="0012509F" w:rsidRPr="00C87E34" w:rsidRDefault="009347A0" w:rsidP="00F51992">
            <w:pPr>
              <w:rPr>
                <w:b/>
                <w:color w:val="auto"/>
                <w:sz w:val="20"/>
              </w:rPr>
            </w:pPr>
            <w:r w:rsidRPr="00C87E34">
              <w:rPr>
                <w:b/>
                <w:color w:val="auto"/>
                <w:sz w:val="20"/>
              </w:rPr>
              <w:t>Wykaz dostaw</w:t>
            </w:r>
          </w:p>
          <w:tbl>
            <w:tblPr>
              <w:tblW w:w="511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549"/>
              <w:gridCol w:w="883"/>
              <w:gridCol w:w="883"/>
              <w:gridCol w:w="883"/>
              <w:gridCol w:w="1216"/>
            </w:tblGrid>
            <w:tr w:rsidR="0012509F" w:rsidRPr="00C87E34" w:rsidTr="00F51992">
              <w:trPr>
                <w:trHeight w:val="181"/>
              </w:trPr>
              <w:tc>
                <w:tcPr>
                  <w:tcW w:w="1273" w:type="dxa"/>
                  <w:shd w:val="clear" w:color="auto" w:fill="auto"/>
                </w:tcPr>
                <w:p w:rsidR="0012509F" w:rsidRPr="00C87E34" w:rsidRDefault="0012509F" w:rsidP="00F51992">
                  <w:pPr>
                    <w:jc w:val="left"/>
                    <w:rPr>
                      <w:color w:val="auto"/>
                      <w:sz w:val="20"/>
                    </w:rPr>
                  </w:pPr>
                  <w:r w:rsidRPr="00C87E34">
                    <w:rPr>
                      <w:color w:val="auto"/>
                      <w:sz w:val="20"/>
                    </w:rPr>
                    <w:t>Opis dostawy (Nazwa i zakres)</w:t>
                  </w:r>
                </w:p>
                <w:p w:rsidR="0012509F" w:rsidRPr="00C87E34" w:rsidRDefault="0012509F" w:rsidP="00F51992">
                  <w:pPr>
                    <w:jc w:val="left"/>
                    <w:rPr>
                      <w:color w:val="auto"/>
                      <w:sz w:val="20"/>
                    </w:rPr>
                  </w:pPr>
                </w:p>
                <w:p w:rsidR="0012509F" w:rsidRPr="00C87E34" w:rsidRDefault="0012509F" w:rsidP="00F51992">
                  <w:pPr>
                    <w:jc w:val="left"/>
                    <w:rPr>
                      <w:color w:val="auto"/>
                      <w:sz w:val="20"/>
                    </w:rPr>
                  </w:pPr>
                  <w:r w:rsidRPr="00C87E34">
                    <w:rPr>
                      <w:color w:val="auto"/>
                      <w:sz w:val="20"/>
                    </w:rPr>
                    <w:t>(Opis musi zawierać informacje zawarte w warunkach udziału w postępowaniu zgodnie z pkt. VI, ust. 2 pkt 3</w:t>
                  </w:r>
                  <w:r w:rsidR="00C87E34" w:rsidRPr="00C87E34">
                    <w:rPr>
                      <w:color w:val="auto"/>
                      <w:sz w:val="20"/>
                    </w:rPr>
                    <w:t>.1</w:t>
                  </w:r>
                  <w:r w:rsidR="000569B9">
                    <w:rPr>
                      <w:color w:val="auto"/>
                      <w:sz w:val="20"/>
                    </w:rPr>
                    <w:t>)</w:t>
                  </w:r>
                  <w:r w:rsidRPr="00C87E34">
                    <w:rPr>
                      <w:color w:val="auto"/>
                      <w:sz w:val="20"/>
                    </w:rPr>
                    <w:t xml:space="preserve"> a  SIWZ – w zakresie umożliwiającym spełnienie warunku)</w:t>
                  </w:r>
                </w:p>
              </w:tc>
              <w:tc>
                <w:tcPr>
                  <w:tcW w:w="616" w:type="dxa"/>
                  <w:shd w:val="clear" w:color="auto" w:fill="auto"/>
                </w:tcPr>
                <w:p w:rsidR="0012509F" w:rsidRPr="00C87E34" w:rsidRDefault="0012509F" w:rsidP="00F51992">
                  <w:pPr>
                    <w:jc w:val="left"/>
                    <w:rPr>
                      <w:color w:val="auto"/>
                      <w:sz w:val="20"/>
                    </w:rPr>
                  </w:pPr>
                  <w:r w:rsidRPr="00C87E34">
                    <w:rPr>
                      <w:color w:val="auto"/>
                      <w:sz w:val="20"/>
                    </w:rPr>
                    <w:t xml:space="preserve">Kwota dostawy brutto w zł </w:t>
                  </w:r>
                </w:p>
              </w:tc>
              <w:tc>
                <w:tcPr>
                  <w:tcW w:w="579" w:type="dxa"/>
                  <w:shd w:val="clear" w:color="auto" w:fill="auto"/>
                </w:tcPr>
                <w:p w:rsidR="0012509F" w:rsidRPr="00C87E34" w:rsidRDefault="0012509F" w:rsidP="00F51992">
                  <w:pPr>
                    <w:jc w:val="left"/>
                    <w:rPr>
                      <w:color w:val="auto"/>
                      <w:sz w:val="20"/>
                    </w:rPr>
                  </w:pPr>
                  <w:r w:rsidRPr="00C87E34">
                    <w:rPr>
                      <w:color w:val="auto"/>
                      <w:sz w:val="20"/>
                    </w:rPr>
                    <w:t xml:space="preserve">Daty dostawy  (od-do) </w:t>
                  </w:r>
                </w:p>
              </w:tc>
              <w:tc>
                <w:tcPr>
                  <w:tcW w:w="798" w:type="dxa"/>
                  <w:shd w:val="clear" w:color="auto" w:fill="auto"/>
                </w:tcPr>
                <w:p w:rsidR="0012509F" w:rsidRPr="00C87E34" w:rsidRDefault="0012509F" w:rsidP="00F51992">
                  <w:pPr>
                    <w:jc w:val="left"/>
                    <w:rPr>
                      <w:color w:val="auto"/>
                      <w:sz w:val="20"/>
                    </w:rPr>
                  </w:pPr>
                  <w:r w:rsidRPr="00C87E34">
                    <w:rPr>
                      <w:color w:val="auto"/>
                      <w:sz w:val="20"/>
                    </w:rPr>
                    <w:t xml:space="preserve">Odbiory dostawy (adres i telefon) </w:t>
                  </w:r>
                </w:p>
              </w:tc>
              <w:tc>
                <w:tcPr>
                  <w:tcW w:w="1847" w:type="dxa"/>
                </w:tcPr>
                <w:p w:rsidR="0012509F" w:rsidRPr="00C87E34" w:rsidRDefault="0012509F" w:rsidP="00F51992">
                  <w:pPr>
                    <w:jc w:val="left"/>
                    <w:rPr>
                      <w:color w:val="auto"/>
                      <w:sz w:val="20"/>
                    </w:rPr>
                  </w:pPr>
                  <w:r w:rsidRPr="00C87E34">
                    <w:rPr>
                      <w:color w:val="auto"/>
                      <w:sz w:val="20"/>
                    </w:rPr>
                    <w:t>Wykonawca dostawy</w:t>
                  </w:r>
                </w:p>
              </w:tc>
            </w:tr>
            <w:tr w:rsidR="0012509F" w:rsidRPr="00C87E34" w:rsidTr="00F51992">
              <w:trPr>
                <w:trHeight w:val="193"/>
              </w:trPr>
              <w:tc>
                <w:tcPr>
                  <w:tcW w:w="1273" w:type="dxa"/>
                  <w:shd w:val="clear" w:color="auto" w:fill="auto"/>
                </w:tcPr>
                <w:p w:rsidR="0012509F" w:rsidRPr="00C87E34" w:rsidRDefault="0012509F" w:rsidP="00F51992">
                  <w:pPr>
                    <w:jc w:val="left"/>
                    <w:rPr>
                      <w:color w:val="auto"/>
                      <w:sz w:val="20"/>
                    </w:rPr>
                  </w:pPr>
                </w:p>
              </w:tc>
              <w:tc>
                <w:tcPr>
                  <w:tcW w:w="616" w:type="dxa"/>
                  <w:shd w:val="clear" w:color="auto" w:fill="auto"/>
                </w:tcPr>
                <w:p w:rsidR="0012509F" w:rsidRPr="00C87E34" w:rsidRDefault="0012509F" w:rsidP="00F51992">
                  <w:pPr>
                    <w:jc w:val="left"/>
                    <w:rPr>
                      <w:color w:val="auto"/>
                      <w:sz w:val="20"/>
                    </w:rPr>
                  </w:pPr>
                </w:p>
              </w:tc>
              <w:tc>
                <w:tcPr>
                  <w:tcW w:w="579" w:type="dxa"/>
                  <w:shd w:val="clear" w:color="auto" w:fill="auto"/>
                </w:tcPr>
                <w:p w:rsidR="0012509F" w:rsidRPr="00C87E34" w:rsidRDefault="0012509F" w:rsidP="00F51992">
                  <w:pPr>
                    <w:jc w:val="left"/>
                    <w:rPr>
                      <w:color w:val="auto"/>
                      <w:sz w:val="20"/>
                    </w:rPr>
                  </w:pPr>
                </w:p>
              </w:tc>
              <w:tc>
                <w:tcPr>
                  <w:tcW w:w="798" w:type="dxa"/>
                  <w:shd w:val="clear" w:color="auto" w:fill="auto"/>
                </w:tcPr>
                <w:p w:rsidR="0012509F" w:rsidRPr="00C87E34" w:rsidRDefault="0012509F" w:rsidP="00F51992">
                  <w:pPr>
                    <w:jc w:val="left"/>
                    <w:rPr>
                      <w:color w:val="auto"/>
                      <w:sz w:val="20"/>
                    </w:rPr>
                  </w:pPr>
                </w:p>
              </w:tc>
              <w:tc>
                <w:tcPr>
                  <w:tcW w:w="1847" w:type="dxa"/>
                </w:tcPr>
                <w:p w:rsidR="0012509F" w:rsidRPr="00C87E34" w:rsidRDefault="0012509F" w:rsidP="00F51992">
                  <w:pPr>
                    <w:jc w:val="left"/>
                    <w:rPr>
                      <w:color w:val="auto"/>
                      <w:sz w:val="20"/>
                    </w:rPr>
                  </w:pPr>
                </w:p>
              </w:tc>
            </w:tr>
            <w:tr w:rsidR="00F768AF" w:rsidRPr="00C87E34" w:rsidTr="00F51992">
              <w:trPr>
                <w:trHeight w:val="193"/>
              </w:trPr>
              <w:tc>
                <w:tcPr>
                  <w:tcW w:w="1273" w:type="dxa"/>
                  <w:shd w:val="clear" w:color="auto" w:fill="auto"/>
                </w:tcPr>
                <w:p w:rsidR="00F768AF" w:rsidRPr="00C87E34" w:rsidRDefault="00F768AF" w:rsidP="00F51992">
                  <w:pPr>
                    <w:jc w:val="left"/>
                    <w:rPr>
                      <w:color w:val="auto"/>
                      <w:sz w:val="20"/>
                    </w:rPr>
                  </w:pPr>
                </w:p>
              </w:tc>
              <w:tc>
                <w:tcPr>
                  <w:tcW w:w="616" w:type="dxa"/>
                  <w:shd w:val="clear" w:color="auto" w:fill="auto"/>
                </w:tcPr>
                <w:p w:rsidR="00F768AF" w:rsidRPr="00C87E34" w:rsidRDefault="00F768AF" w:rsidP="00F51992">
                  <w:pPr>
                    <w:jc w:val="left"/>
                    <w:rPr>
                      <w:color w:val="auto"/>
                      <w:sz w:val="20"/>
                    </w:rPr>
                  </w:pPr>
                </w:p>
              </w:tc>
              <w:tc>
                <w:tcPr>
                  <w:tcW w:w="579" w:type="dxa"/>
                  <w:shd w:val="clear" w:color="auto" w:fill="auto"/>
                </w:tcPr>
                <w:p w:rsidR="00F768AF" w:rsidRPr="00C87E34" w:rsidRDefault="00F768AF" w:rsidP="00F51992">
                  <w:pPr>
                    <w:jc w:val="left"/>
                    <w:rPr>
                      <w:color w:val="auto"/>
                      <w:sz w:val="20"/>
                    </w:rPr>
                  </w:pPr>
                </w:p>
              </w:tc>
              <w:tc>
                <w:tcPr>
                  <w:tcW w:w="798" w:type="dxa"/>
                  <w:shd w:val="clear" w:color="auto" w:fill="auto"/>
                </w:tcPr>
                <w:p w:rsidR="00F768AF" w:rsidRPr="00C87E34" w:rsidRDefault="00F768AF" w:rsidP="00F51992">
                  <w:pPr>
                    <w:jc w:val="left"/>
                    <w:rPr>
                      <w:color w:val="auto"/>
                      <w:sz w:val="20"/>
                    </w:rPr>
                  </w:pPr>
                </w:p>
              </w:tc>
              <w:tc>
                <w:tcPr>
                  <w:tcW w:w="1847" w:type="dxa"/>
                </w:tcPr>
                <w:p w:rsidR="00F768AF" w:rsidRPr="00C87E34" w:rsidRDefault="00F768AF" w:rsidP="00F51992">
                  <w:pPr>
                    <w:jc w:val="left"/>
                    <w:rPr>
                      <w:color w:val="auto"/>
                      <w:sz w:val="20"/>
                    </w:rPr>
                  </w:pPr>
                </w:p>
              </w:tc>
            </w:tr>
          </w:tbl>
          <w:p w:rsidR="0012509F" w:rsidRPr="00C87E34" w:rsidRDefault="0012509F" w:rsidP="00F51992">
            <w:pPr>
              <w:rPr>
                <w:rFonts w:ascii="Arial" w:hAnsi="Arial" w:cs="Arial"/>
                <w:color w:val="auto"/>
                <w:sz w:val="20"/>
              </w:rPr>
            </w:pPr>
          </w:p>
        </w:tc>
      </w:tr>
      <w:tr w:rsidR="0012509F" w:rsidRPr="0000350F" w:rsidTr="00620CAD">
        <w:tc>
          <w:tcPr>
            <w:tcW w:w="4644" w:type="dxa"/>
            <w:shd w:val="clear" w:color="auto" w:fill="auto"/>
          </w:tcPr>
          <w:p w:rsidR="0012509F" w:rsidRPr="0000350F" w:rsidRDefault="0012509F" w:rsidP="00F51992">
            <w:pPr>
              <w:rPr>
                <w:rFonts w:ascii="Arial" w:hAnsi="Arial" w:cs="Arial"/>
                <w:sz w:val="20"/>
                <w:shd w:val="clear" w:color="auto" w:fill="BFBFBF"/>
              </w:rPr>
            </w:pPr>
            <w:r w:rsidRPr="0000350F">
              <w:rPr>
                <w:rFonts w:ascii="Arial" w:hAnsi="Arial" w:cs="Arial"/>
                <w:sz w:val="20"/>
              </w:rPr>
              <w:lastRenderedPageBreak/>
              <w:t xml:space="preserve">2) Może skorzystać z usług następujących </w:t>
            </w:r>
            <w:r w:rsidRPr="0000350F">
              <w:rPr>
                <w:rFonts w:ascii="Arial" w:hAnsi="Arial" w:cs="Arial"/>
                <w:b/>
                <w:sz w:val="20"/>
              </w:rPr>
              <w:t>pracowników technicznych lub służb technicznych</w:t>
            </w:r>
            <w:r w:rsidRPr="0000350F">
              <w:rPr>
                <w:rFonts w:ascii="Arial" w:hAnsi="Arial" w:cs="Arial"/>
                <w:b/>
                <w:sz w:val="20"/>
                <w:vertAlign w:val="superscript"/>
              </w:rPr>
              <w:footnoteReference w:id="41"/>
            </w:r>
            <w:r w:rsidRPr="0000350F">
              <w:rPr>
                <w:rFonts w:ascii="Arial" w:hAnsi="Arial" w:cs="Arial"/>
                <w:sz w:val="20"/>
              </w:rPr>
              <w:t>, w szczególności tych odpowiedzialnych za kontrolę jakości:</w:t>
            </w:r>
            <w:r w:rsidRPr="0000350F">
              <w:rPr>
                <w:rFonts w:ascii="Arial" w:hAnsi="Arial" w:cs="Arial"/>
                <w:sz w:val="20"/>
              </w:rPr>
              <w:br/>
              <w:t>W przypadku zamówień publicznych na roboty budowlane wykonawca będzie mógł się zwrócić do następujących pracowników technicznych lub służb technicznych o wykonanie robót:</w:t>
            </w:r>
          </w:p>
        </w:tc>
        <w:tc>
          <w:tcPr>
            <w:tcW w:w="4645" w:type="dxa"/>
            <w:tcBorders>
              <w:tl2br w:val="nil"/>
              <w:tr2bl w:val="nil"/>
            </w:tcBorders>
            <w:shd w:val="clear" w:color="auto" w:fill="auto"/>
          </w:tcPr>
          <w:p w:rsidR="0012509F" w:rsidRPr="00C87E34" w:rsidRDefault="0012509F" w:rsidP="00F51992">
            <w:pPr>
              <w:rPr>
                <w:rFonts w:ascii="Arial" w:hAnsi="Arial" w:cs="Arial"/>
                <w:color w:val="auto"/>
                <w:sz w:val="20"/>
              </w:rPr>
            </w:pPr>
            <w:r w:rsidRPr="00C87E34">
              <w:rPr>
                <w:rFonts w:ascii="Arial" w:hAnsi="Arial" w:cs="Arial"/>
                <w:color w:val="auto"/>
                <w:sz w:val="20"/>
              </w:rPr>
              <w:t>[……]</w:t>
            </w:r>
            <w:r w:rsidRPr="00C87E34">
              <w:rPr>
                <w:rFonts w:ascii="Arial" w:hAnsi="Arial" w:cs="Arial"/>
                <w:color w:val="auto"/>
                <w:sz w:val="20"/>
              </w:rPr>
              <w:br/>
            </w:r>
            <w:r w:rsidRPr="00C87E34">
              <w:rPr>
                <w:rFonts w:ascii="Arial" w:hAnsi="Arial" w:cs="Arial"/>
                <w:color w:val="auto"/>
                <w:sz w:val="20"/>
              </w:rPr>
              <w:br/>
            </w:r>
            <w:r w:rsidRPr="00C87E34">
              <w:rPr>
                <w:rFonts w:ascii="Arial" w:hAnsi="Arial" w:cs="Arial"/>
                <w:color w:val="auto"/>
                <w:sz w:val="20"/>
              </w:rPr>
              <w:br/>
              <w:t>[……]</w:t>
            </w:r>
          </w:p>
          <w:p w:rsidR="00620CAD" w:rsidRPr="00C87E34" w:rsidRDefault="00620CAD" w:rsidP="00620CAD">
            <w:pPr>
              <w:jc w:val="left"/>
              <w:rPr>
                <w:b/>
                <w:color w:val="auto"/>
                <w:sz w:val="20"/>
              </w:rPr>
            </w:pPr>
            <w:r w:rsidRPr="00C87E34">
              <w:rPr>
                <w:b/>
                <w:color w:val="auto"/>
                <w:sz w:val="20"/>
              </w:rPr>
              <w:t>Wykaz osób</w:t>
            </w:r>
          </w:p>
          <w:tbl>
            <w:tblPr>
              <w:tblW w:w="5414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4A0" w:firstRow="1" w:lastRow="0" w:firstColumn="1" w:lastColumn="0" w:noHBand="0" w:noVBand="1"/>
            </w:tblPr>
            <w:tblGrid>
              <w:gridCol w:w="489"/>
              <w:gridCol w:w="972"/>
              <w:gridCol w:w="1460"/>
              <w:gridCol w:w="1205"/>
              <w:gridCol w:w="1372"/>
            </w:tblGrid>
            <w:tr w:rsidR="00620CAD" w:rsidRPr="00C87E34" w:rsidTr="00E65C90">
              <w:trPr>
                <w:trHeight w:val="818"/>
              </w:trPr>
              <w:tc>
                <w:tcPr>
                  <w:tcW w:w="489" w:type="dxa"/>
                </w:tcPr>
                <w:p w:rsidR="00620CAD" w:rsidRPr="00C87E34" w:rsidRDefault="00620CAD" w:rsidP="00620CAD">
                  <w:pPr>
                    <w:rPr>
                      <w:color w:val="auto"/>
                      <w:sz w:val="20"/>
                    </w:rPr>
                  </w:pPr>
                  <w:r w:rsidRPr="00C87E34">
                    <w:rPr>
                      <w:color w:val="auto"/>
                      <w:sz w:val="20"/>
                    </w:rPr>
                    <w:t>Lp.</w:t>
                  </w:r>
                </w:p>
              </w:tc>
              <w:tc>
                <w:tcPr>
                  <w:tcW w:w="972" w:type="dxa"/>
                </w:tcPr>
                <w:p w:rsidR="00620CAD" w:rsidRPr="00C87E34" w:rsidRDefault="00620CAD" w:rsidP="00620CAD">
                  <w:pPr>
                    <w:jc w:val="left"/>
                    <w:rPr>
                      <w:color w:val="auto"/>
                      <w:sz w:val="20"/>
                    </w:rPr>
                  </w:pPr>
                  <w:r w:rsidRPr="00C87E34">
                    <w:rPr>
                      <w:color w:val="auto"/>
                      <w:sz w:val="20"/>
                    </w:rPr>
                    <w:t>Imię i nazwisko</w:t>
                  </w:r>
                </w:p>
              </w:tc>
              <w:tc>
                <w:tcPr>
                  <w:tcW w:w="1619" w:type="dxa"/>
                  <w:tcBorders>
                    <w:right w:val="single" w:sz="4" w:space="0" w:color="auto"/>
                  </w:tcBorders>
                </w:tcPr>
                <w:p w:rsidR="00620CAD" w:rsidRPr="00C87E34" w:rsidRDefault="00620CAD" w:rsidP="00620CAD">
                  <w:pPr>
                    <w:jc w:val="left"/>
                    <w:rPr>
                      <w:color w:val="auto"/>
                      <w:sz w:val="20"/>
                    </w:rPr>
                  </w:pPr>
                  <w:r w:rsidRPr="00C87E34">
                    <w:rPr>
                      <w:color w:val="auto"/>
                      <w:sz w:val="20"/>
                    </w:rPr>
                    <w:t xml:space="preserve">Doświadczenie zawodowe  </w:t>
                  </w:r>
                  <w:r w:rsidRPr="00C87E34">
                    <w:rPr>
                      <w:color w:val="auto"/>
                      <w:sz w:val="20"/>
                    </w:rPr>
                    <w:br/>
                    <w:t>- w sposób i w zakresie z którego wynika spełnienie warunku udziału w postępowaniu zgodnie z pkt. VI, ust. 2 pkt 3</w:t>
                  </w:r>
                  <w:r w:rsidR="00C87E34" w:rsidRPr="00C87E34">
                    <w:rPr>
                      <w:color w:val="auto"/>
                      <w:sz w:val="20"/>
                    </w:rPr>
                    <w:t>.2</w:t>
                  </w:r>
                  <w:r w:rsidR="000569B9">
                    <w:rPr>
                      <w:color w:val="auto"/>
                      <w:sz w:val="20"/>
                    </w:rPr>
                    <w:t>)</w:t>
                  </w:r>
                  <w:r w:rsidR="00C87E34" w:rsidRPr="00C87E34">
                    <w:rPr>
                      <w:color w:val="auto"/>
                      <w:sz w:val="20"/>
                    </w:rPr>
                    <w:t xml:space="preserve"> a</w:t>
                  </w:r>
                  <w:r w:rsidRPr="00C87E34">
                    <w:rPr>
                      <w:color w:val="auto"/>
                      <w:sz w:val="20"/>
                    </w:rPr>
                    <w:t xml:space="preserve"> SIWZ</w:t>
                  </w:r>
                </w:p>
                <w:p w:rsidR="00620CAD" w:rsidRPr="00C87E34" w:rsidRDefault="00620CAD" w:rsidP="00620CAD">
                  <w:pPr>
                    <w:jc w:val="left"/>
                    <w:rPr>
                      <w:color w:val="auto"/>
                      <w:sz w:val="20"/>
                    </w:rPr>
                  </w:pPr>
                  <w:r w:rsidRPr="00C87E34">
                    <w:rPr>
                      <w:color w:val="auto"/>
                      <w:sz w:val="20"/>
                    </w:rPr>
                    <w:t>(doświadczenie łącznie w latach)</w:t>
                  </w:r>
                </w:p>
              </w:tc>
              <w:tc>
                <w:tcPr>
                  <w:tcW w:w="848" w:type="dxa"/>
                </w:tcPr>
                <w:p w:rsidR="00620CAD" w:rsidRPr="00C87E34" w:rsidRDefault="00620CAD" w:rsidP="00620CAD">
                  <w:pPr>
                    <w:jc w:val="left"/>
                    <w:rPr>
                      <w:color w:val="auto"/>
                      <w:sz w:val="20"/>
                    </w:rPr>
                  </w:pPr>
                  <w:r w:rsidRPr="00C87E34">
                    <w:rPr>
                      <w:color w:val="auto"/>
                      <w:sz w:val="20"/>
                    </w:rPr>
                    <w:t>Miejsce obecnego zatrudnienia</w:t>
                  </w:r>
                </w:p>
              </w:tc>
              <w:tc>
                <w:tcPr>
                  <w:tcW w:w="1486" w:type="dxa"/>
                  <w:tcBorders>
                    <w:right w:val="single" w:sz="4" w:space="0" w:color="auto"/>
                  </w:tcBorders>
                </w:tcPr>
                <w:p w:rsidR="00620CAD" w:rsidRPr="00C87E34" w:rsidRDefault="00620CAD" w:rsidP="00620CAD">
                  <w:pPr>
                    <w:jc w:val="left"/>
                    <w:rPr>
                      <w:color w:val="auto"/>
                      <w:sz w:val="20"/>
                    </w:rPr>
                  </w:pPr>
                  <w:r w:rsidRPr="00C87E34">
                    <w:rPr>
                      <w:color w:val="auto"/>
                      <w:sz w:val="20"/>
                    </w:rPr>
                    <w:t>Podstawa dysponowania</w:t>
                  </w:r>
                </w:p>
              </w:tc>
            </w:tr>
            <w:tr w:rsidR="00620CAD" w:rsidRPr="00C87E34" w:rsidTr="00E65C90">
              <w:trPr>
                <w:trHeight w:val="159"/>
              </w:trPr>
              <w:tc>
                <w:tcPr>
                  <w:tcW w:w="489" w:type="dxa"/>
                </w:tcPr>
                <w:p w:rsidR="00620CAD" w:rsidRPr="00C87E34" w:rsidRDefault="00620CAD" w:rsidP="00620CAD">
                  <w:pPr>
                    <w:rPr>
                      <w:rFonts w:ascii="Arial" w:hAnsi="Arial" w:cs="Arial"/>
                      <w:color w:val="auto"/>
                      <w:sz w:val="20"/>
                    </w:rPr>
                  </w:pPr>
                  <w:r w:rsidRPr="00C87E34">
                    <w:rPr>
                      <w:rFonts w:ascii="Arial" w:hAnsi="Arial" w:cs="Arial"/>
                      <w:color w:val="auto"/>
                      <w:sz w:val="20"/>
                    </w:rPr>
                    <w:t>1</w:t>
                  </w:r>
                </w:p>
              </w:tc>
              <w:tc>
                <w:tcPr>
                  <w:tcW w:w="972" w:type="dxa"/>
                </w:tcPr>
                <w:p w:rsidR="00620CAD" w:rsidRPr="00C87E34" w:rsidRDefault="00620CAD" w:rsidP="00620CAD">
                  <w:pPr>
                    <w:rPr>
                      <w:rFonts w:ascii="Arial" w:hAnsi="Arial" w:cs="Arial"/>
                      <w:color w:val="auto"/>
                      <w:sz w:val="20"/>
                    </w:rPr>
                  </w:pPr>
                </w:p>
              </w:tc>
              <w:tc>
                <w:tcPr>
                  <w:tcW w:w="1619" w:type="dxa"/>
                  <w:tcBorders>
                    <w:right w:val="single" w:sz="4" w:space="0" w:color="auto"/>
                  </w:tcBorders>
                </w:tcPr>
                <w:p w:rsidR="00620CAD" w:rsidRPr="00C87E34" w:rsidRDefault="00620CAD" w:rsidP="00620CAD">
                  <w:pPr>
                    <w:rPr>
                      <w:rFonts w:ascii="Arial" w:hAnsi="Arial" w:cs="Arial"/>
                      <w:color w:val="auto"/>
                      <w:sz w:val="20"/>
                    </w:rPr>
                  </w:pPr>
                </w:p>
              </w:tc>
              <w:tc>
                <w:tcPr>
                  <w:tcW w:w="848" w:type="dxa"/>
                </w:tcPr>
                <w:p w:rsidR="00620CAD" w:rsidRPr="00C87E34" w:rsidRDefault="00620CAD" w:rsidP="00620CAD">
                  <w:pPr>
                    <w:rPr>
                      <w:rFonts w:ascii="Arial" w:hAnsi="Arial" w:cs="Arial"/>
                      <w:color w:val="auto"/>
                      <w:sz w:val="20"/>
                    </w:rPr>
                  </w:pPr>
                </w:p>
              </w:tc>
              <w:tc>
                <w:tcPr>
                  <w:tcW w:w="1486" w:type="dxa"/>
                  <w:tcBorders>
                    <w:right w:val="single" w:sz="4" w:space="0" w:color="auto"/>
                  </w:tcBorders>
                </w:tcPr>
                <w:p w:rsidR="00620CAD" w:rsidRPr="00C87E34" w:rsidRDefault="00620CAD" w:rsidP="00620CAD">
                  <w:pPr>
                    <w:rPr>
                      <w:rFonts w:ascii="Arial" w:hAnsi="Arial" w:cs="Arial"/>
                      <w:color w:val="auto"/>
                      <w:sz w:val="20"/>
                    </w:rPr>
                  </w:pPr>
                </w:p>
              </w:tc>
            </w:tr>
            <w:tr w:rsidR="00620CAD" w:rsidRPr="00C87E34" w:rsidTr="00E65C90">
              <w:trPr>
                <w:trHeight w:val="159"/>
              </w:trPr>
              <w:tc>
                <w:tcPr>
                  <w:tcW w:w="489" w:type="dxa"/>
                </w:tcPr>
                <w:p w:rsidR="00620CAD" w:rsidRPr="00C87E34" w:rsidRDefault="00620CAD" w:rsidP="00620CAD">
                  <w:pPr>
                    <w:rPr>
                      <w:rFonts w:ascii="Arial" w:hAnsi="Arial" w:cs="Arial"/>
                      <w:color w:val="auto"/>
                      <w:sz w:val="20"/>
                    </w:rPr>
                  </w:pPr>
                  <w:r w:rsidRPr="00C87E34">
                    <w:rPr>
                      <w:rFonts w:ascii="Arial" w:hAnsi="Arial" w:cs="Arial"/>
                      <w:color w:val="auto"/>
                      <w:sz w:val="20"/>
                    </w:rPr>
                    <w:t>2</w:t>
                  </w:r>
                </w:p>
              </w:tc>
              <w:tc>
                <w:tcPr>
                  <w:tcW w:w="972" w:type="dxa"/>
                </w:tcPr>
                <w:p w:rsidR="00620CAD" w:rsidRPr="00C87E34" w:rsidRDefault="00620CAD" w:rsidP="00620CAD">
                  <w:pPr>
                    <w:rPr>
                      <w:rFonts w:ascii="Arial" w:hAnsi="Arial" w:cs="Arial"/>
                      <w:color w:val="auto"/>
                      <w:sz w:val="20"/>
                    </w:rPr>
                  </w:pPr>
                </w:p>
              </w:tc>
              <w:tc>
                <w:tcPr>
                  <w:tcW w:w="1619" w:type="dxa"/>
                  <w:tcBorders>
                    <w:right w:val="single" w:sz="4" w:space="0" w:color="auto"/>
                  </w:tcBorders>
                </w:tcPr>
                <w:p w:rsidR="00620CAD" w:rsidRPr="00C87E34" w:rsidRDefault="00620CAD" w:rsidP="00620CAD">
                  <w:pPr>
                    <w:rPr>
                      <w:rFonts w:ascii="Arial" w:hAnsi="Arial" w:cs="Arial"/>
                      <w:color w:val="auto"/>
                      <w:sz w:val="20"/>
                    </w:rPr>
                  </w:pPr>
                </w:p>
              </w:tc>
              <w:tc>
                <w:tcPr>
                  <w:tcW w:w="848" w:type="dxa"/>
                </w:tcPr>
                <w:p w:rsidR="00620CAD" w:rsidRPr="00C87E34" w:rsidRDefault="00620CAD" w:rsidP="00620CAD">
                  <w:pPr>
                    <w:rPr>
                      <w:rFonts w:ascii="Arial" w:hAnsi="Arial" w:cs="Arial"/>
                      <w:color w:val="auto"/>
                      <w:sz w:val="20"/>
                    </w:rPr>
                  </w:pPr>
                </w:p>
              </w:tc>
              <w:tc>
                <w:tcPr>
                  <w:tcW w:w="1486" w:type="dxa"/>
                  <w:tcBorders>
                    <w:right w:val="single" w:sz="4" w:space="0" w:color="auto"/>
                  </w:tcBorders>
                </w:tcPr>
                <w:p w:rsidR="00620CAD" w:rsidRPr="00C87E34" w:rsidRDefault="00620CAD" w:rsidP="00620CAD">
                  <w:pPr>
                    <w:rPr>
                      <w:rFonts w:ascii="Arial" w:hAnsi="Arial" w:cs="Arial"/>
                      <w:color w:val="auto"/>
                      <w:sz w:val="20"/>
                    </w:rPr>
                  </w:pPr>
                </w:p>
              </w:tc>
            </w:tr>
            <w:tr w:rsidR="00620CAD" w:rsidRPr="00C87E34" w:rsidTr="00E65C90">
              <w:trPr>
                <w:trHeight w:val="159"/>
              </w:trPr>
              <w:tc>
                <w:tcPr>
                  <w:tcW w:w="489" w:type="dxa"/>
                </w:tcPr>
                <w:p w:rsidR="00620CAD" w:rsidRPr="00C87E34" w:rsidRDefault="00620CAD" w:rsidP="00620CAD">
                  <w:pPr>
                    <w:rPr>
                      <w:rFonts w:ascii="Arial" w:hAnsi="Arial" w:cs="Arial"/>
                      <w:color w:val="auto"/>
                      <w:sz w:val="20"/>
                    </w:rPr>
                  </w:pPr>
                </w:p>
              </w:tc>
              <w:tc>
                <w:tcPr>
                  <w:tcW w:w="972" w:type="dxa"/>
                </w:tcPr>
                <w:p w:rsidR="00620CAD" w:rsidRPr="00C87E34" w:rsidRDefault="00620CAD" w:rsidP="00620CAD">
                  <w:pPr>
                    <w:rPr>
                      <w:rFonts w:ascii="Arial" w:hAnsi="Arial" w:cs="Arial"/>
                      <w:color w:val="auto"/>
                      <w:sz w:val="20"/>
                    </w:rPr>
                  </w:pPr>
                </w:p>
              </w:tc>
              <w:tc>
                <w:tcPr>
                  <w:tcW w:w="1619" w:type="dxa"/>
                  <w:tcBorders>
                    <w:right w:val="single" w:sz="4" w:space="0" w:color="auto"/>
                  </w:tcBorders>
                </w:tcPr>
                <w:p w:rsidR="00620CAD" w:rsidRPr="00C87E34" w:rsidRDefault="00620CAD" w:rsidP="00620CAD">
                  <w:pPr>
                    <w:rPr>
                      <w:rFonts w:ascii="Arial" w:hAnsi="Arial" w:cs="Arial"/>
                      <w:color w:val="auto"/>
                      <w:sz w:val="20"/>
                    </w:rPr>
                  </w:pPr>
                </w:p>
              </w:tc>
              <w:tc>
                <w:tcPr>
                  <w:tcW w:w="848" w:type="dxa"/>
                </w:tcPr>
                <w:p w:rsidR="00620CAD" w:rsidRPr="00C87E34" w:rsidRDefault="00620CAD" w:rsidP="00620CAD">
                  <w:pPr>
                    <w:rPr>
                      <w:rFonts w:ascii="Arial" w:hAnsi="Arial" w:cs="Arial"/>
                      <w:color w:val="auto"/>
                      <w:sz w:val="20"/>
                    </w:rPr>
                  </w:pPr>
                </w:p>
              </w:tc>
              <w:tc>
                <w:tcPr>
                  <w:tcW w:w="1486" w:type="dxa"/>
                  <w:tcBorders>
                    <w:right w:val="single" w:sz="4" w:space="0" w:color="auto"/>
                  </w:tcBorders>
                </w:tcPr>
                <w:p w:rsidR="00620CAD" w:rsidRPr="00C87E34" w:rsidRDefault="00620CAD" w:rsidP="00620CAD">
                  <w:pPr>
                    <w:rPr>
                      <w:rFonts w:ascii="Arial" w:hAnsi="Arial" w:cs="Arial"/>
                      <w:color w:val="auto"/>
                      <w:sz w:val="20"/>
                    </w:rPr>
                  </w:pPr>
                </w:p>
              </w:tc>
            </w:tr>
          </w:tbl>
          <w:p w:rsidR="00620CAD" w:rsidRPr="00C87E34" w:rsidRDefault="00620CAD" w:rsidP="00F51992">
            <w:pPr>
              <w:rPr>
                <w:rFonts w:ascii="Arial" w:hAnsi="Arial" w:cs="Arial"/>
                <w:color w:val="auto"/>
                <w:sz w:val="20"/>
              </w:rPr>
            </w:pPr>
          </w:p>
        </w:tc>
      </w:tr>
      <w:tr w:rsidR="0012509F" w:rsidRPr="0000350F" w:rsidTr="00F51992">
        <w:tc>
          <w:tcPr>
            <w:tcW w:w="4644" w:type="dxa"/>
            <w:shd w:val="clear" w:color="auto" w:fill="auto"/>
          </w:tcPr>
          <w:p w:rsidR="0012509F" w:rsidRPr="0000350F" w:rsidRDefault="0012509F" w:rsidP="00F51992">
            <w:pPr>
              <w:rPr>
                <w:rFonts w:ascii="Arial" w:hAnsi="Arial" w:cs="Arial"/>
                <w:sz w:val="20"/>
              </w:rPr>
            </w:pPr>
            <w:r w:rsidRPr="0000350F">
              <w:rPr>
                <w:rFonts w:ascii="Arial" w:hAnsi="Arial" w:cs="Arial"/>
                <w:sz w:val="20"/>
              </w:rPr>
              <w:t xml:space="preserve">3) Korzysta z następujących </w:t>
            </w:r>
            <w:r w:rsidRPr="0000350F">
              <w:rPr>
                <w:rFonts w:ascii="Arial" w:hAnsi="Arial" w:cs="Arial"/>
                <w:b/>
                <w:sz w:val="20"/>
              </w:rPr>
              <w:t>urządzeń technicznych oraz środków w celu zapewnienia jakości</w:t>
            </w:r>
            <w:r w:rsidRPr="0000350F">
              <w:rPr>
                <w:rFonts w:ascii="Arial" w:hAnsi="Arial" w:cs="Arial"/>
                <w:sz w:val="20"/>
              </w:rPr>
              <w:t xml:space="preserve">, a jego </w:t>
            </w:r>
            <w:r w:rsidRPr="0000350F">
              <w:rPr>
                <w:rFonts w:ascii="Arial" w:hAnsi="Arial" w:cs="Arial"/>
                <w:b/>
                <w:sz w:val="20"/>
              </w:rPr>
              <w:t>zaplecze naukowo-badawcze</w:t>
            </w:r>
            <w:r w:rsidRPr="0000350F">
              <w:rPr>
                <w:rFonts w:ascii="Arial" w:hAnsi="Arial" w:cs="Arial"/>
                <w:sz w:val="20"/>
              </w:rPr>
              <w:t xml:space="preserve"> jest następujące: </w:t>
            </w:r>
          </w:p>
        </w:tc>
        <w:tc>
          <w:tcPr>
            <w:tcW w:w="4645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:rsidR="0012509F" w:rsidRPr="0000350F" w:rsidRDefault="0012509F" w:rsidP="00F51992">
            <w:pPr>
              <w:rPr>
                <w:rFonts w:ascii="Arial" w:hAnsi="Arial" w:cs="Arial"/>
                <w:sz w:val="20"/>
              </w:rPr>
            </w:pPr>
            <w:r w:rsidRPr="0000350F">
              <w:rPr>
                <w:rFonts w:ascii="Arial" w:hAnsi="Arial" w:cs="Arial"/>
                <w:sz w:val="20"/>
              </w:rPr>
              <w:t>[……]</w:t>
            </w:r>
          </w:p>
        </w:tc>
      </w:tr>
      <w:tr w:rsidR="0012509F" w:rsidRPr="0000350F" w:rsidTr="00F51992">
        <w:tc>
          <w:tcPr>
            <w:tcW w:w="4644" w:type="dxa"/>
            <w:shd w:val="clear" w:color="auto" w:fill="auto"/>
          </w:tcPr>
          <w:p w:rsidR="0012509F" w:rsidRPr="0000350F" w:rsidRDefault="0012509F" w:rsidP="00F51992">
            <w:pPr>
              <w:rPr>
                <w:rFonts w:ascii="Arial" w:hAnsi="Arial" w:cs="Arial"/>
                <w:sz w:val="20"/>
              </w:rPr>
            </w:pPr>
            <w:r w:rsidRPr="0000350F">
              <w:rPr>
                <w:rFonts w:ascii="Arial" w:hAnsi="Arial" w:cs="Arial"/>
                <w:sz w:val="20"/>
              </w:rPr>
              <w:lastRenderedPageBreak/>
              <w:t xml:space="preserve">4) Podczas realizacji zamówienia będzie mógł stosować następujące systemy </w:t>
            </w:r>
            <w:r w:rsidRPr="0000350F">
              <w:rPr>
                <w:rFonts w:ascii="Arial" w:hAnsi="Arial" w:cs="Arial"/>
                <w:b/>
                <w:sz w:val="20"/>
              </w:rPr>
              <w:t>zarządzania łańcuchem dostaw</w:t>
            </w:r>
            <w:r w:rsidRPr="0000350F">
              <w:rPr>
                <w:rFonts w:ascii="Arial" w:hAnsi="Arial" w:cs="Arial"/>
                <w:sz w:val="20"/>
              </w:rPr>
              <w:t xml:space="preserve"> i śledzenia łańcucha dostaw:</w:t>
            </w:r>
          </w:p>
        </w:tc>
        <w:tc>
          <w:tcPr>
            <w:tcW w:w="4645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:rsidR="0012509F" w:rsidRPr="0000350F" w:rsidRDefault="0012509F" w:rsidP="00F51992">
            <w:pPr>
              <w:rPr>
                <w:rFonts w:ascii="Arial" w:hAnsi="Arial" w:cs="Arial"/>
                <w:sz w:val="20"/>
              </w:rPr>
            </w:pPr>
            <w:r w:rsidRPr="0000350F">
              <w:rPr>
                <w:rFonts w:ascii="Arial" w:hAnsi="Arial" w:cs="Arial"/>
                <w:sz w:val="20"/>
              </w:rPr>
              <w:t>[……]</w:t>
            </w:r>
          </w:p>
        </w:tc>
      </w:tr>
      <w:tr w:rsidR="0012509F" w:rsidRPr="0000350F" w:rsidTr="00620CAD">
        <w:tc>
          <w:tcPr>
            <w:tcW w:w="4644" w:type="dxa"/>
            <w:shd w:val="clear" w:color="auto" w:fill="auto"/>
          </w:tcPr>
          <w:p w:rsidR="0012509F" w:rsidRPr="0000350F" w:rsidRDefault="0012509F" w:rsidP="00F51992">
            <w:pPr>
              <w:jc w:val="left"/>
              <w:rPr>
                <w:rFonts w:ascii="Arial" w:hAnsi="Arial" w:cs="Arial"/>
                <w:sz w:val="20"/>
              </w:rPr>
            </w:pPr>
            <w:r w:rsidRPr="0000350F">
              <w:rPr>
                <w:rFonts w:ascii="Arial" w:hAnsi="Arial" w:cs="Arial"/>
                <w:sz w:val="20"/>
                <w:shd w:val="clear" w:color="auto" w:fill="FFFFFF"/>
              </w:rPr>
              <w:t>5)</w:t>
            </w:r>
            <w:r w:rsidRPr="0000350F">
              <w:rPr>
                <w:rFonts w:ascii="Arial" w:hAnsi="Arial" w:cs="Arial"/>
                <w:b/>
                <w:sz w:val="20"/>
                <w:shd w:val="clear" w:color="auto" w:fill="FFFFFF"/>
              </w:rPr>
              <w:t xml:space="preserve"> W odniesieniu do produktów lub usług o złożonym charakterze, które mają zostać dostarczone, lub – wyjątkowo – w odniesieniu do produktów lub usług o szczególnym przeznaczeniu:</w:t>
            </w:r>
            <w:r w:rsidRPr="0000350F">
              <w:rPr>
                <w:rFonts w:ascii="Arial" w:hAnsi="Arial" w:cs="Arial"/>
                <w:b/>
                <w:sz w:val="20"/>
                <w:shd w:val="clear" w:color="auto" w:fill="BFBFBF"/>
              </w:rPr>
              <w:br/>
            </w:r>
            <w:r w:rsidRPr="0000350F">
              <w:rPr>
                <w:rFonts w:ascii="Arial" w:hAnsi="Arial" w:cs="Arial"/>
                <w:sz w:val="20"/>
              </w:rPr>
              <w:t xml:space="preserve">Czy wykonawca </w:t>
            </w:r>
            <w:r w:rsidRPr="0000350F">
              <w:rPr>
                <w:rFonts w:ascii="Arial" w:hAnsi="Arial" w:cs="Arial"/>
                <w:b/>
                <w:sz w:val="20"/>
              </w:rPr>
              <w:t>zezwoli</w:t>
            </w:r>
            <w:r w:rsidRPr="0000350F">
              <w:rPr>
                <w:rFonts w:ascii="Arial" w:hAnsi="Arial" w:cs="Arial"/>
                <w:sz w:val="20"/>
              </w:rPr>
              <w:t xml:space="preserve"> na przeprowadzenie </w:t>
            </w:r>
            <w:r w:rsidRPr="0000350F">
              <w:rPr>
                <w:rFonts w:ascii="Arial" w:hAnsi="Arial" w:cs="Arial"/>
                <w:b/>
                <w:sz w:val="20"/>
              </w:rPr>
              <w:t>kontroli</w:t>
            </w:r>
            <w:r w:rsidRPr="0000350F">
              <w:rPr>
                <w:rFonts w:ascii="Arial" w:hAnsi="Arial" w:cs="Arial"/>
                <w:b/>
                <w:sz w:val="20"/>
                <w:vertAlign w:val="superscript"/>
              </w:rPr>
              <w:footnoteReference w:id="42"/>
            </w:r>
            <w:r w:rsidRPr="0000350F">
              <w:rPr>
                <w:rFonts w:ascii="Arial" w:hAnsi="Arial" w:cs="Arial"/>
                <w:sz w:val="20"/>
              </w:rPr>
              <w:t xml:space="preserve"> swoich </w:t>
            </w:r>
            <w:r w:rsidRPr="0000350F">
              <w:rPr>
                <w:rFonts w:ascii="Arial" w:hAnsi="Arial" w:cs="Arial"/>
                <w:b/>
                <w:sz w:val="20"/>
              </w:rPr>
              <w:t>zdolności produkcyjnych</w:t>
            </w:r>
            <w:r w:rsidRPr="0000350F">
              <w:rPr>
                <w:rFonts w:ascii="Arial" w:hAnsi="Arial" w:cs="Arial"/>
                <w:sz w:val="20"/>
              </w:rPr>
              <w:t xml:space="preserve"> lub </w:t>
            </w:r>
            <w:r w:rsidRPr="0000350F">
              <w:rPr>
                <w:rFonts w:ascii="Arial" w:hAnsi="Arial" w:cs="Arial"/>
                <w:b/>
                <w:sz w:val="20"/>
              </w:rPr>
              <w:t>zdolności technicznych</w:t>
            </w:r>
            <w:r w:rsidRPr="0000350F">
              <w:rPr>
                <w:rFonts w:ascii="Arial" w:hAnsi="Arial" w:cs="Arial"/>
                <w:sz w:val="20"/>
              </w:rPr>
              <w:t xml:space="preserve">, a w razie konieczności także dostępnych mu </w:t>
            </w:r>
            <w:r w:rsidRPr="0000350F">
              <w:rPr>
                <w:rFonts w:ascii="Arial" w:hAnsi="Arial" w:cs="Arial"/>
                <w:b/>
                <w:sz w:val="20"/>
              </w:rPr>
              <w:t>środków naukowych i badawczych</w:t>
            </w:r>
            <w:r w:rsidRPr="0000350F">
              <w:rPr>
                <w:rFonts w:ascii="Arial" w:hAnsi="Arial" w:cs="Arial"/>
                <w:sz w:val="20"/>
              </w:rPr>
              <w:t xml:space="preserve">, jak również </w:t>
            </w:r>
            <w:r w:rsidRPr="0000350F">
              <w:rPr>
                <w:rFonts w:ascii="Arial" w:hAnsi="Arial" w:cs="Arial"/>
                <w:b/>
                <w:sz w:val="20"/>
              </w:rPr>
              <w:t>środków kontroli jakości</w:t>
            </w:r>
            <w:r w:rsidRPr="0000350F">
              <w:rPr>
                <w:rFonts w:ascii="Arial" w:hAnsi="Arial" w:cs="Arial"/>
                <w:sz w:val="20"/>
              </w:rPr>
              <w:t>?</w:t>
            </w:r>
          </w:p>
        </w:tc>
        <w:tc>
          <w:tcPr>
            <w:tcW w:w="4645" w:type="dxa"/>
            <w:tcBorders>
              <w:bottom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:rsidR="0012509F" w:rsidRPr="0000350F" w:rsidRDefault="0012509F" w:rsidP="00F51992">
            <w:pPr>
              <w:rPr>
                <w:rFonts w:ascii="Arial" w:hAnsi="Arial" w:cs="Arial"/>
                <w:sz w:val="20"/>
              </w:rPr>
            </w:pPr>
            <w:r w:rsidRPr="0000350F">
              <w:rPr>
                <w:rFonts w:ascii="Arial" w:hAnsi="Arial" w:cs="Arial"/>
                <w:sz w:val="20"/>
              </w:rPr>
              <w:br/>
            </w:r>
            <w:r w:rsidRPr="0000350F">
              <w:rPr>
                <w:rFonts w:ascii="Arial" w:hAnsi="Arial" w:cs="Arial"/>
                <w:sz w:val="20"/>
              </w:rPr>
              <w:br/>
            </w:r>
            <w:r w:rsidRPr="0000350F">
              <w:rPr>
                <w:rFonts w:ascii="Arial" w:hAnsi="Arial" w:cs="Arial"/>
                <w:sz w:val="20"/>
              </w:rPr>
              <w:br/>
              <w:t>[] Tak [] Nie</w:t>
            </w:r>
          </w:p>
        </w:tc>
      </w:tr>
      <w:tr w:rsidR="0012509F" w:rsidRPr="0000350F" w:rsidTr="00620CAD">
        <w:tc>
          <w:tcPr>
            <w:tcW w:w="4644" w:type="dxa"/>
            <w:shd w:val="clear" w:color="auto" w:fill="auto"/>
          </w:tcPr>
          <w:p w:rsidR="0012509F" w:rsidRPr="0000350F" w:rsidRDefault="0012509F" w:rsidP="00F51992">
            <w:pPr>
              <w:jc w:val="left"/>
              <w:rPr>
                <w:rFonts w:ascii="Arial" w:hAnsi="Arial" w:cs="Arial"/>
                <w:b/>
                <w:sz w:val="20"/>
                <w:shd w:val="clear" w:color="auto" w:fill="BFBFBF"/>
              </w:rPr>
            </w:pPr>
            <w:r w:rsidRPr="0000350F">
              <w:rPr>
                <w:rFonts w:ascii="Arial" w:hAnsi="Arial" w:cs="Arial"/>
                <w:sz w:val="20"/>
              </w:rPr>
              <w:t xml:space="preserve">6) Następującym </w:t>
            </w:r>
            <w:r w:rsidRPr="0000350F">
              <w:rPr>
                <w:rFonts w:ascii="Arial" w:hAnsi="Arial" w:cs="Arial"/>
                <w:b/>
                <w:sz w:val="20"/>
              </w:rPr>
              <w:t>wykształceniem i kwalifikacjami zawodowymi</w:t>
            </w:r>
            <w:r w:rsidRPr="0000350F">
              <w:rPr>
                <w:rFonts w:ascii="Arial" w:hAnsi="Arial" w:cs="Arial"/>
                <w:sz w:val="20"/>
              </w:rPr>
              <w:t xml:space="preserve"> legitymuje się:</w:t>
            </w:r>
            <w:r w:rsidRPr="0000350F">
              <w:rPr>
                <w:rFonts w:ascii="Arial" w:hAnsi="Arial" w:cs="Arial"/>
                <w:sz w:val="20"/>
              </w:rPr>
              <w:br/>
              <w:t>a) sam usługodawca lub wykonawca:</w:t>
            </w:r>
            <w:r w:rsidRPr="0000350F">
              <w:rPr>
                <w:rFonts w:ascii="Arial" w:hAnsi="Arial" w:cs="Arial"/>
                <w:sz w:val="20"/>
              </w:rPr>
              <w:br/>
            </w:r>
            <w:r w:rsidRPr="0000350F">
              <w:rPr>
                <w:rFonts w:ascii="Arial" w:hAnsi="Arial" w:cs="Arial"/>
                <w:b/>
                <w:sz w:val="20"/>
              </w:rPr>
              <w:t>lub</w:t>
            </w:r>
            <w:r w:rsidRPr="0000350F">
              <w:rPr>
                <w:rFonts w:ascii="Arial" w:hAnsi="Arial" w:cs="Arial"/>
                <w:sz w:val="20"/>
              </w:rPr>
              <w:t xml:space="preserve"> (w zależności od wymogów określonych w stosownym ogłoszeniu lub dokumentach zamówienia):</w:t>
            </w:r>
            <w:r w:rsidRPr="0000350F">
              <w:rPr>
                <w:rFonts w:ascii="Arial" w:hAnsi="Arial" w:cs="Arial"/>
                <w:sz w:val="20"/>
              </w:rPr>
              <w:br/>
              <w:t>b) jego kadra kierownicza:</w:t>
            </w:r>
          </w:p>
        </w:tc>
        <w:tc>
          <w:tcPr>
            <w:tcW w:w="4645" w:type="dxa"/>
            <w:tcBorders>
              <w:bottom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:rsidR="0012509F" w:rsidRPr="0000350F" w:rsidRDefault="0012509F" w:rsidP="00F51992">
            <w:pPr>
              <w:jc w:val="lef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br/>
            </w:r>
            <w:r>
              <w:rPr>
                <w:rFonts w:ascii="Arial" w:hAnsi="Arial" w:cs="Arial"/>
                <w:sz w:val="20"/>
              </w:rPr>
              <w:br/>
              <w:t>a) [……]</w:t>
            </w:r>
            <w:r>
              <w:rPr>
                <w:rFonts w:ascii="Arial" w:hAnsi="Arial" w:cs="Arial"/>
                <w:sz w:val="20"/>
              </w:rPr>
              <w:br/>
            </w:r>
            <w:r>
              <w:rPr>
                <w:rFonts w:ascii="Arial" w:hAnsi="Arial" w:cs="Arial"/>
                <w:sz w:val="20"/>
              </w:rPr>
              <w:br/>
            </w:r>
            <w:r w:rsidRPr="0000350F">
              <w:rPr>
                <w:rFonts w:ascii="Arial" w:hAnsi="Arial" w:cs="Arial"/>
                <w:sz w:val="20"/>
              </w:rPr>
              <w:br/>
              <w:t>b) [……]</w:t>
            </w:r>
          </w:p>
          <w:p w:rsidR="0012509F" w:rsidRDefault="0012509F" w:rsidP="00F51992">
            <w:pPr>
              <w:jc w:val="left"/>
              <w:rPr>
                <w:rFonts w:ascii="Arial" w:hAnsi="Arial" w:cs="Arial"/>
                <w:sz w:val="20"/>
              </w:rPr>
            </w:pPr>
          </w:p>
          <w:p w:rsidR="0012509F" w:rsidRDefault="0012509F" w:rsidP="00F51992">
            <w:pPr>
              <w:jc w:val="left"/>
              <w:rPr>
                <w:rFonts w:ascii="Arial" w:hAnsi="Arial" w:cs="Arial"/>
                <w:sz w:val="20"/>
              </w:rPr>
            </w:pPr>
          </w:p>
          <w:p w:rsidR="0012509F" w:rsidRPr="0000350F" w:rsidRDefault="0012509F" w:rsidP="00F51992">
            <w:pPr>
              <w:jc w:val="left"/>
              <w:rPr>
                <w:rFonts w:ascii="Arial" w:hAnsi="Arial" w:cs="Arial"/>
                <w:sz w:val="20"/>
              </w:rPr>
            </w:pPr>
          </w:p>
          <w:p w:rsidR="0012509F" w:rsidRDefault="0012509F" w:rsidP="00F51992">
            <w:pPr>
              <w:jc w:val="left"/>
              <w:rPr>
                <w:sz w:val="18"/>
                <w:szCs w:val="18"/>
                <w:highlight w:val="green"/>
              </w:rPr>
            </w:pPr>
          </w:p>
          <w:p w:rsidR="0012509F" w:rsidRPr="0000350F" w:rsidRDefault="0012509F" w:rsidP="00620CAD">
            <w:pPr>
              <w:jc w:val="left"/>
              <w:rPr>
                <w:sz w:val="18"/>
                <w:szCs w:val="18"/>
              </w:rPr>
            </w:pPr>
          </w:p>
        </w:tc>
      </w:tr>
      <w:tr w:rsidR="0012509F" w:rsidRPr="0000350F" w:rsidTr="00F51992">
        <w:tc>
          <w:tcPr>
            <w:tcW w:w="4644" w:type="dxa"/>
            <w:shd w:val="clear" w:color="auto" w:fill="auto"/>
          </w:tcPr>
          <w:p w:rsidR="0012509F" w:rsidRPr="0000350F" w:rsidRDefault="0012509F" w:rsidP="00F51992">
            <w:pPr>
              <w:jc w:val="left"/>
              <w:rPr>
                <w:rFonts w:ascii="Arial" w:hAnsi="Arial" w:cs="Arial"/>
                <w:sz w:val="20"/>
              </w:rPr>
            </w:pPr>
            <w:r w:rsidRPr="0000350F">
              <w:rPr>
                <w:rFonts w:ascii="Arial" w:hAnsi="Arial" w:cs="Arial"/>
                <w:sz w:val="20"/>
              </w:rPr>
              <w:t xml:space="preserve">7) Podczas realizacji zamówienia wykonawca będzie mógł stosować następujące </w:t>
            </w:r>
            <w:r w:rsidRPr="0000350F">
              <w:rPr>
                <w:rFonts w:ascii="Arial" w:hAnsi="Arial" w:cs="Arial"/>
                <w:b/>
                <w:sz w:val="20"/>
              </w:rPr>
              <w:t>środki zarządzania środowiskowego</w:t>
            </w:r>
            <w:r w:rsidRPr="0000350F">
              <w:rPr>
                <w:rFonts w:ascii="Arial" w:hAnsi="Arial" w:cs="Arial"/>
                <w:sz w:val="20"/>
              </w:rPr>
              <w:t>:</w:t>
            </w:r>
          </w:p>
        </w:tc>
        <w:tc>
          <w:tcPr>
            <w:tcW w:w="4645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:rsidR="0012509F" w:rsidRPr="0000350F" w:rsidRDefault="0012509F" w:rsidP="00F51992">
            <w:pPr>
              <w:jc w:val="left"/>
              <w:rPr>
                <w:rFonts w:ascii="Arial" w:hAnsi="Arial" w:cs="Arial"/>
                <w:sz w:val="20"/>
              </w:rPr>
            </w:pPr>
            <w:r w:rsidRPr="0000350F">
              <w:rPr>
                <w:rFonts w:ascii="Arial" w:hAnsi="Arial" w:cs="Arial"/>
                <w:sz w:val="20"/>
              </w:rPr>
              <w:t>[……]</w:t>
            </w:r>
          </w:p>
        </w:tc>
      </w:tr>
      <w:tr w:rsidR="0012509F" w:rsidRPr="0000350F" w:rsidTr="00F51992">
        <w:tc>
          <w:tcPr>
            <w:tcW w:w="4644" w:type="dxa"/>
            <w:shd w:val="clear" w:color="auto" w:fill="auto"/>
          </w:tcPr>
          <w:p w:rsidR="0012509F" w:rsidRPr="0000350F" w:rsidRDefault="0012509F" w:rsidP="00F51992">
            <w:pPr>
              <w:jc w:val="left"/>
              <w:rPr>
                <w:rFonts w:ascii="Arial" w:hAnsi="Arial" w:cs="Arial"/>
                <w:sz w:val="20"/>
              </w:rPr>
            </w:pPr>
            <w:r w:rsidRPr="0000350F">
              <w:rPr>
                <w:rFonts w:ascii="Arial" w:hAnsi="Arial" w:cs="Arial"/>
                <w:sz w:val="20"/>
              </w:rPr>
              <w:t xml:space="preserve">8) Wielkość </w:t>
            </w:r>
            <w:r w:rsidRPr="0000350F">
              <w:rPr>
                <w:rFonts w:ascii="Arial" w:hAnsi="Arial" w:cs="Arial"/>
                <w:b/>
                <w:sz w:val="20"/>
              </w:rPr>
              <w:t>średniego rocznego zatrudnienia</w:t>
            </w:r>
            <w:r w:rsidRPr="0000350F">
              <w:rPr>
                <w:rFonts w:ascii="Arial" w:hAnsi="Arial" w:cs="Arial"/>
                <w:sz w:val="20"/>
              </w:rPr>
              <w:t xml:space="preserve"> u wykonawcy oraz liczebność kadry kierowniczej w ostatnich trzech latach są następujące</w:t>
            </w:r>
          </w:p>
        </w:tc>
        <w:tc>
          <w:tcPr>
            <w:tcW w:w="4645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:rsidR="0012509F" w:rsidRPr="0000350F" w:rsidRDefault="0012509F" w:rsidP="00F51992">
            <w:pPr>
              <w:jc w:val="left"/>
              <w:rPr>
                <w:rFonts w:ascii="Arial" w:hAnsi="Arial" w:cs="Arial"/>
                <w:sz w:val="20"/>
              </w:rPr>
            </w:pPr>
            <w:r w:rsidRPr="0000350F">
              <w:rPr>
                <w:rFonts w:ascii="Arial" w:hAnsi="Arial" w:cs="Arial"/>
                <w:sz w:val="20"/>
              </w:rPr>
              <w:t>Rok, średnie roczne zatrudnienie:</w:t>
            </w:r>
            <w:r w:rsidRPr="0000350F">
              <w:rPr>
                <w:rFonts w:ascii="Arial" w:hAnsi="Arial" w:cs="Arial"/>
                <w:sz w:val="20"/>
              </w:rPr>
              <w:br/>
              <w:t>[……], [……]</w:t>
            </w:r>
            <w:r w:rsidRPr="0000350F">
              <w:rPr>
                <w:rFonts w:ascii="Arial" w:hAnsi="Arial" w:cs="Arial"/>
                <w:sz w:val="20"/>
              </w:rPr>
              <w:br/>
              <w:t>[……], [……]</w:t>
            </w:r>
            <w:r w:rsidRPr="0000350F">
              <w:rPr>
                <w:rFonts w:ascii="Arial" w:hAnsi="Arial" w:cs="Arial"/>
                <w:sz w:val="20"/>
              </w:rPr>
              <w:br/>
              <w:t>[……], [……]</w:t>
            </w:r>
            <w:r w:rsidRPr="0000350F">
              <w:rPr>
                <w:rFonts w:ascii="Arial" w:hAnsi="Arial" w:cs="Arial"/>
                <w:sz w:val="20"/>
              </w:rPr>
              <w:br/>
              <w:t>Rok, liczebność kadry kierowniczej:</w:t>
            </w:r>
            <w:r w:rsidRPr="0000350F">
              <w:rPr>
                <w:rFonts w:ascii="Arial" w:hAnsi="Arial" w:cs="Arial"/>
                <w:sz w:val="20"/>
              </w:rPr>
              <w:br/>
              <w:t>[……], [……]</w:t>
            </w:r>
            <w:r w:rsidRPr="0000350F">
              <w:rPr>
                <w:rFonts w:ascii="Arial" w:hAnsi="Arial" w:cs="Arial"/>
                <w:sz w:val="20"/>
              </w:rPr>
              <w:br/>
              <w:t>[……], [……]</w:t>
            </w:r>
            <w:r w:rsidRPr="0000350F">
              <w:rPr>
                <w:rFonts w:ascii="Arial" w:hAnsi="Arial" w:cs="Arial"/>
                <w:sz w:val="20"/>
              </w:rPr>
              <w:br/>
              <w:t>[……], [……]</w:t>
            </w:r>
          </w:p>
        </w:tc>
      </w:tr>
      <w:tr w:rsidR="0012509F" w:rsidRPr="0000350F" w:rsidTr="00F51992">
        <w:trPr>
          <w:trHeight w:val="1692"/>
        </w:trPr>
        <w:tc>
          <w:tcPr>
            <w:tcW w:w="4644" w:type="dxa"/>
            <w:shd w:val="clear" w:color="auto" w:fill="auto"/>
          </w:tcPr>
          <w:p w:rsidR="0012509F" w:rsidRPr="0000350F" w:rsidRDefault="0012509F" w:rsidP="00F51992">
            <w:pPr>
              <w:jc w:val="left"/>
              <w:rPr>
                <w:rFonts w:ascii="Arial" w:hAnsi="Arial" w:cs="Arial"/>
                <w:sz w:val="20"/>
              </w:rPr>
            </w:pPr>
            <w:r w:rsidRPr="0000350F">
              <w:rPr>
                <w:rFonts w:ascii="Arial" w:hAnsi="Arial" w:cs="Arial"/>
                <w:sz w:val="20"/>
              </w:rPr>
              <w:t xml:space="preserve">9) Będzie dysponował następującymi </w:t>
            </w:r>
            <w:r w:rsidRPr="0000350F">
              <w:rPr>
                <w:rFonts w:ascii="Arial" w:hAnsi="Arial" w:cs="Arial"/>
                <w:b/>
                <w:sz w:val="20"/>
              </w:rPr>
              <w:t>narzędziami, wyposażeniem zakładu i urządzeniami technicznymi</w:t>
            </w:r>
            <w:r w:rsidRPr="0000350F">
              <w:rPr>
                <w:rFonts w:ascii="Arial" w:hAnsi="Arial" w:cs="Arial"/>
                <w:sz w:val="20"/>
              </w:rPr>
              <w:t xml:space="preserve"> na potrzeby realizacji zamówienia:</w:t>
            </w:r>
          </w:p>
        </w:tc>
        <w:tc>
          <w:tcPr>
            <w:tcW w:w="4645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:rsidR="0012509F" w:rsidRPr="0000350F" w:rsidRDefault="0012509F" w:rsidP="00F51992">
            <w:pPr>
              <w:jc w:val="left"/>
              <w:rPr>
                <w:rFonts w:ascii="Arial" w:hAnsi="Arial" w:cs="Arial"/>
                <w:sz w:val="20"/>
              </w:rPr>
            </w:pPr>
            <w:r w:rsidRPr="0000350F">
              <w:rPr>
                <w:rFonts w:ascii="Arial" w:hAnsi="Arial" w:cs="Arial"/>
                <w:sz w:val="20"/>
              </w:rPr>
              <w:t>[……]</w:t>
            </w:r>
          </w:p>
          <w:p w:rsidR="0012509F" w:rsidRPr="0000350F" w:rsidRDefault="0012509F" w:rsidP="00F51992">
            <w:pPr>
              <w:jc w:val="left"/>
              <w:rPr>
                <w:sz w:val="20"/>
              </w:rPr>
            </w:pPr>
          </w:p>
          <w:p w:rsidR="0012509F" w:rsidRPr="0000350F" w:rsidRDefault="0012509F" w:rsidP="00F51992">
            <w:pPr>
              <w:jc w:val="left"/>
              <w:rPr>
                <w:rFonts w:ascii="Arial" w:hAnsi="Arial" w:cs="Arial"/>
                <w:sz w:val="20"/>
              </w:rPr>
            </w:pPr>
          </w:p>
        </w:tc>
      </w:tr>
      <w:tr w:rsidR="0012509F" w:rsidRPr="0000350F" w:rsidTr="00F51992">
        <w:tc>
          <w:tcPr>
            <w:tcW w:w="4644" w:type="dxa"/>
            <w:shd w:val="clear" w:color="auto" w:fill="auto"/>
          </w:tcPr>
          <w:p w:rsidR="0012509F" w:rsidRPr="0000350F" w:rsidRDefault="0012509F" w:rsidP="00F51992">
            <w:pPr>
              <w:jc w:val="left"/>
              <w:rPr>
                <w:rFonts w:ascii="Arial" w:hAnsi="Arial" w:cs="Arial"/>
                <w:sz w:val="20"/>
              </w:rPr>
            </w:pPr>
            <w:r w:rsidRPr="0000350F">
              <w:rPr>
                <w:rFonts w:ascii="Arial" w:hAnsi="Arial" w:cs="Arial"/>
                <w:sz w:val="20"/>
              </w:rPr>
              <w:t xml:space="preserve">10) Wykonawca </w:t>
            </w:r>
            <w:r w:rsidRPr="0000350F">
              <w:rPr>
                <w:rFonts w:ascii="Arial" w:hAnsi="Arial" w:cs="Arial"/>
                <w:b/>
                <w:sz w:val="20"/>
              </w:rPr>
              <w:t>zamierza ewentualnie zlecić podwykonawcom</w:t>
            </w:r>
            <w:r w:rsidRPr="0000350F">
              <w:rPr>
                <w:rFonts w:ascii="Arial" w:hAnsi="Arial" w:cs="Arial"/>
                <w:b/>
                <w:sz w:val="20"/>
                <w:vertAlign w:val="superscript"/>
              </w:rPr>
              <w:footnoteReference w:id="43"/>
            </w:r>
            <w:r w:rsidRPr="0000350F">
              <w:rPr>
                <w:rFonts w:ascii="Arial" w:hAnsi="Arial" w:cs="Arial"/>
                <w:sz w:val="20"/>
              </w:rPr>
              <w:t xml:space="preserve"> następującą </w:t>
            </w:r>
            <w:r w:rsidRPr="0000350F">
              <w:rPr>
                <w:rFonts w:ascii="Arial" w:hAnsi="Arial" w:cs="Arial"/>
                <w:b/>
                <w:sz w:val="20"/>
              </w:rPr>
              <w:t>część (procentową)</w:t>
            </w:r>
            <w:r w:rsidRPr="0000350F">
              <w:rPr>
                <w:rFonts w:ascii="Arial" w:hAnsi="Arial" w:cs="Arial"/>
                <w:sz w:val="20"/>
              </w:rPr>
              <w:t xml:space="preserve"> zamówienia:</w:t>
            </w:r>
          </w:p>
        </w:tc>
        <w:tc>
          <w:tcPr>
            <w:tcW w:w="4645" w:type="dxa"/>
            <w:tcBorders>
              <w:bottom w:val="single" w:sz="4" w:space="0" w:color="auto"/>
            </w:tcBorders>
            <w:shd w:val="clear" w:color="auto" w:fill="auto"/>
          </w:tcPr>
          <w:p w:rsidR="0012509F" w:rsidRPr="0000350F" w:rsidRDefault="0012509F" w:rsidP="00F51992">
            <w:pPr>
              <w:jc w:val="left"/>
              <w:rPr>
                <w:rFonts w:ascii="Arial" w:hAnsi="Arial" w:cs="Arial"/>
                <w:sz w:val="20"/>
              </w:rPr>
            </w:pPr>
            <w:r w:rsidRPr="0000350F">
              <w:rPr>
                <w:rFonts w:ascii="Arial" w:hAnsi="Arial" w:cs="Arial"/>
                <w:sz w:val="20"/>
              </w:rPr>
              <w:t>[……]</w:t>
            </w:r>
          </w:p>
        </w:tc>
      </w:tr>
      <w:tr w:rsidR="0012509F" w:rsidRPr="0000350F" w:rsidTr="00F51992">
        <w:tc>
          <w:tcPr>
            <w:tcW w:w="4644" w:type="dxa"/>
            <w:shd w:val="clear" w:color="auto" w:fill="auto"/>
          </w:tcPr>
          <w:p w:rsidR="0012509F" w:rsidRPr="0000350F" w:rsidRDefault="0012509F" w:rsidP="00F51992">
            <w:pPr>
              <w:jc w:val="left"/>
              <w:rPr>
                <w:rFonts w:ascii="Arial" w:hAnsi="Arial" w:cs="Arial"/>
                <w:sz w:val="20"/>
              </w:rPr>
            </w:pPr>
            <w:r w:rsidRPr="0000350F">
              <w:rPr>
                <w:rFonts w:ascii="Arial" w:hAnsi="Arial" w:cs="Arial"/>
                <w:sz w:val="20"/>
              </w:rPr>
              <w:lastRenderedPageBreak/>
              <w:t xml:space="preserve">11) W odniesieniu do </w:t>
            </w:r>
            <w:r w:rsidRPr="0000350F">
              <w:rPr>
                <w:rFonts w:ascii="Arial" w:hAnsi="Arial" w:cs="Arial"/>
                <w:b/>
                <w:sz w:val="20"/>
              </w:rPr>
              <w:t>zamówień publicznych na dostawy</w:t>
            </w:r>
            <w:r w:rsidRPr="0000350F">
              <w:rPr>
                <w:rFonts w:ascii="Arial" w:hAnsi="Arial" w:cs="Arial"/>
                <w:sz w:val="20"/>
              </w:rPr>
              <w:t>:</w:t>
            </w:r>
            <w:r w:rsidRPr="0000350F">
              <w:rPr>
                <w:rFonts w:ascii="Arial" w:hAnsi="Arial" w:cs="Arial"/>
                <w:sz w:val="20"/>
              </w:rPr>
              <w:br/>
              <w:t>Wykonawca dostarczy wymagane próbki, opisy lub fotografie produktów, które mają być dostarczone i którym nie musi towarzyszyć świadectwo autentyczności.</w:t>
            </w:r>
            <w:r w:rsidRPr="0000350F">
              <w:rPr>
                <w:rFonts w:ascii="Arial" w:hAnsi="Arial" w:cs="Arial"/>
                <w:sz w:val="20"/>
              </w:rPr>
              <w:br/>
              <w:t>Wykonawca oświadcza ponadto, że w stosownych przypadkach przedstawi wymagane świadectwa autentyczności.</w:t>
            </w:r>
            <w:r w:rsidRPr="0000350F">
              <w:rPr>
                <w:rFonts w:ascii="Arial" w:hAnsi="Arial" w:cs="Arial"/>
                <w:sz w:val="20"/>
              </w:rPr>
              <w:br/>
              <w:t>Jeżeli odnośna dokumentacja jest dostępna w formie elektronicznej, proszę wskazać:</w:t>
            </w:r>
          </w:p>
        </w:tc>
        <w:tc>
          <w:tcPr>
            <w:tcW w:w="4645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:rsidR="0012509F" w:rsidRPr="0000350F" w:rsidRDefault="0012509F" w:rsidP="00F51992">
            <w:pPr>
              <w:jc w:val="left"/>
              <w:rPr>
                <w:rFonts w:ascii="Arial" w:hAnsi="Arial" w:cs="Arial"/>
                <w:sz w:val="20"/>
              </w:rPr>
            </w:pPr>
            <w:r w:rsidRPr="0000350F">
              <w:rPr>
                <w:rFonts w:ascii="Arial" w:hAnsi="Arial" w:cs="Arial"/>
                <w:sz w:val="20"/>
              </w:rPr>
              <w:br/>
              <w:t>[] Tak [] Nie</w:t>
            </w:r>
            <w:r w:rsidRPr="0000350F">
              <w:rPr>
                <w:rFonts w:ascii="Arial" w:hAnsi="Arial" w:cs="Arial"/>
                <w:sz w:val="20"/>
              </w:rPr>
              <w:br/>
            </w:r>
            <w:r w:rsidRPr="0000350F">
              <w:rPr>
                <w:rFonts w:ascii="Arial" w:hAnsi="Arial" w:cs="Arial"/>
                <w:sz w:val="20"/>
              </w:rPr>
              <w:br/>
            </w:r>
            <w:r w:rsidRPr="0000350F">
              <w:rPr>
                <w:rFonts w:ascii="Arial" w:hAnsi="Arial" w:cs="Arial"/>
                <w:sz w:val="20"/>
              </w:rPr>
              <w:br/>
            </w:r>
            <w:r w:rsidRPr="0000350F">
              <w:rPr>
                <w:rFonts w:ascii="Arial" w:hAnsi="Arial" w:cs="Arial"/>
                <w:sz w:val="20"/>
              </w:rPr>
              <w:br/>
              <w:t>[] Tak [] Nie</w:t>
            </w:r>
            <w:r w:rsidRPr="0000350F">
              <w:rPr>
                <w:rFonts w:ascii="Arial" w:hAnsi="Arial" w:cs="Arial"/>
                <w:sz w:val="20"/>
              </w:rPr>
              <w:br/>
            </w:r>
            <w:r w:rsidRPr="0000350F">
              <w:rPr>
                <w:rFonts w:ascii="Arial" w:hAnsi="Arial" w:cs="Arial"/>
                <w:sz w:val="20"/>
              </w:rPr>
              <w:br/>
            </w:r>
            <w:r w:rsidRPr="0000350F">
              <w:rPr>
                <w:rFonts w:ascii="Arial" w:hAnsi="Arial" w:cs="Arial"/>
                <w:sz w:val="20"/>
              </w:rPr>
              <w:br/>
            </w:r>
            <w:r w:rsidRPr="0000350F">
              <w:rPr>
                <w:rFonts w:ascii="Arial" w:hAnsi="Arial" w:cs="Arial"/>
                <w:sz w:val="20"/>
              </w:rPr>
              <w:br/>
              <w:t>(adres internetowy, wydający urząd lub organ,</w:t>
            </w:r>
            <w:r w:rsidRPr="0000350F">
              <w:rPr>
                <w:rFonts w:ascii="Arial" w:hAnsi="Arial" w:cs="Arial"/>
                <w:i/>
                <w:sz w:val="20"/>
              </w:rPr>
              <w:t xml:space="preserve"> </w:t>
            </w:r>
            <w:r w:rsidRPr="0000350F">
              <w:rPr>
                <w:rFonts w:ascii="Arial" w:hAnsi="Arial" w:cs="Arial"/>
                <w:sz w:val="20"/>
              </w:rPr>
              <w:t>dokładne dane referencyjne dokumentacji): [……][……][……]</w:t>
            </w:r>
          </w:p>
        </w:tc>
      </w:tr>
      <w:tr w:rsidR="0012509F" w:rsidRPr="0000350F" w:rsidTr="00F51992">
        <w:tc>
          <w:tcPr>
            <w:tcW w:w="4644" w:type="dxa"/>
            <w:shd w:val="clear" w:color="auto" w:fill="auto"/>
          </w:tcPr>
          <w:p w:rsidR="0012509F" w:rsidRPr="0000350F" w:rsidRDefault="0012509F" w:rsidP="00F51992">
            <w:pPr>
              <w:jc w:val="left"/>
              <w:rPr>
                <w:rFonts w:ascii="Arial" w:hAnsi="Arial" w:cs="Arial"/>
                <w:sz w:val="20"/>
                <w:shd w:val="clear" w:color="auto" w:fill="BFBFBF"/>
              </w:rPr>
            </w:pPr>
            <w:r w:rsidRPr="0000350F">
              <w:rPr>
                <w:rFonts w:ascii="Arial" w:hAnsi="Arial" w:cs="Arial"/>
                <w:sz w:val="20"/>
              </w:rPr>
              <w:t xml:space="preserve">12) W odniesieniu do </w:t>
            </w:r>
            <w:r w:rsidRPr="0000350F">
              <w:rPr>
                <w:rFonts w:ascii="Arial" w:hAnsi="Arial" w:cs="Arial"/>
                <w:b/>
                <w:sz w:val="20"/>
              </w:rPr>
              <w:t>zamówień publicznych na dostawy</w:t>
            </w:r>
            <w:r w:rsidRPr="0000350F">
              <w:rPr>
                <w:rFonts w:ascii="Arial" w:hAnsi="Arial" w:cs="Arial"/>
                <w:sz w:val="20"/>
              </w:rPr>
              <w:t>:</w:t>
            </w:r>
            <w:r w:rsidRPr="0000350F">
              <w:rPr>
                <w:rFonts w:ascii="Arial" w:hAnsi="Arial" w:cs="Arial"/>
                <w:sz w:val="20"/>
              </w:rPr>
              <w:br/>
              <w:t xml:space="preserve">Czy wykonawca może przedstawić wymagane </w:t>
            </w:r>
            <w:r w:rsidRPr="0000350F">
              <w:rPr>
                <w:rFonts w:ascii="Arial" w:hAnsi="Arial" w:cs="Arial"/>
                <w:b/>
                <w:sz w:val="20"/>
              </w:rPr>
              <w:t>zaświadczenia</w:t>
            </w:r>
            <w:r w:rsidRPr="0000350F">
              <w:rPr>
                <w:rFonts w:ascii="Arial" w:hAnsi="Arial" w:cs="Arial"/>
                <w:sz w:val="20"/>
              </w:rPr>
              <w:t xml:space="preserve"> sporządzone przez urzędowe </w:t>
            </w:r>
            <w:r w:rsidRPr="0000350F">
              <w:rPr>
                <w:rFonts w:ascii="Arial" w:hAnsi="Arial" w:cs="Arial"/>
                <w:b/>
                <w:sz w:val="20"/>
              </w:rPr>
              <w:t>instytuty</w:t>
            </w:r>
            <w:r w:rsidRPr="0000350F">
              <w:rPr>
                <w:rFonts w:ascii="Arial" w:hAnsi="Arial" w:cs="Arial"/>
                <w:sz w:val="20"/>
              </w:rPr>
              <w:t xml:space="preserve"> lub agencje </w:t>
            </w:r>
            <w:r w:rsidRPr="0000350F">
              <w:rPr>
                <w:rFonts w:ascii="Arial" w:hAnsi="Arial" w:cs="Arial"/>
                <w:b/>
                <w:sz w:val="20"/>
              </w:rPr>
              <w:t>kontroli jakości</w:t>
            </w:r>
            <w:r w:rsidRPr="0000350F">
              <w:rPr>
                <w:rFonts w:ascii="Arial" w:hAnsi="Arial" w:cs="Arial"/>
                <w:sz w:val="20"/>
              </w:rPr>
              <w:t xml:space="preserve"> o uznanych kompetencjach, potwierdzające zgodność produktów poprzez wyraźne odniesienie do specyfikacji technicznych lub norm, które zostały określone w stosownym ogłoszeniu lub dokumentach zamówienia?</w:t>
            </w:r>
            <w:r w:rsidRPr="0000350F">
              <w:rPr>
                <w:rFonts w:ascii="Arial" w:hAnsi="Arial" w:cs="Arial"/>
                <w:sz w:val="20"/>
              </w:rPr>
              <w:br/>
            </w:r>
            <w:r w:rsidRPr="0000350F">
              <w:rPr>
                <w:rFonts w:ascii="Arial" w:hAnsi="Arial" w:cs="Arial"/>
                <w:b/>
                <w:sz w:val="20"/>
              </w:rPr>
              <w:t>Jeżeli nie</w:t>
            </w:r>
            <w:r w:rsidRPr="0000350F">
              <w:rPr>
                <w:rFonts w:ascii="Arial" w:hAnsi="Arial" w:cs="Arial"/>
                <w:sz w:val="20"/>
              </w:rPr>
              <w:t>, proszę wyjaśnić dlaczego, i wskazać, jakie inne środki dowodowe mogą zostać przedstawione:</w:t>
            </w:r>
            <w:r w:rsidRPr="0000350F">
              <w:rPr>
                <w:rFonts w:ascii="Arial" w:hAnsi="Arial" w:cs="Arial"/>
                <w:sz w:val="20"/>
              </w:rPr>
              <w:br/>
              <w:t>Jeżeli odnośna dokumentacja jest dostępna w formie elektronicznej, proszę wskazać:</w:t>
            </w:r>
          </w:p>
        </w:tc>
        <w:tc>
          <w:tcPr>
            <w:tcW w:w="4645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:rsidR="0012509F" w:rsidRPr="0000350F" w:rsidRDefault="0012509F" w:rsidP="00F51992">
            <w:pPr>
              <w:jc w:val="left"/>
              <w:rPr>
                <w:rFonts w:ascii="Arial" w:hAnsi="Arial" w:cs="Arial"/>
                <w:sz w:val="20"/>
              </w:rPr>
            </w:pPr>
            <w:r w:rsidRPr="0000350F">
              <w:rPr>
                <w:rFonts w:ascii="Arial" w:hAnsi="Arial" w:cs="Arial"/>
                <w:sz w:val="20"/>
              </w:rPr>
              <w:br/>
              <w:t>[] Tak [] Nie</w:t>
            </w:r>
            <w:r w:rsidRPr="0000350F">
              <w:rPr>
                <w:rFonts w:ascii="Arial" w:hAnsi="Arial" w:cs="Arial"/>
                <w:sz w:val="20"/>
              </w:rPr>
              <w:br/>
            </w:r>
            <w:r w:rsidRPr="0000350F">
              <w:rPr>
                <w:rFonts w:ascii="Arial" w:hAnsi="Arial" w:cs="Arial"/>
                <w:sz w:val="20"/>
              </w:rPr>
              <w:br/>
            </w:r>
            <w:r w:rsidRPr="0000350F">
              <w:rPr>
                <w:rFonts w:ascii="Arial" w:hAnsi="Arial" w:cs="Arial"/>
                <w:sz w:val="20"/>
              </w:rPr>
              <w:br/>
            </w:r>
            <w:r w:rsidRPr="0000350F">
              <w:rPr>
                <w:rFonts w:ascii="Arial" w:hAnsi="Arial" w:cs="Arial"/>
                <w:sz w:val="20"/>
              </w:rPr>
              <w:br/>
            </w:r>
            <w:r w:rsidRPr="0000350F">
              <w:rPr>
                <w:rFonts w:ascii="Arial" w:hAnsi="Arial" w:cs="Arial"/>
                <w:sz w:val="20"/>
              </w:rPr>
              <w:br/>
            </w:r>
            <w:r w:rsidRPr="0000350F">
              <w:rPr>
                <w:rFonts w:ascii="Arial" w:hAnsi="Arial" w:cs="Arial"/>
                <w:sz w:val="20"/>
              </w:rPr>
              <w:br/>
            </w:r>
            <w:r w:rsidRPr="0000350F">
              <w:rPr>
                <w:rFonts w:ascii="Arial" w:hAnsi="Arial" w:cs="Arial"/>
                <w:sz w:val="20"/>
              </w:rPr>
              <w:br/>
            </w:r>
            <w:r w:rsidRPr="0000350F">
              <w:rPr>
                <w:rFonts w:ascii="Arial" w:hAnsi="Arial" w:cs="Arial"/>
                <w:sz w:val="20"/>
              </w:rPr>
              <w:br/>
            </w:r>
            <w:r w:rsidRPr="0000350F">
              <w:rPr>
                <w:rFonts w:ascii="Arial" w:hAnsi="Arial" w:cs="Arial"/>
                <w:sz w:val="20"/>
              </w:rPr>
              <w:br/>
              <w:t>[…]</w:t>
            </w:r>
            <w:r w:rsidRPr="0000350F">
              <w:rPr>
                <w:rFonts w:ascii="Arial" w:hAnsi="Arial" w:cs="Arial"/>
                <w:sz w:val="20"/>
              </w:rPr>
              <w:br/>
            </w:r>
            <w:r w:rsidRPr="0000350F">
              <w:rPr>
                <w:rFonts w:ascii="Arial" w:hAnsi="Arial" w:cs="Arial"/>
                <w:sz w:val="20"/>
              </w:rPr>
              <w:br/>
              <w:t>(adres internetowy, wydający urząd lub organ, dokładne dane referencyjne dokumentacji): [……][……][……]</w:t>
            </w:r>
          </w:p>
        </w:tc>
      </w:tr>
    </w:tbl>
    <w:p w:rsidR="0012509F" w:rsidRPr="0000350F" w:rsidRDefault="0012509F" w:rsidP="0012509F">
      <w:pPr>
        <w:keepNext/>
        <w:spacing w:before="120" w:after="360"/>
        <w:jc w:val="center"/>
        <w:rPr>
          <w:rFonts w:ascii="Arial" w:eastAsia="Calibri" w:hAnsi="Arial" w:cs="Arial"/>
          <w:bCs w:val="0"/>
          <w:smallCaps/>
          <w:color w:val="auto"/>
          <w:sz w:val="20"/>
          <w:lang w:eastAsia="en-GB"/>
        </w:rPr>
      </w:pPr>
      <w:r w:rsidRPr="0000350F">
        <w:rPr>
          <w:rFonts w:ascii="Arial" w:eastAsia="Calibri" w:hAnsi="Arial" w:cs="Arial"/>
          <w:bCs w:val="0"/>
          <w:smallCaps/>
          <w:color w:val="auto"/>
          <w:sz w:val="20"/>
          <w:lang w:eastAsia="en-GB"/>
        </w:rPr>
        <w:t>D: Systemy zapewniania jakości i normy zarządzania środowiskowego</w:t>
      </w:r>
    </w:p>
    <w:p w:rsidR="0012509F" w:rsidRPr="0000350F" w:rsidRDefault="0012509F" w:rsidP="0012509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w w:val="0"/>
          <w:sz w:val="20"/>
        </w:rPr>
      </w:pPr>
      <w:r w:rsidRPr="0000350F">
        <w:rPr>
          <w:rFonts w:ascii="Arial" w:hAnsi="Arial" w:cs="Arial"/>
          <w:b/>
          <w:w w:val="0"/>
          <w:sz w:val="20"/>
        </w:rPr>
        <w:t>Wykonawca powinien przedstawić informacje jedynie w przypadku gdy instytucja zamawiająca lub podmiot zamawiający wymagają systemów zapewniania jakości lub norm zarządzania środowiskowego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7"/>
        <w:gridCol w:w="4525"/>
      </w:tblGrid>
      <w:tr w:rsidR="0012509F" w:rsidRPr="0000350F" w:rsidTr="00F51992">
        <w:tc>
          <w:tcPr>
            <w:tcW w:w="4644" w:type="dxa"/>
            <w:shd w:val="clear" w:color="auto" w:fill="auto"/>
          </w:tcPr>
          <w:p w:rsidR="0012509F" w:rsidRPr="0000350F" w:rsidRDefault="0012509F" w:rsidP="00F51992">
            <w:pPr>
              <w:rPr>
                <w:rFonts w:ascii="Arial" w:hAnsi="Arial" w:cs="Arial"/>
                <w:b/>
                <w:w w:val="0"/>
                <w:sz w:val="20"/>
              </w:rPr>
            </w:pPr>
            <w:r w:rsidRPr="0000350F">
              <w:rPr>
                <w:rFonts w:ascii="Arial" w:hAnsi="Arial" w:cs="Arial"/>
                <w:b/>
                <w:w w:val="0"/>
                <w:sz w:val="20"/>
              </w:rPr>
              <w:t>Systemy zapewniania jakości i normy zarządzania środowiskowego</w:t>
            </w:r>
          </w:p>
        </w:tc>
        <w:tc>
          <w:tcPr>
            <w:tcW w:w="4645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:rsidR="0012509F" w:rsidRPr="0000350F" w:rsidRDefault="0012509F" w:rsidP="00F51992">
            <w:pPr>
              <w:rPr>
                <w:rFonts w:ascii="Arial" w:hAnsi="Arial" w:cs="Arial"/>
                <w:b/>
                <w:w w:val="0"/>
                <w:sz w:val="20"/>
              </w:rPr>
            </w:pPr>
            <w:r w:rsidRPr="0000350F">
              <w:rPr>
                <w:rFonts w:ascii="Arial" w:hAnsi="Arial" w:cs="Arial"/>
                <w:b/>
                <w:w w:val="0"/>
                <w:sz w:val="20"/>
              </w:rPr>
              <w:t>Odpowiedź:</w:t>
            </w:r>
          </w:p>
        </w:tc>
      </w:tr>
      <w:tr w:rsidR="0012509F" w:rsidRPr="0000350F" w:rsidTr="00F51992">
        <w:tc>
          <w:tcPr>
            <w:tcW w:w="4644" w:type="dxa"/>
            <w:shd w:val="clear" w:color="auto" w:fill="auto"/>
          </w:tcPr>
          <w:p w:rsidR="0012509F" w:rsidRPr="0000350F" w:rsidRDefault="0012509F" w:rsidP="00F51992">
            <w:pPr>
              <w:rPr>
                <w:rFonts w:ascii="Arial" w:hAnsi="Arial" w:cs="Arial"/>
                <w:w w:val="0"/>
                <w:sz w:val="20"/>
              </w:rPr>
            </w:pPr>
            <w:r w:rsidRPr="0000350F">
              <w:rPr>
                <w:rFonts w:ascii="Arial" w:hAnsi="Arial" w:cs="Arial"/>
                <w:w w:val="0"/>
                <w:sz w:val="20"/>
              </w:rPr>
              <w:t xml:space="preserve">Czy wykonawca będzie w stanie przedstawić </w:t>
            </w:r>
            <w:r w:rsidRPr="0000350F">
              <w:rPr>
                <w:rFonts w:ascii="Arial" w:hAnsi="Arial" w:cs="Arial"/>
                <w:b/>
                <w:sz w:val="20"/>
              </w:rPr>
              <w:t>zaświadczenia</w:t>
            </w:r>
            <w:r w:rsidRPr="0000350F">
              <w:rPr>
                <w:rFonts w:ascii="Arial" w:hAnsi="Arial" w:cs="Arial"/>
                <w:w w:val="0"/>
                <w:sz w:val="20"/>
              </w:rPr>
              <w:t xml:space="preserve"> sporządzone przez niezależne jednostki, poświadczające spełnienie przez wykonawcę wymaganych </w:t>
            </w:r>
            <w:r w:rsidRPr="0000350F">
              <w:rPr>
                <w:rFonts w:ascii="Arial" w:hAnsi="Arial" w:cs="Arial"/>
                <w:b/>
                <w:sz w:val="20"/>
              </w:rPr>
              <w:t>norm zapewniania jakości</w:t>
            </w:r>
            <w:r w:rsidRPr="0000350F">
              <w:rPr>
                <w:rFonts w:ascii="Arial" w:hAnsi="Arial" w:cs="Arial"/>
                <w:w w:val="0"/>
                <w:sz w:val="20"/>
              </w:rPr>
              <w:t>, w tym w zakresie dostępności dla osób niepełnosprawnych?</w:t>
            </w:r>
            <w:r w:rsidRPr="0000350F">
              <w:rPr>
                <w:rFonts w:ascii="Arial" w:hAnsi="Arial" w:cs="Arial"/>
                <w:w w:val="0"/>
                <w:sz w:val="20"/>
              </w:rPr>
              <w:br/>
            </w:r>
            <w:r w:rsidRPr="0000350F">
              <w:rPr>
                <w:rFonts w:ascii="Arial" w:hAnsi="Arial" w:cs="Arial"/>
                <w:b/>
                <w:w w:val="0"/>
                <w:sz w:val="20"/>
              </w:rPr>
              <w:t>Jeżeli nie</w:t>
            </w:r>
            <w:r w:rsidRPr="0000350F">
              <w:rPr>
                <w:rFonts w:ascii="Arial" w:hAnsi="Arial" w:cs="Arial"/>
                <w:w w:val="0"/>
                <w:sz w:val="20"/>
              </w:rPr>
              <w:t>, proszę wyjaśnić dlaczego, i określić, jakie inne środki dowodowe dotyczące systemu zapewniania jakości mogą zostać przedstawione:</w:t>
            </w:r>
            <w:r w:rsidRPr="0000350F">
              <w:rPr>
                <w:rFonts w:ascii="Arial" w:hAnsi="Arial" w:cs="Arial"/>
                <w:w w:val="0"/>
                <w:sz w:val="20"/>
              </w:rPr>
              <w:br/>
            </w:r>
            <w:r w:rsidRPr="0000350F">
              <w:rPr>
                <w:rFonts w:ascii="Arial" w:hAnsi="Arial" w:cs="Arial"/>
                <w:sz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:rsidR="0012509F" w:rsidRPr="0000350F" w:rsidRDefault="0012509F" w:rsidP="00F51992">
            <w:pPr>
              <w:jc w:val="left"/>
              <w:rPr>
                <w:rFonts w:ascii="Arial" w:hAnsi="Arial" w:cs="Arial"/>
                <w:w w:val="0"/>
                <w:sz w:val="20"/>
              </w:rPr>
            </w:pPr>
            <w:r w:rsidRPr="0000350F">
              <w:rPr>
                <w:rFonts w:ascii="Arial" w:hAnsi="Arial" w:cs="Arial"/>
                <w:w w:val="0"/>
                <w:sz w:val="20"/>
              </w:rPr>
              <w:t>[] Tak [] Nie</w:t>
            </w:r>
            <w:r w:rsidRPr="0000350F">
              <w:rPr>
                <w:rFonts w:ascii="Arial" w:hAnsi="Arial" w:cs="Arial"/>
                <w:w w:val="0"/>
                <w:sz w:val="20"/>
              </w:rPr>
              <w:br/>
            </w:r>
            <w:r w:rsidRPr="0000350F">
              <w:rPr>
                <w:rFonts w:ascii="Arial" w:hAnsi="Arial" w:cs="Arial"/>
                <w:w w:val="0"/>
                <w:sz w:val="20"/>
              </w:rPr>
              <w:br/>
            </w:r>
            <w:r w:rsidRPr="0000350F">
              <w:rPr>
                <w:rFonts w:ascii="Arial" w:hAnsi="Arial" w:cs="Arial"/>
                <w:w w:val="0"/>
                <w:sz w:val="20"/>
              </w:rPr>
              <w:br/>
            </w:r>
            <w:r w:rsidRPr="0000350F">
              <w:rPr>
                <w:rFonts w:ascii="Arial" w:hAnsi="Arial" w:cs="Arial"/>
                <w:w w:val="0"/>
                <w:sz w:val="20"/>
              </w:rPr>
              <w:br/>
            </w:r>
            <w:r w:rsidRPr="0000350F">
              <w:rPr>
                <w:rFonts w:ascii="Arial" w:hAnsi="Arial" w:cs="Arial"/>
                <w:w w:val="0"/>
                <w:sz w:val="20"/>
              </w:rPr>
              <w:br/>
              <w:t>[……] [……]</w:t>
            </w:r>
            <w:r w:rsidRPr="0000350F">
              <w:rPr>
                <w:rFonts w:ascii="Arial" w:hAnsi="Arial" w:cs="Arial"/>
                <w:w w:val="0"/>
                <w:sz w:val="20"/>
              </w:rPr>
              <w:br/>
            </w:r>
            <w:r w:rsidRPr="0000350F">
              <w:rPr>
                <w:rFonts w:ascii="Arial" w:hAnsi="Arial" w:cs="Arial"/>
                <w:w w:val="0"/>
                <w:sz w:val="20"/>
              </w:rPr>
              <w:br/>
            </w:r>
            <w:r w:rsidRPr="0000350F">
              <w:rPr>
                <w:rFonts w:ascii="Arial" w:hAnsi="Arial" w:cs="Arial"/>
                <w:w w:val="0"/>
                <w:sz w:val="20"/>
              </w:rPr>
              <w:br/>
            </w:r>
            <w:r w:rsidRPr="0000350F">
              <w:rPr>
                <w:rFonts w:ascii="Arial" w:hAnsi="Arial" w:cs="Arial"/>
                <w:sz w:val="20"/>
              </w:rPr>
              <w:t>(adres internetowy, wydający urząd lub organ, dokładne dane referencyjne dokumentacji): [……][……][……]</w:t>
            </w:r>
          </w:p>
        </w:tc>
      </w:tr>
      <w:tr w:rsidR="0012509F" w:rsidRPr="0000350F" w:rsidTr="00F51992">
        <w:tc>
          <w:tcPr>
            <w:tcW w:w="4644" w:type="dxa"/>
            <w:shd w:val="clear" w:color="auto" w:fill="auto"/>
          </w:tcPr>
          <w:p w:rsidR="0012509F" w:rsidRPr="0000350F" w:rsidRDefault="0012509F" w:rsidP="00F51992">
            <w:pPr>
              <w:jc w:val="left"/>
              <w:rPr>
                <w:rFonts w:ascii="Arial" w:hAnsi="Arial" w:cs="Arial"/>
                <w:w w:val="0"/>
                <w:sz w:val="20"/>
              </w:rPr>
            </w:pPr>
            <w:r w:rsidRPr="0000350F">
              <w:rPr>
                <w:rFonts w:ascii="Arial" w:hAnsi="Arial" w:cs="Arial"/>
                <w:w w:val="0"/>
                <w:sz w:val="20"/>
              </w:rPr>
              <w:t xml:space="preserve">Czy wykonawca będzie w stanie przedstawić </w:t>
            </w:r>
            <w:r w:rsidRPr="0000350F">
              <w:rPr>
                <w:rFonts w:ascii="Arial" w:hAnsi="Arial" w:cs="Arial"/>
                <w:b/>
                <w:sz w:val="20"/>
              </w:rPr>
              <w:t>zaświadczenia</w:t>
            </w:r>
            <w:r w:rsidRPr="0000350F">
              <w:rPr>
                <w:rFonts w:ascii="Arial" w:hAnsi="Arial" w:cs="Arial"/>
                <w:w w:val="0"/>
                <w:sz w:val="20"/>
              </w:rPr>
              <w:t xml:space="preserve"> sporządzone przez niezależne jednostki, poświadczające spełnienie przez wykonawcę wymogów określonych </w:t>
            </w:r>
            <w:r w:rsidRPr="0000350F">
              <w:rPr>
                <w:rFonts w:ascii="Arial" w:hAnsi="Arial" w:cs="Arial"/>
                <w:b/>
                <w:sz w:val="20"/>
              </w:rPr>
              <w:t xml:space="preserve">systemów </w:t>
            </w:r>
            <w:r w:rsidRPr="0000350F">
              <w:rPr>
                <w:rFonts w:ascii="Arial" w:hAnsi="Arial" w:cs="Arial"/>
                <w:b/>
                <w:sz w:val="20"/>
              </w:rPr>
              <w:lastRenderedPageBreak/>
              <w:t>lub norm zarządzania środowiskowego</w:t>
            </w:r>
            <w:r w:rsidRPr="0000350F">
              <w:rPr>
                <w:rFonts w:ascii="Arial" w:hAnsi="Arial" w:cs="Arial"/>
                <w:w w:val="0"/>
                <w:sz w:val="20"/>
              </w:rPr>
              <w:t>?</w:t>
            </w:r>
            <w:r w:rsidRPr="0000350F">
              <w:rPr>
                <w:rFonts w:ascii="Arial" w:hAnsi="Arial" w:cs="Arial"/>
                <w:w w:val="0"/>
                <w:sz w:val="20"/>
              </w:rPr>
              <w:br/>
            </w:r>
            <w:r w:rsidRPr="0000350F">
              <w:rPr>
                <w:rFonts w:ascii="Arial" w:hAnsi="Arial" w:cs="Arial"/>
                <w:b/>
                <w:w w:val="0"/>
                <w:sz w:val="20"/>
              </w:rPr>
              <w:t>Jeżeli nie</w:t>
            </w:r>
            <w:r w:rsidRPr="0000350F">
              <w:rPr>
                <w:rFonts w:ascii="Arial" w:hAnsi="Arial" w:cs="Arial"/>
                <w:w w:val="0"/>
                <w:sz w:val="20"/>
              </w:rPr>
              <w:t xml:space="preserve">, proszę wyjaśnić dlaczego, i określić, jakie inne środki dowodowe dotyczące </w:t>
            </w:r>
            <w:r w:rsidRPr="0000350F">
              <w:rPr>
                <w:rFonts w:ascii="Arial" w:hAnsi="Arial" w:cs="Arial"/>
                <w:b/>
                <w:w w:val="0"/>
                <w:sz w:val="20"/>
              </w:rPr>
              <w:t>systemów lub norm zarządzania środowiskowego</w:t>
            </w:r>
            <w:r w:rsidRPr="0000350F">
              <w:rPr>
                <w:rFonts w:ascii="Arial" w:hAnsi="Arial" w:cs="Arial"/>
                <w:w w:val="0"/>
                <w:sz w:val="20"/>
              </w:rPr>
              <w:t xml:space="preserve"> mogą zostać przedstawione:</w:t>
            </w:r>
            <w:r w:rsidRPr="0000350F">
              <w:rPr>
                <w:rFonts w:ascii="Arial" w:hAnsi="Arial" w:cs="Arial"/>
                <w:w w:val="0"/>
                <w:sz w:val="20"/>
              </w:rPr>
              <w:br/>
            </w:r>
            <w:r w:rsidRPr="0000350F">
              <w:rPr>
                <w:rFonts w:ascii="Arial" w:hAnsi="Arial" w:cs="Arial"/>
                <w:sz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:rsidR="0012509F" w:rsidRPr="0000350F" w:rsidRDefault="0012509F" w:rsidP="00F51992">
            <w:pPr>
              <w:jc w:val="left"/>
              <w:rPr>
                <w:rFonts w:ascii="Arial" w:hAnsi="Arial" w:cs="Arial"/>
                <w:w w:val="0"/>
                <w:sz w:val="20"/>
              </w:rPr>
            </w:pPr>
            <w:r w:rsidRPr="0000350F">
              <w:rPr>
                <w:rFonts w:ascii="Arial" w:hAnsi="Arial" w:cs="Arial"/>
                <w:w w:val="0"/>
                <w:sz w:val="20"/>
              </w:rPr>
              <w:lastRenderedPageBreak/>
              <w:t>[] Tak [] Nie</w:t>
            </w:r>
            <w:r w:rsidRPr="0000350F">
              <w:rPr>
                <w:rFonts w:ascii="Arial" w:hAnsi="Arial" w:cs="Arial"/>
                <w:w w:val="0"/>
                <w:sz w:val="20"/>
              </w:rPr>
              <w:br/>
            </w:r>
            <w:r w:rsidRPr="0000350F">
              <w:rPr>
                <w:rFonts w:ascii="Arial" w:hAnsi="Arial" w:cs="Arial"/>
                <w:w w:val="0"/>
                <w:sz w:val="20"/>
              </w:rPr>
              <w:br/>
            </w:r>
            <w:r w:rsidRPr="0000350F">
              <w:rPr>
                <w:rFonts w:ascii="Arial" w:hAnsi="Arial" w:cs="Arial"/>
                <w:w w:val="0"/>
                <w:sz w:val="20"/>
              </w:rPr>
              <w:br/>
            </w:r>
            <w:r w:rsidRPr="0000350F">
              <w:rPr>
                <w:rFonts w:ascii="Arial" w:hAnsi="Arial" w:cs="Arial"/>
                <w:w w:val="0"/>
                <w:sz w:val="20"/>
              </w:rPr>
              <w:br/>
            </w:r>
            <w:r w:rsidRPr="0000350F">
              <w:rPr>
                <w:rFonts w:ascii="Arial" w:hAnsi="Arial" w:cs="Arial"/>
                <w:w w:val="0"/>
                <w:sz w:val="20"/>
              </w:rPr>
              <w:lastRenderedPageBreak/>
              <w:br/>
              <w:t>[……] [……]</w:t>
            </w:r>
            <w:r w:rsidRPr="0000350F">
              <w:rPr>
                <w:rFonts w:ascii="Arial" w:hAnsi="Arial" w:cs="Arial"/>
                <w:w w:val="0"/>
                <w:sz w:val="20"/>
              </w:rPr>
              <w:br/>
            </w:r>
            <w:r w:rsidRPr="0000350F">
              <w:rPr>
                <w:rFonts w:ascii="Arial" w:hAnsi="Arial" w:cs="Arial"/>
                <w:w w:val="0"/>
                <w:sz w:val="20"/>
              </w:rPr>
              <w:br/>
            </w:r>
            <w:r w:rsidRPr="0000350F">
              <w:rPr>
                <w:rFonts w:ascii="Arial" w:hAnsi="Arial" w:cs="Arial"/>
                <w:w w:val="0"/>
                <w:sz w:val="20"/>
              </w:rPr>
              <w:br/>
            </w:r>
            <w:r w:rsidRPr="0000350F">
              <w:rPr>
                <w:rFonts w:ascii="Arial" w:hAnsi="Arial" w:cs="Arial"/>
                <w:sz w:val="20"/>
              </w:rPr>
              <w:t>(adres internetowy, wydający urząd lub organ, dokładne dane referencyjne dokumentacji): [……][……][……]</w:t>
            </w:r>
          </w:p>
        </w:tc>
      </w:tr>
    </w:tbl>
    <w:p w:rsidR="00AD539A" w:rsidRDefault="00AD539A" w:rsidP="00AD539A"/>
    <w:p w:rsidR="0012509F" w:rsidRDefault="0012509F" w:rsidP="00AD539A">
      <w:pPr>
        <w:ind w:firstLine="708"/>
        <w:rPr>
          <w:rFonts w:ascii="Arial" w:eastAsia="Calibri" w:hAnsi="Arial" w:cs="Arial"/>
          <w:b/>
          <w:bCs w:val="0"/>
          <w:color w:val="auto"/>
          <w:sz w:val="20"/>
          <w:lang w:eastAsia="en-GB"/>
        </w:rPr>
      </w:pPr>
      <w:r w:rsidRPr="0000350F">
        <w:rPr>
          <w:rFonts w:ascii="Arial" w:eastAsia="Calibri" w:hAnsi="Arial" w:cs="Arial"/>
          <w:b/>
          <w:bCs w:val="0"/>
          <w:color w:val="auto"/>
          <w:sz w:val="20"/>
          <w:lang w:eastAsia="en-GB"/>
        </w:rPr>
        <w:t>Część V: Ograniczanie liczby kwalifikujących się kandydatów</w:t>
      </w:r>
    </w:p>
    <w:p w:rsidR="00AD539A" w:rsidRPr="00AD539A" w:rsidRDefault="00AD539A" w:rsidP="00AD539A">
      <w:pPr>
        <w:ind w:firstLine="708"/>
      </w:pPr>
    </w:p>
    <w:p w:rsidR="0012509F" w:rsidRPr="0000350F" w:rsidRDefault="0012509F" w:rsidP="0012509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b/>
          <w:sz w:val="20"/>
        </w:rPr>
      </w:pPr>
      <w:r w:rsidRPr="0000350F">
        <w:rPr>
          <w:rFonts w:ascii="Arial" w:hAnsi="Arial" w:cs="Arial"/>
          <w:b/>
          <w:w w:val="0"/>
          <w:sz w:val="20"/>
        </w:rPr>
        <w:t>Wykonawca powinien przedstawić informacje jedynie w przypadku gdy instytucja zamawiająca lub podmiot zamawiający określiły obiektywne i niedyskryminacyjne kryteria lub zasady, które mają być stosowane w celu ograniczenia liczby kandydatów, którzy zostaną zaproszeni do złożenia ofert lub prowadzenia dialogu. Te informacje, którym mogą towarzyszyć wymogi dotyczące (rodzajów) zaświadczeń lub rodzajów dowodów w formie dokumentów, które ewentualnie należy przedstawić, określono w stosownym ogłoszeniu lub w dokumentach zamówienia, o których mowa w ogłoszeniu.</w:t>
      </w:r>
      <w:r w:rsidRPr="0000350F">
        <w:rPr>
          <w:rFonts w:ascii="Arial" w:hAnsi="Arial" w:cs="Arial"/>
          <w:b/>
          <w:w w:val="0"/>
          <w:sz w:val="20"/>
        </w:rPr>
        <w:br/>
        <w:t>Dotyczy jedynie procedury ograniczonej, procedury konkurencyjnej z negocjacjami, dialogu konkurencyjnego i partnerstwa innowacyjnego:</w:t>
      </w:r>
    </w:p>
    <w:p w:rsidR="0012509F" w:rsidRPr="0000350F" w:rsidRDefault="0012509F" w:rsidP="0012509F">
      <w:pPr>
        <w:rPr>
          <w:rFonts w:ascii="Arial" w:hAnsi="Arial" w:cs="Arial"/>
          <w:b/>
          <w:w w:val="0"/>
          <w:sz w:val="20"/>
        </w:rPr>
      </w:pPr>
      <w:r w:rsidRPr="0000350F">
        <w:rPr>
          <w:rFonts w:ascii="Arial" w:hAnsi="Arial" w:cs="Arial"/>
          <w:b/>
          <w:w w:val="0"/>
          <w:sz w:val="20"/>
        </w:rPr>
        <w:t>Wykonawca oświadcza, że: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2"/>
        <w:gridCol w:w="4530"/>
      </w:tblGrid>
      <w:tr w:rsidR="0012509F" w:rsidRPr="0000350F" w:rsidTr="00F51992">
        <w:tc>
          <w:tcPr>
            <w:tcW w:w="4644" w:type="dxa"/>
            <w:shd w:val="clear" w:color="auto" w:fill="auto"/>
          </w:tcPr>
          <w:p w:rsidR="0012509F" w:rsidRPr="0000350F" w:rsidRDefault="0012509F" w:rsidP="00F51992">
            <w:pPr>
              <w:rPr>
                <w:rFonts w:ascii="Arial" w:hAnsi="Arial" w:cs="Arial"/>
                <w:b/>
                <w:w w:val="0"/>
                <w:sz w:val="20"/>
              </w:rPr>
            </w:pPr>
            <w:r w:rsidRPr="0000350F">
              <w:rPr>
                <w:rFonts w:ascii="Arial" w:hAnsi="Arial" w:cs="Arial"/>
                <w:b/>
                <w:w w:val="0"/>
                <w:sz w:val="20"/>
              </w:rPr>
              <w:t>Ograniczanie liczby kandydatów</w:t>
            </w:r>
          </w:p>
        </w:tc>
        <w:tc>
          <w:tcPr>
            <w:tcW w:w="4645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:rsidR="0012509F" w:rsidRPr="0000350F" w:rsidRDefault="0012509F" w:rsidP="00F51992">
            <w:pPr>
              <w:rPr>
                <w:rFonts w:ascii="Arial" w:hAnsi="Arial" w:cs="Arial"/>
                <w:b/>
                <w:w w:val="0"/>
                <w:sz w:val="20"/>
              </w:rPr>
            </w:pPr>
            <w:r w:rsidRPr="0000350F">
              <w:rPr>
                <w:rFonts w:ascii="Arial" w:hAnsi="Arial" w:cs="Arial"/>
                <w:b/>
                <w:w w:val="0"/>
                <w:sz w:val="20"/>
              </w:rPr>
              <w:t>Odpowiedź:</w:t>
            </w:r>
          </w:p>
        </w:tc>
      </w:tr>
      <w:tr w:rsidR="0012509F" w:rsidRPr="0000350F" w:rsidTr="00F51992">
        <w:tc>
          <w:tcPr>
            <w:tcW w:w="4644" w:type="dxa"/>
            <w:shd w:val="clear" w:color="auto" w:fill="auto"/>
          </w:tcPr>
          <w:p w:rsidR="0012509F" w:rsidRPr="0000350F" w:rsidRDefault="0012509F" w:rsidP="00F51992">
            <w:pPr>
              <w:rPr>
                <w:rFonts w:ascii="Arial" w:hAnsi="Arial" w:cs="Arial"/>
                <w:b/>
                <w:w w:val="0"/>
                <w:sz w:val="20"/>
              </w:rPr>
            </w:pPr>
            <w:r w:rsidRPr="0000350F">
              <w:rPr>
                <w:rFonts w:ascii="Arial" w:hAnsi="Arial" w:cs="Arial"/>
                <w:w w:val="0"/>
                <w:sz w:val="20"/>
              </w:rPr>
              <w:t xml:space="preserve">W następujący sposób </w:t>
            </w:r>
            <w:r w:rsidRPr="0000350F">
              <w:rPr>
                <w:rFonts w:ascii="Arial" w:hAnsi="Arial" w:cs="Arial"/>
                <w:b/>
                <w:w w:val="0"/>
                <w:sz w:val="20"/>
              </w:rPr>
              <w:t>spełnia</w:t>
            </w:r>
            <w:r w:rsidRPr="0000350F">
              <w:rPr>
                <w:rFonts w:ascii="Arial" w:hAnsi="Arial" w:cs="Arial"/>
                <w:w w:val="0"/>
                <w:sz w:val="20"/>
              </w:rPr>
              <w:t xml:space="preserve"> obiektywne i niedyskryminacyjne kryteria lub zasady, które mają być stosowane w celu ograniczenia liczby kandydatów:</w:t>
            </w:r>
            <w:r w:rsidRPr="0000350F">
              <w:rPr>
                <w:rFonts w:ascii="Arial" w:hAnsi="Arial" w:cs="Arial"/>
                <w:w w:val="0"/>
                <w:sz w:val="20"/>
              </w:rPr>
              <w:br/>
              <w:t xml:space="preserve">W przypadku gdy wymagane są określone zaświadczenia lub inne rodzaje dowodów w formie dokumentów, proszę wskazać dla </w:t>
            </w:r>
            <w:r w:rsidRPr="0000350F">
              <w:rPr>
                <w:rFonts w:ascii="Arial" w:hAnsi="Arial" w:cs="Arial"/>
                <w:b/>
                <w:w w:val="0"/>
                <w:sz w:val="20"/>
              </w:rPr>
              <w:t>każdego</w:t>
            </w:r>
            <w:r w:rsidRPr="0000350F">
              <w:rPr>
                <w:rFonts w:ascii="Arial" w:hAnsi="Arial" w:cs="Arial"/>
                <w:w w:val="0"/>
                <w:sz w:val="20"/>
              </w:rPr>
              <w:t xml:space="preserve"> z nich, czy wykonawca posiada wymagane dokumenty:</w:t>
            </w:r>
            <w:r w:rsidRPr="0000350F">
              <w:rPr>
                <w:rFonts w:ascii="Arial" w:hAnsi="Arial" w:cs="Arial"/>
                <w:w w:val="0"/>
                <w:sz w:val="20"/>
              </w:rPr>
              <w:br/>
            </w:r>
            <w:r w:rsidRPr="0000350F">
              <w:rPr>
                <w:rFonts w:ascii="Arial" w:hAnsi="Arial" w:cs="Arial"/>
                <w:sz w:val="20"/>
              </w:rPr>
              <w:t>Jeżeli niektóre z tych zaświadczeń lub rodzajów dowodów w formie dokumentów są dostępne w postaci elektronicznej</w:t>
            </w:r>
            <w:r w:rsidRPr="0000350F">
              <w:rPr>
                <w:rFonts w:ascii="Arial" w:hAnsi="Arial" w:cs="Arial"/>
                <w:sz w:val="20"/>
                <w:vertAlign w:val="superscript"/>
              </w:rPr>
              <w:footnoteReference w:id="44"/>
            </w:r>
            <w:r w:rsidRPr="0000350F">
              <w:rPr>
                <w:rFonts w:ascii="Arial" w:hAnsi="Arial" w:cs="Arial"/>
                <w:sz w:val="20"/>
              </w:rPr>
              <w:t xml:space="preserve">, proszę wskazać dla </w:t>
            </w:r>
            <w:r w:rsidRPr="0000350F">
              <w:rPr>
                <w:rFonts w:ascii="Arial" w:hAnsi="Arial" w:cs="Arial"/>
                <w:b/>
                <w:sz w:val="20"/>
              </w:rPr>
              <w:t>każdego</w:t>
            </w:r>
            <w:r w:rsidRPr="0000350F">
              <w:rPr>
                <w:rFonts w:ascii="Arial" w:hAnsi="Arial" w:cs="Arial"/>
                <w:sz w:val="20"/>
              </w:rPr>
              <w:t xml:space="preserve"> z nich:</w:t>
            </w:r>
          </w:p>
        </w:tc>
        <w:tc>
          <w:tcPr>
            <w:tcW w:w="4645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:rsidR="0012509F" w:rsidRPr="0000350F" w:rsidRDefault="0012509F" w:rsidP="00F51992">
            <w:pPr>
              <w:jc w:val="left"/>
              <w:rPr>
                <w:rFonts w:ascii="Arial" w:hAnsi="Arial" w:cs="Arial"/>
                <w:b/>
                <w:w w:val="0"/>
                <w:sz w:val="20"/>
              </w:rPr>
            </w:pPr>
            <w:r w:rsidRPr="0000350F">
              <w:rPr>
                <w:rFonts w:ascii="Arial" w:hAnsi="Arial" w:cs="Arial"/>
                <w:sz w:val="20"/>
              </w:rPr>
              <w:t>[….]</w:t>
            </w:r>
            <w:r w:rsidRPr="0000350F">
              <w:rPr>
                <w:rFonts w:ascii="Arial" w:hAnsi="Arial" w:cs="Arial"/>
                <w:sz w:val="20"/>
              </w:rPr>
              <w:br/>
            </w:r>
            <w:r w:rsidRPr="0000350F">
              <w:rPr>
                <w:rFonts w:ascii="Arial" w:hAnsi="Arial" w:cs="Arial"/>
                <w:sz w:val="20"/>
              </w:rPr>
              <w:br/>
            </w:r>
            <w:r w:rsidRPr="0000350F">
              <w:rPr>
                <w:rFonts w:ascii="Arial" w:hAnsi="Arial" w:cs="Arial"/>
                <w:sz w:val="20"/>
              </w:rPr>
              <w:br/>
            </w:r>
            <w:r w:rsidRPr="0000350F">
              <w:rPr>
                <w:rFonts w:ascii="Arial" w:hAnsi="Arial" w:cs="Arial"/>
                <w:sz w:val="20"/>
              </w:rPr>
              <w:br/>
              <w:t>[] Tak [] Nie</w:t>
            </w:r>
            <w:r w:rsidRPr="0000350F">
              <w:rPr>
                <w:rFonts w:ascii="Arial" w:hAnsi="Arial" w:cs="Arial"/>
                <w:sz w:val="20"/>
                <w:vertAlign w:val="superscript"/>
              </w:rPr>
              <w:footnoteReference w:id="45"/>
            </w:r>
            <w:r w:rsidRPr="0000350F">
              <w:rPr>
                <w:rFonts w:ascii="Arial" w:hAnsi="Arial" w:cs="Arial"/>
                <w:sz w:val="20"/>
              </w:rPr>
              <w:br/>
            </w:r>
            <w:r w:rsidRPr="0000350F">
              <w:rPr>
                <w:rFonts w:ascii="Arial" w:hAnsi="Arial" w:cs="Arial"/>
                <w:sz w:val="20"/>
              </w:rPr>
              <w:br/>
            </w:r>
            <w:r w:rsidRPr="0000350F">
              <w:rPr>
                <w:rFonts w:ascii="Arial" w:hAnsi="Arial" w:cs="Arial"/>
                <w:sz w:val="20"/>
              </w:rPr>
              <w:br/>
            </w:r>
            <w:r w:rsidRPr="0000350F">
              <w:rPr>
                <w:rFonts w:ascii="Arial" w:hAnsi="Arial" w:cs="Arial"/>
                <w:sz w:val="20"/>
              </w:rPr>
              <w:br/>
            </w:r>
            <w:r w:rsidRPr="0000350F">
              <w:rPr>
                <w:rFonts w:ascii="Arial" w:hAnsi="Arial" w:cs="Arial"/>
                <w:sz w:val="20"/>
              </w:rPr>
              <w:br/>
            </w:r>
            <w:r w:rsidRPr="0000350F">
              <w:rPr>
                <w:rFonts w:ascii="Arial" w:hAnsi="Arial" w:cs="Arial"/>
                <w:sz w:val="20"/>
              </w:rPr>
              <w:br/>
              <w:t>(adres internetowy, wydający urząd lub organ, dokładne dane referencyjne dokumentacji): [……][……][……]</w:t>
            </w:r>
            <w:r w:rsidRPr="0000350F">
              <w:rPr>
                <w:rFonts w:ascii="Arial" w:hAnsi="Arial" w:cs="Arial"/>
                <w:sz w:val="20"/>
                <w:vertAlign w:val="superscript"/>
              </w:rPr>
              <w:footnoteReference w:id="46"/>
            </w:r>
          </w:p>
        </w:tc>
      </w:tr>
    </w:tbl>
    <w:p w:rsidR="0012509F" w:rsidRPr="0000350F" w:rsidRDefault="0012509F" w:rsidP="0012509F">
      <w:pPr>
        <w:keepNext/>
        <w:spacing w:before="120" w:after="360"/>
        <w:jc w:val="center"/>
        <w:rPr>
          <w:rFonts w:ascii="Arial" w:eastAsia="Calibri" w:hAnsi="Arial" w:cs="Arial"/>
          <w:b/>
          <w:bCs w:val="0"/>
          <w:color w:val="auto"/>
          <w:sz w:val="20"/>
          <w:lang w:eastAsia="en-GB"/>
        </w:rPr>
      </w:pPr>
      <w:r w:rsidRPr="0000350F">
        <w:rPr>
          <w:rFonts w:ascii="Arial" w:eastAsia="Calibri" w:hAnsi="Arial" w:cs="Arial"/>
          <w:b/>
          <w:bCs w:val="0"/>
          <w:color w:val="auto"/>
          <w:sz w:val="20"/>
          <w:lang w:eastAsia="en-GB"/>
        </w:rPr>
        <w:t>Część VI: Oświadczenia końcowe</w:t>
      </w:r>
    </w:p>
    <w:p w:rsidR="0012509F" w:rsidRPr="0000350F" w:rsidRDefault="0012509F" w:rsidP="0012509F">
      <w:pPr>
        <w:rPr>
          <w:rFonts w:ascii="Arial" w:hAnsi="Arial" w:cs="Arial"/>
          <w:i/>
          <w:sz w:val="20"/>
        </w:rPr>
      </w:pPr>
      <w:r w:rsidRPr="0000350F">
        <w:rPr>
          <w:rFonts w:ascii="Arial" w:hAnsi="Arial" w:cs="Arial"/>
          <w:i/>
          <w:sz w:val="20"/>
        </w:rPr>
        <w:t>Niżej podpisany(-a)(-i) oficjalnie oświadcza(-ją), że informacje podane powyżej w częściach II–V są dokładne i prawidłowe oraz że zostały przedstawione z pełną świadomością konsekwencji poważnego wprowadzenia w błąd.</w:t>
      </w:r>
    </w:p>
    <w:p w:rsidR="0012509F" w:rsidRPr="0000350F" w:rsidRDefault="0012509F" w:rsidP="0012509F">
      <w:pPr>
        <w:rPr>
          <w:rFonts w:ascii="Arial" w:hAnsi="Arial" w:cs="Arial"/>
          <w:i/>
          <w:sz w:val="20"/>
        </w:rPr>
      </w:pPr>
      <w:r w:rsidRPr="0000350F">
        <w:rPr>
          <w:rFonts w:ascii="Arial" w:hAnsi="Arial" w:cs="Arial"/>
          <w:i/>
          <w:sz w:val="20"/>
        </w:rPr>
        <w:t>Niżej podpisany(-a)(-i) oficjalnie oświadcza(-ją), że jest (są) w stanie, na żądanie i bez zwłoki, przedstawić zaświadczenia i inne rodzaje dowodów w formie dokumentów, z wyjątkiem przypadków, w których:</w:t>
      </w:r>
    </w:p>
    <w:p w:rsidR="0012509F" w:rsidRPr="0000350F" w:rsidRDefault="0012509F" w:rsidP="0012509F">
      <w:pPr>
        <w:rPr>
          <w:rFonts w:ascii="Arial" w:hAnsi="Arial" w:cs="Arial"/>
          <w:i/>
          <w:sz w:val="20"/>
        </w:rPr>
      </w:pPr>
      <w:r w:rsidRPr="0000350F">
        <w:rPr>
          <w:rFonts w:ascii="Arial" w:hAnsi="Arial" w:cs="Arial"/>
          <w:i/>
          <w:sz w:val="20"/>
        </w:rPr>
        <w:t>a) instytucja zamawiająca lub podmiot zamawiający ma możliwość uzyskania odpowiednich dokumentów potwierdzających bezpośrednio za pomocą bezpłatnej krajowej bazy danych w dowolnym państwie członkowskim</w:t>
      </w:r>
      <w:r w:rsidRPr="0000350F">
        <w:rPr>
          <w:rFonts w:ascii="Arial" w:hAnsi="Arial" w:cs="Arial"/>
          <w:sz w:val="20"/>
          <w:vertAlign w:val="superscript"/>
        </w:rPr>
        <w:footnoteReference w:id="47"/>
      </w:r>
      <w:r w:rsidRPr="0000350F">
        <w:rPr>
          <w:rFonts w:ascii="Arial" w:hAnsi="Arial" w:cs="Arial"/>
          <w:i/>
          <w:sz w:val="20"/>
        </w:rPr>
        <w:t xml:space="preserve">, lub </w:t>
      </w:r>
    </w:p>
    <w:p w:rsidR="0012509F" w:rsidRPr="0000350F" w:rsidRDefault="0012509F" w:rsidP="0012509F">
      <w:pPr>
        <w:rPr>
          <w:rFonts w:ascii="Arial" w:hAnsi="Arial" w:cs="Arial"/>
          <w:i/>
          <w:sz w:val="20"/>
        </w:rPr>
      </w:pPr>
      <w:r w:rsidRPr="0000350F">
        <w:rPr>
          <w:rFonts w:ascii="Arial" w:hAnsi="Arial" w:cs="Arial"/>
          <w:i/>
          <w:sz w:val="20"/>
        </w:rPr>
        <w:t>b) najpóźniej od dnia 18 kwietnia 2018 r.</w:t>
      </w:r>
      <w:r w:rsidRPr="0000350F">
        <w:rPr>
          <w:rFonts w:ascii="Arial" w:hAnsi="Arial" w:cs="Arial"/>
          <w:sz w:val="20"/>
          <w:vertAlign w:val="superscript"/>
        </w:rPr>
        <w:footnoteReference w:id="48"/>
      </w:r>
      <w:r w:rsidRPr="0000350F">
        <w:rPr>
          <w:rFonts w:ascii="Arial" w:hAnsi="Arial" w:cs="Arial"/>
          <w:i/>
          <w:sz w:val="20"/>
        </w:rPr>
        <w:t>, instytucja zamawiająca lub podmiot zamawiający już posiada odpowiednią dokumentację</w:t>
      </w:r>
      <w:r w:rsidRPr="0000350F">
        <w:rPr>
          <w:rFonts w:ascii="Arial" w:hAnsi="Arial" w:cs="Arial"/>
          <w:sz w:val="20"/>
        </w:rPr>
        <w:t>.</w:t>
      </w:r>
    </w:p>
    <w:p w:rsidR="0012509F" w:rsidRPr="0000350F" w:rsidRDefault="0012509F" w:rsidP="0012509F">
      <w:pPr>
        <w:rPr>
          <w:rFonts w:ascii="Arial" w:hAnsi="Arial" w:cs="Arial"/>
          <w:i/>
          <w:vanish/>
          <w:sz w:val="20"/>
        </w:rPr>
      </w:pPr>
      <w:r w:rsidRPr="0000350F">
        <w:rPr>
          <w:rFonts w:ascii="Arial" w:hAnsi="Arial" w:cs="Arial"/>
          <w:i/>
          <w:sz w:val="20"/>
        </w:rPr>
        <w:t xml:space="preserve">Niżej podpisany(-a)(-i) oficjalnie wyraża(-ją) zgodę na to, aby [wskazać instytucję zamawiającą lub podmiot zamawiający określone w części I, sekcja A] uzyskał(-a)(-o) dostęp do dokumentów potwierdzających informacje, które zostały przedstawione w [wskazać część/sekcję/punkt(-y), których to dotyczy] niniejszego jednolitego europejskiego dokumentu zamówienia, na potrzeby </w:t>
      </w:r>
      <w:r w:rsidRPr="0000350F">
        <w:rPr>
          <w:rFonts w:ascii="Arial" w:hAnsi="Arial" w:cs="Arial"/>
          <w:sz w:val="20"/>
        </w:rPr>
        <w:t xml:space="preserve">[określić </w:t>
      </w:r>
      <w:r w:rsidRPr="0000350F">
        <w:rPr>
          <w:rFonts w:ascii="Arial" w:hAnsi="Arial" w:cs="Arial"/>
          <w:sz w:val="20"/>
        </w:rPr>
        <w:lastRenderedPageBreak/>
        <w:t xml:space="preserve">postępowanie o udzielenie zamówienia: (skrócony opis, adres publikacyjny w </w:t>
      </w:r>
      <w:r w:rsidRPr="0000350F">
        <w:rPr>
          <w:rFonts w:ascii="Arial" w:hAnsi="Arial" w:cs="Arial"/>
          <w:i/>
          <w:sz w:val="20"/>
        </w:rPr>
        <w:t>Dzienniku Urzędowym Unii Europejskiej</w:t>
      </w:r>
      <w:r w:rsidRPr="0000350F">
        <w:rPr>
          <w:rFonts w:ascii="Arial" w:hAnsi="Arial" w:cs="Arial"/>
          <w:sz w:val="20"/>
        </w:rPr>
        <w:t>, numer referencyjny)].</w:t>
      </w:r>
    </w:p>
    <w:p w:rsidR="0012509F" w:rsidRPr="0000350F" w:rsidRDefault="0012509F" w:rsidP="0012509F">
      <w:pPr>
        <w:rPr>
          <w:rFonts w:ascii="Arial" w:hAnsi="Arial" w:cs="Arial"/>
          <w:i/>
          <w:sz w:val="20"/>
        </w:rPr>
      </w:pPr>
      <w:r w:rsidRPr="0000350F">
        <w:rPr>
          <w:rFonts w:ascii="Arial" w:hAnsi="Arial" w:cs="Arial"/>
          <w:i/>
          <w:sz w:val="20"/>
        </w:rPr>
        <w:t xml:space="preserve"> </w:t>
      </w:r>
    </w:p>
    <w:p w:rsidR="0012509F" w:rsidRPr="0000350F" w:rsidRDefault="0012509F" w:rsidP="0012509F">
      <w:pPr>
        <w:spacing w:before="240"/>
        <w:rPr>
          <w:rFonts w:ascii="Arial" w:hAnsi="Arial" w:cs="Arial"/>
          <w:sz w:val="20"/>
        </w:rPr>
      </w:pPr>
      <w:r w:rsidRPr="0000350F">
        <w:rPr>
          <w:rFonts w:ascii="Arial" w:hAnsi="Arial" w:cs="Arial"/>
          <w:sz w:val="20"/>
        </w:rPr>
        <w:t>Data, miejscowość oraz – jeżeli jest to wymagane lub konieczne – podpis(-y): [……]</w:t>
      </w:r>
    </w:p>
    <w:p w:rsidR="00A2683A" w:rsidRDefault="00A2683A">
      <w:pPr>
        <w:jc w:val="left"/>
        <w:rPr>
          <w:b/>
          <w:bCs w:val="0"/>
          <w:color w:val="auto"/>
        </w:rPr>
      </w:pPr>
      <w:bookmarkStart w:id="0" w:name="_GoBack"/>
      <w:bookmarkEnd w:id="0"/>
    </w:p>
    <w:sectPr w:rsidR="00A2683A" w:rsidSect="0093507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pgSz w:w="11906" w:h="16838" w:code="9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5537A" w:rsidRDefault="0065537A">
      <w:r>
        <w:separator/>
      </w:r>
    </w:p>
  </w:endnote>
  <w:endnote w:type="continuationSeparator" w:id="0">
    <w:p w:rsidR="0065537A" w:rsidRDefault="006553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A387C" w:rsidRDefault="00DA387C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21</w:t>
    </w:r>
    <w:r>
      <w:rPr>
        <w:rStyle w:val="Numerstrony"/>
      </w:rPr>
      <w:fldChar w:fldCharType="end"/>
    </w:r>
  </w:p>
  <w:p w:rsidR="00DA387C" w:rsidRDefault="00DA387C">
    <w:pPr>
      <w:pStyle w:val="Stopk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A387C" w:rsidRDefault="00DA387C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93507F">
      <w:rPr>
        <w:rStyle w:val="Numerstrony"/>
        <w:noProof/>
      </w:rPr>
      <w:t>15</w:t>
    </w:r>
    <w:r>
      <w:rPr>
        <w:rStyle w:val="Numerstrony"/>
      </w:rPr>
      <w:fldChar w:fldCharType="end"/>
    </w:r>
  </w:p>
  <w:p w:rsidR="00DA387C" w:rsidRPr="00F03D3F" w:rsidRDefault="00DA387C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5537A" w:rsidRDefault="0065537A">
      <w:r>
        <w:separator/>
      </w:r>
    </w:p>
  </w:footnote>
  <w:footnote w:type="continuationSeparator" w:id="0">
    <w:p w:rsidR="0065537A" w:rsidRDefault="0065537A">
      <w:r>
        <w:continuationSeparator/>
      </w:r>
    </w:p>
  </w:footnote>
  <w:footnote w:id="1">
    <w:p w:rsidR="00DA387C" w:rsidRPr="003B6373" w:rsidRDefault="00DA387C" w:rsidP="0012509F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Służby Komisji udostępnią instytucjom zamawiającym, podmiotom zamawiającym, wykonawcom, dostawcom usług elektronicznych i innym zainteresowanym stronom bezpłatny elektroniczny serwis poświęcony jednolitemu europejskiemu dokumentowi zamówienia.</w:t>
      </w:r>
    </w:p>
  </w:footnote>
  <w:footnote w:id="2">
    <w:p w:rsidR="00DA387C" w:rsidRPr="003B6373" w:rsidRDefault="00DA387C" w:rsidP="0012509F">
      <w:pPr>
        <w:pStyle w:val="Tekstprzypisudolnego"/>
        <w:jc w:val="left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W przypadku </w:t>
      </w:r>
      <w:r w:rsidRPr="003B6373">
        <w:rPr>
          <w:rFonts w:ascii="Arial" w:hAnsi="Arial" w:cs="Arial"/>
          <w:b/>
          <w:sz w:val="16"/>
          <w:szCs w:val="16"/>
        </w:rPr>
        <w:t>instytucji zamawiających</w:t>
      </w:r>
      <w:r w:rsidRPr="003B6373">
        <w:rPr>
          <w:rFonts w:ascii="Arial" w:hAnsi="Arial" w:cs="Arial"/>
          <w:sz w:val="16"/>
          <w:szCs w:val="16"/>
        </w:rPr>
        <w:t xml:space="preserve">: </w:t>
      </w:r>
      <w:r w:rsidRPr="003B6373">
        <w:rPr>
          <w:rFonts w:ascii="Arial" w:hAnsi="Arial" w:cs="Arial"/>
          <w:b/>
          <w:sz w:val="16"/>
          <w:szCs w:val="16"/>
        </w:rPr>
        <w:t>wstępne ogłoszenie informacyjne</w:t>
      </w:r>
      <w:r w:rsidRPr="003B6373">
        <w:rPr>
          <w:rFonts w:ascii="Arial" w:hAnsi="Arial" w:cs="Arial"/>
          <w:sz w:val="16"/>
          <w:szCs w:val="16"/>
        </w:rPr>
        <w:t xml:space="preserve"> wykorzystywane jako zaproszenie do ubiegania się o zamówienie albo </w:t>
      </w:r>
      <w:r w:rsidRPr="003B6373">
        <w:rPr>
          <w:rFonts w:ascii="Arial" w:hAnsi="Arial" w:cs="Arial"/>
          <w:b/>
          <w:sz w:val="16"/>
          <w:szCs w:val="16"/>
        </w:rPr>
        <w:t>ogłoszenie o zamówieniu</w:t>
      </w:r>
      <w:r w:rsidRPr="003B6373">
        <w:rPr>
          <w:rFonts w:ascii="Arial" w:hAnsi="Arial" w:cs="Arial"/>
          <w:sz w:val="16"/>
          <w:szCs w:val="16"/>
        </w:rPr>
        <w:t>.</w:t>
      </w:r>
      <w:r w:rsidRPr="003B6373">
        <w:rPr>
          <w:rFonts w:ascii="Arial" w:hAnsi="Arial" w:cs="Arial"/>
          <w:sz w:val="16"/>
          <w:szCs w:val="16"/>
        </w:rPr>
        <w:br/>
        <w:t xml:space="preserve">W przypadku </w:t>
      </w:r>
      <w:r w:rsidRPr="003B6373">
        <w:rPr>
          <w:rFonts w:ascii="Arial" w:hAnsi="Arial" w:cs="Arial"/>
          <w:b/>
          <w:sz w:val="16"/>
          <w:szCs w:val="16"/>
        </w:rPr>
        <w:t>podmiotów zamawiających</w:t>
      </w:r>
      <w:r w:rsidRPr="003B6373">
        <w:rPr>
          <w:rFonts w:ascii="Arial" w:hAnsi="Arial" w:cs="Arial"/>
          <w:sz w:val="16"/>
          <w:szCs w:val="16"/>
        </w:rPr>
        <w:t xml:space="preserve">: </w:t>
      </w:r>
      <w:r w:rsidRPr="003B6373">
        <w:rPr>
          <w:rFonts w:ascii="Arial" w:hAnsi="Arial" w:cs="Arial"/>
          <w:b/>
          <w:sz w:val="16"/>
          <w:szCs w:val="16"/>
        </w:rPr>
        <w:t>okresowe ogłoszenie informacyjne</w:t>
      </w:r>
      <w:r w:rsidRPr="003B6373">
        <w:rPr>
          <w:rFonts w:ascii="Arial" w:hAnsi="Arial" w:cs="Arial"/>
          <w:sz w:val="16"/>
          <w:szCs w:val="16"/>
        </w:rPr>
        <w:t xml:space="preserve"> wykorzystywane jako zaproszenie do ubiegania się o zamówienie, </w:t>
      </w:r>
      <w:r w:rsidRPr="003B6373">
        <w:rPr>
          <w:rFonts w:ascii="Arial" w:hAnsi="Arial" w:cs="Arial"/>
          <w:b/>
          <w:sz w:val="16"/>
          <w:szCs w:val="16"/>
        </w:rPr>
        <w:t>ogłoszenie o zamówieniu</w:t>
      </w:r>
      <w:r w:rsidRPr="003B6373">
        <w:rPr>
          <w:rFonts w:ascii="Arial" w:hAnsi="Arial" w:cs="Arial"/>
          <w:sz w:val="16"/>
          <w:szCs w:val="16"/>
        </w:rPr>
        <w:t xml:space="preserve"> lub </w:t>
      </w:r>
      <w:r w:rsidRPr="003B6373">
        <w:rPr>
          <w:rFonts w:ascii="Arial" w:hAnsi="Arial" w:cs="Arial"/>
          <w:b/>
          <w:sz w:val="16"/>
          <w:szCs w:val="16"/>
        </w:rPr>
        <w:t>ogłoszenie o istnieniu systemu kwalifikowania</w:t>
      </w:r>
      <w:r w:rsidRPr="003B6373">
        <w:rPr>
          <w:rFonts w:ascii="Arial" w:hAnsi="Arial" w:cs="Arial"/>
          <w:sz w:val="16"/>
          <w:szCs w:val="16"/>
        </w:rPr>
        <w:t>.</w:t>
      </w:r>
    </w:p>
  </w:footnote>
  <w:footnote w:id="3">
    <w:p w:rsidR="00DA387C" w:rsidRPr="003B6373" w:rsidRDefault="00DA387C" w:rsidP="0012509F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Informacje te należy skopiować z sekcji I pkt I.1 stosownego ogłoszenia</w:t>
      </w:r>
      <w:r w:rsidRPr="003B6373">
        <w:rPr>
          <w:rFonts w:ascii="Arial" w:hAnsi="Arial" w:cs="Arial"/>
          <w:i/>
          <w:sz w:val="16"/>
          <w:szCs w:val="16"/>
        </w:rPr>
        <w:t>.</w:t>
      </w:r>
      <w:r w:rsidRPr="003B6373">
        <w:rPr>
          <w:rFonts w:ascii="Arial" w:hAnsi="Arial" w:cs="Arial"/>
          <w:sz w:val="16"/>
          <w:szCs w:val="16"/>
        </w:rPr>
        <w:t xml:space="preserve"> W przypadku wspólnego zamówienia proszę podać nazwy wszystkich uczestniczących zamawiających.</w:t>
      </w:r>
    </w:p>
  </w:footnote>
  <w:footnote w:id="4">
    <w:p w:rsidR="00DA387C" w:rsidRPr="003B6373" w:rsidRDefault="00DA387C" w:rsidP="0012509F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pkt II.1.1 i II.1.3 stosownego ogłoszenia.</w:t>
      </w:r>
    </w:p>
  </w:footnote>
  <w:footnote w:id="5">
    <w:p w:rsidR="00DA387C" w:rsidRPr="003B6373" w:rsidRDefault="00DA387C" w:rsidP="0012509F">
      <w:pPr>
        <w:pStyle w:val="Tekstprzypisudolnego"/>
        <w:rPr>
          <w:rFonts w:ascii="Arial" w:hAnsi="Arial" w:cs="Arial"/>
          <w:i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pkt II.1.1 stosownego ogłoszenia.</w:t>
      </w:r>
    </w:p>
  </w:footnote>
  <w:footnote w:id="6">
    <w:p w:rsidR="00DA387C" w:rsidRPr="003B6373" w:rsidRDefault="00DA387C" w:rsidP="0012509F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informacje dotyczące osób wyznaczonych do kontaktów tyle razy, ile jest to konieczne.</w:t>
      </w:r>
    </w:p>
  </w:footnote>
  <w:footnote w:id="7">
    <w:p w:rsidR="00DA387C" w:rsidRPr="003B6373" w:rsidRDefault="00DA387C" w:rsidP="0012509F">
      <w:pPr>
        <w:pStyle w:val="Tekstprzypisudolnego"/>
        <w:rPr>
          <w:rStyle w:val="DeltaViewInsertion"/>
          <w:b w:val="0"/>
          <w:i w:val="0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Por. </w:t>
      </w:r>
      <w:r w:rsidRPr="003B6373">
        <w:rPr>
          <w:rStyle w:val="DeltaViewInsertion"/>
          <w:sz w:val="16"/>
          <w:szCs w:val="16"/>
        </w:rPr>
        <w:t xml:space="preserve">zalecenie Komisji z dnia 6 maja 2003 r. dotyczące definicji mikroprzedsiębiorstw oraz małych i średnich przedsiębiorstw (Dz.U. L 124 z 20.5.2003, s. 36). Te informacje są wymagane wyłącznie do celów statystycznych. </w:t>
      </w:r>
    </w:p>
    <w:p w:rsidR="00DA387C" w:rsidRPr="003B6373" w:rsidRDefault="00DA387C" w:rsidP="0012509F">
      <w:pPr>
        <w:pStyle w:val="Tekstprzypisudolnego"/>
        <w:ind w:hanging="12"/>
        <w:rPr>
          <w:rStyle w:val="DeltaViewInsertion"/>
          <w:b w:val="0"/>
          <w:i w:val="0"/>
          <w:sz w:val="16"/>
          <w:szCs w:val="16"/>
        </w:rPr>
      </w:pPr>
      <w:r w:rsidRPr="003B6373">
        <w:rPr>
          <w:rStyle w:val="DeltaViewInsertion"/>
          <w:sz w:val="16"/>
          <w:szCs w:val="16"/>
        </w:rPr>
        <w:t>Mikroprzedsiębiorstwo: przedsiębiorstwo, które zatrudnia mniej niż 10 osób i którego roczny obrót lub roczna suma bilansowa nie przekracza 2 milionów EUR.</w:t>
      </w:r>
    </w:p>
    <w:p w:rsidR="00DA387C" w:rsidRPr="003B6373" w:rsidRDefault="00DA387C" w:rsidP="0012509F">
      <w:pPr>
        <w:pStyle w:val="Tekstprzypisudolnego"/>
        <w:ind w:hanging="12"/>
        <w:rPr>
          <w:rStyle w:val="DeltaViewInsertion"/>
          <w:b w:val="0"/>
          <w:i w:val="0"/>
          <w:sz w:val="16"/>
          <w:szCs w:val="16"/>
        </w:rPr>
      </w:pPr>
      <w:r w:rsidRPr="003B6373">
        <w:rPr>
          <w:rStyle w:val="DeltaViewInsertion"/>
          <w:sz w:val="16"/>
          <w:szCs w:val="16"/>
        </w:rPr>
        <w:t>Małe przedsiębiorstwo: przedsiębiorstwo, które zatrudnia mniej niż 50 osób i którego roczny obrót lub roczna suma bilansowa nie przekracza 10 milionów EUR.</w:t>
      </w:r>
    </w:p>
    <w:p w:rsidR="00DA387C" w:rsidRPr="003B6373" w:rsidRDefault="00DA387C" w:rsidP="0012509F">
      <w:pPr>
        <w:pStyle w:val="Tekstprzypisudolnego"/>
        <w:ind w:hanging="12"/>
        <w:rPr>
          <w:rFonts w:ascii="Arial" w:hAnsi="Arial" w:cs="Arial"/>
          <w:sz w:val="16"/>
          <w:szCs w:val="16"/>
        </w:rPr>
      </w:pPr>
      <w:r w:rsidRPr="003B6373">
        <w:rPr>
          <w:rStyle w:val="DeltaViewInsertion"/>
          <w:sz w:val="16"/>
          <w:szCs w:val="16"/>
        </w:rPr>
        <w:t>Średnie przedsiębiorstwa: przedsiębiorstwa, które nie są mikroprzedsiębiorstwami ani małymi przedsiębiorstwami</w:t>
      </w:r>
      <w:r w:rsidRPr="003B6373">
        <w:rPr>
          <w:rFonts w:ascii="Arial" w:hAnsi="Arial" w:cs="Arial"/>
          <w:sz w:val="16"/>
          <w:szCs w:val="16"/>
        </w:rPr>
        <w:t xml:space="preserve"> i które </w:t>
      </w:r>
      <w:r w:rsidRPr="003B6373">
        <w:rPr>
          <w:rFonts w:ascii="Arial" w:hAnsi="Arial" w:cs="Arial"/>
          <w:b/>
          <w:sz w:val="16"/>
          <w:szCs w:val="16"/>
        </w:rPr>
        <w:t>zatrudniają mniej niż 250 osób</w:t>
      </w:r>
      <w:r w:rsidRPr="003B6373">
        <w:rPr>
          <w:rFonts w:ascii="Arial" w:hAnsi="Arial" w:cs="Arial"/>
          <w:sz w:val="16"/>
          <w:szCs w:val="16"/>
        </w:rPr>
        <w:t xml:space="preserve"> i których </w:t>
      </w:r>
      <w:r w:rsidRPr="003B6373">
        <w:rPr>
          <w:rFonts w:ascii="Arial" w:hAnsi="Arial" w:cs="Arial"/>
          <w:b/>
          <w:sz w:val="16"/>
          <w:szCs w:val="16"/>
        </w:rPr>
        <w:t>roczny obrót nie przekracza 50 milionów EUR</w:t>
      </w:r>
      <w:r w:rsidRPr="003B6373">
        <w:rPr>
          <w:rFonts w:ascii="Arial" w:hAnsi="Arial" w:cs="Arial"/>
          <w:sz w:val="16"/>
          <w:szCs w:val="16"/>
        </w:rPr>
        <w:t xml:space="preserve"> </w:t>
      </w:r>
      <w:r w:rsidRPr="003B6373">
        <w:rPr>
          <w:rFonts w:ascii="Arial" w:hAnsi="Arial" w:cs="Arial"/>
          <w:b/>
          <w:i/>
          <w:sz w:val="16"/>
          <w:szCs w:val="16"/>
        </w:rPr>
        <w:t>lub</w:t>
      </w:r>
      <w:r w:rsidRPr="003B6373">
        <w:rPr>
          <w:rFonts w:ascii="Arial" w:hAnsi="Arial" w:cs="Arial"/>
          <w:sz w:val="16"/>
          <w:szCs w:val="16"/>
        </w:rPr>
        <w:t xml:space="preserve"> </w:t>
      </w:r>
      <w:r w:rsidRPr="003B6373">
        <w:rPr>
          <w:rFonts w:ascii="Arial" w:hAnsi="Arial" w:cs="Arial"/>
          <w:b/>
          <w:sz w:val="16"/>
          <w:szCs w:val="16"/>
        </w:rPr>
        <w:t>roczna suma bilansowa nie przekracza 43 milionów EUR</w:t>
      </w:r>
      <w:r w:rsidRPr="003B6373">
        <w:rPr>
          <w:rFonts w:ascii="Arial" w:hAnsi="Arial" w:cs="Arial"/>
          <w:sz w:val="16"/>
          <w:szCs w:val="16"/>
        </w:rPr>
        <w:t>.</w:t>
      </w:r>
    </w:p>
  </w:footnote>
  <w:footnote w:id="8">
    <w:p w:rsidR="00DA387C" w:rsidRPr="003B6373" w:rsidRDefault="00DA387C" w:rsidP="0012509F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ogłoszenie o zamówieniu, pkt III.1.5.</w:t>
      </w:r>
    </w:p>
  </w:footnote>
  <w:footnote w:id="9">
    <w:p w:rsidR="00DA387C" w:rsidRPr="003B6373" w:rsidRDefault="00DA387C" w:rsidP="0012509F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Tj. przedsiębiorstwem, którego głównym celem jest społeczna i zawodowa integracja osób niepełnosprawnych lub defaworyzowanych.</w:t>
      </w:r>
    </w:p>
  </w:footnote>
  <w:footnote w:id="10">
    <w:p w:rsidR="00DA387C" w:rsidRPr="003B6373" w:rsidRDefault="00DA387C" w:rsidP="0012509F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Dane referencyjne i klasyfikacja, o ile istnieją, są określone na zaświadczeniu.</w:t>
      </w:r>
    </w:p>
  </w:footnote>
  <w:footnote w:id="11">
    <w:p w:rsidR="00DA387C" w:rsidRPr="003B6373" w:rsidRDefault="00DA387C" w:rsidP="0012509F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Zwłaszcza w ramach grupy, konsorcjum, spółki </w:t>
      </w:r>
      <w:r w:rsidRPr="003B6373">
        <w:rPr>
          <w:rFonts w:ascii="Arial" w:hAnsi="Arial" w:cs="Arial"/>
          <w:i/>
          <w:sz w:val="16"/>
          <w:szCs w:val="16"/>
        </w:rPr>
        <w:t>joint venture</w:t>
      </w:r>
      <w:r w:rsidRPr="003B6373">
        <w:rPr>
          <w:rFonts w:ascii="Arial" w:hAnsi="Arial" w:cs="Arial"/>
          <w:sz w:val="16"/>
          <w:szCs w:val="16"/>
        </w:rPr>
        <w:t xml:space="preserve"> lub podobnego podmiotu.</w:t>
      </w:r>
    </w:p>
  </w:footnote>
  <w:footnote w:id="12">
    <w:p w:rsidR="00DA387C" w:rsidRPr="003B6373" w:rsidRDefault="00DA387C" w:rsidP="0012509F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Np. dla służb technicznych zaangażowanych w kontrolę jakości: część IV, sekcja C, pkt 3.</w:t>
      </w:r>
    </w:p>
  </w:footnote>
  <w:footnote w:id="13">
    <w:p w:rsidR="00DA387C" w:rsidRPr="003B6373" w:rsidRDefault="00DA387C" w:rsidP="0012509F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definicją zawartą w art. 2 decyzji ramowej Rady 2008/841/WSiSW z dnia 24 października 2008 r. w sprawie zwalczania przestępczości zorganizowanej (Dz.U. L 300 z 11.11.2008, s. 42).</w:t>
      </w:r>
    </w:p>
  </w:footnote>
  <w:footnote w:id="14">
    <w:p w:rsidR="00DA387C" w:rsidRPr="003B6373" w:rsidRDefault="00DA387C" w:rsidP="0012509F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definicją zawartą w art. 3 Konwencji w sprawie zwalczania korupcji urzędników Wspólnot Europejskich i urzędników państw członkowskich Unii Europejskiej (Dz.U. C 195 z 25.6.1997, s. 1) i w art. 2 ust. 1 decyzji ramowej Rady 2003/568/WSiSW z dnia 22 lipca 2003 r. w sprawie zwalczania korupcji w sektorze prywatnym (Dz.U. L 192 z 31.7.2003, s. 54). Ta podstawa wykluczenia obejmuje również korupcję zdefiniowaną w prawie krajowym instytucji zamawiającej (podmiotu zamawiającego) lub wykonawcy.</w:t>
      </w:r>
    </w:p>
  </w:footnote>
  <w:footnote w:id="15">
    <w:p w:rsidR="00DA387C" w:rsidRPr="003B6373" w:rsidRDefault="00DA387C" w:rsidP="0012509F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 rozumieniu art. 1 Konwencji w sprawie ochrony interesów finansowych Wspólnot Europejskich (Dz.U. C 316 z 27.11.1995, s. 48).</w:t>
      </w:r>
    </w:p>
  </w:footnote>
  <w:footnote w:id="16">
    <w:p w:rsidR="00DA387C" w:rsidRPr="003B6373" w:rsidRDefault="00DA387C" w:rsidP="0012509F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definicją zawartą w art. 1 i 3 decyzji ramowej Rady z dnia 13 czerwca 2002 r. w sprawie zwalczania terroryzmu (Dz.U. L 164 z 22.6.2002, s. 3). Ta podstawa wykluczenia obejmuje również podżeganie do popełnienia przestępstwa, pomocnictwo, współsprawstwo lub usiłowanie popełnienia przestępstwa, o których mowa w art. 4 tejże decyzji ramowej.</w:t>
      </w:r>
    </w:p>
  </w:footnote>
  <w:footnote w:id="17">
    <w:p w:rsidR="00DA387C" w:rsidRPr="003B6373" w:rsidRDefault="00DA387C" w:rsidP="0012509F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definicją zawartą w art. 1 dyrektywy 2005/60/WE Parlamentu Europejskiego i Rady z dnia 26 października 2005 r. w sprawie przeciwdziałania korzystaniu z systemu finansowego w celu prania pieniędzy oraz finansowania terroryzmu</w:t>
      </w:r>
      <w:r w:rsidRPr="003B6373">
        <w:rPr>
          <w:rStyle w:val="DeltaViewInsertion"/>
          <w:color w:val="000000"/>
          <w:sz w:val="16"/>
          <w:szCs w:val="16"/>
        </w:rPr>
        <w:t xml:space="preserve"> (Dz.U. L 309 z 25.11.2005, s. 15).</w:t>
      </w:r>
    </w:p>
  </w:footnote>
  <w:footnote w:id="18">
    <w:p w:rsidR="00DA387C" w:rsidRPr="003B6373" w:rsidRDefault="00DA387C" w:rsidP="0012509F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</w:r>
      <w:r w:rsidRPr="003B6373">
        <w:rPr>
          <w:rStyle w:val="DeltaViewInsertion"/>
          <w:w w:val="0"/>
          <w:sz w:val="16"/>
          <w:szCs w:val="16"/>
        </w:rPr>
        <w:t>Zgodnie z definicją zawartą w art. 2 dyrektywy Parlamentu Europejskiego i Rady 2011/36/UE z dnia 5 kwietnia 2011 r. w sprawie zapobiegania handlowi ludźmi i zwalczania tego procederu oraz ochrony ofiar</w:t>
      </w:r>
      <w:r w:rsidRPr="003B6373">
        <w:rPr>
          <w:rStyle w:val="DeltaViewInsertion"/>
          <w:color w:val="000000"/>
          <w:sz w:val="16"/>
          <w:szCs w:val="16"/>
        </w:rPr>
        <w:t>, zastępującej decyzję ramową Rady 2002/629/WSiSW (Dz.U. L 101 z 15.4.2011, s. 1).</w:t>
      </w:r>
    </w:p>
  </w:footnote>
  <w:footnote w:id="19">
    <w:p w:rsidR="00DA387C" w:rsidRPr="003B6373" w:rsidRDefault="00DA387C" w:rsidP="0012509F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0">
    <w:p w:rsidR="00DA387C" w:rsidRPr="003B6373" w:rsidRDefault="00DA387C" w:rsidP="0012509F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1">
    <w:p w:rsidR="00DA387C" w:rsidRPr="003B6373" w:rsidRDefault="00DA387C" w:rsidP="0012509F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2">
    <w:p w:rsidR="00DA387C" w:rsidRPr="003B6373" w:rsidRDefault="00DA387C" w:rsidP="0012509F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przepisami krajowymi wdrażającymi art. 57 ust. 6 dyrektywy 2014/24/UE.</w:t>
      </w:r>
    </w:p>
  </w:footnote>
  <w:footnote w:id="23">
    <w:p w:rsidR="00DA387C" w:rsidRPr="003B6373" w:rsidRDefault="00DA387C" w:rsidP="0012509F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Uwzględniając charakter popełnionych przestępstw (jednorazowe, powtarzające się, systematyczne itd.), objaśnienie powinno wykazywać stosowność przedsięwziętych środków. </w:t>
      </w:r>
    </w:p>
  </w:footnote>
  <w:footnote w:id="24">
    <w:p w:rsidR="00DA387C" w:rsidRPr="003B6373" w:rsidRDefault="00DA387C" w:rsidP="0012509F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5">
    <w:p w:rsidR="00DA387C" w:rsidRPr="003B6373" w:rsidRDefault="00DA387C" w:rsidP="0012509F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art. 57 ust. 4 dyrektywy 2014/24/WE.</w:t>
      </w:r>
    </w:p>
  </w:footnote>
  <w:footnote w:id="26">
    <w:p w:rsidR="00DA387C" w:rsidRPr="003B6373" w:rsidRDefault="00DA387C" w:rsidP="0012509F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O których mowa, do celów niniejszego zamówienia, w prawie krajowym, w stosownym ogłoszeniu lub w dokumentach zamówienia bądź w art. 18 ust. 2 dyrektywy 2014/24/UE.</w:t>
      </w:r>
    </w:p>
  </w:footnote>
  <w:footnote w:id="27">
    <w:p w:rsidR="00DA387C" w:rsidRPr="003B6373" w:rsidRDefault="00DA387C" w:rsidP="0012509F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przepisy krajowe, stosowne ogłoszenie lub dokumenty zamówienia.</w:t>
      </w:r>
    </w:p>
  </w:footnote>
  <w:footnote w:id="28">
    <w:p w:rsidR="00DA387C" w:rsidRPr="003B6373" w:rsidRDefault="00DA387C" w:rsidP="0012509F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Nie trzeba podawać tych informacji, jeżeli wykluczenie wykonawców w jednym z przypadków wymienionych w lit. a)–f) stało się obowiązkowe na mocy obowiązującego prawa krajowego bez żadnej możliwości odstępstwa w sytuacji, gdy wykonawcy są pomimo to w stanie zrealizować zamówienie.</w:t>
      </w:r>
    </w:p>
  </w:footnote>
  <w:footnote w:id="29">
    <w:p w:rsidR="00DA387C" w:rsidRPr="003B6373" w:rsidRDefault="00DA387C" w:rsidP="0012509F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 stosownych przypadkach zob. definicje w prawie krajowym, stosownym ogłoszeniu lub dokumentach zamówienia.</w:t>
      </w:r>
    </w:p>
  </w:footnote>
  <w:footnote w:id="30">
    <w:p w:rsidR="00DA387C" w:rsidRPr="003B6373" w:rsidRDefault="00DA387C" w:rsidP="0012509F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Wskazanym w prawie krajowym, stosownym ogłoszeniu lub dokumentach zamówienia.</w:t>
      </w:r>
    </w:p>
  </w:footnote>
  <w:footnote w:id="31">
    <w:p w:rsidR="00DA387C" w:rsidRPr="003B6373" w:rsidRDefault="00DA387C" w:rsidP="0012509F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32">
    <w:p w:rsidR="00DA387C" w:rsidRPr="003B6373" w:rsidRDefault="00DA387C" w:rsidP="0012509F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opisem w załączniku XI do dyrektywy 2014/24/UE; wykonawcy z niektórych państw członkowskich mogą być zobowiązani do spełnienia innych wymogów określonych w tym załączniku.</w:t>
      </w:r>
    </w:p>
  </w:footnote>
  <w:footnote w:id="33">
    <w:p w:rsidR="00DA387C" w:rsidRPr="003B6373" w:rsidRDefault="00DA387C" w:rsidP="0012509F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Jedynie jeżeli jest to dopuszczone w stosownym ogłoszeniu lub dokumentach zamówienia.</w:t>
      </w:r>
    </w:p>
  </w:footnote>
  <w:footnote w:id="34">
    <w:p w:rsidR="00DA387C" w:rsidRPr="003B6373" w:rsidRDefault="00DA387C" w:rsidP="0012509F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Jedynie jeżeli jest to dopuszczone w stosownym ogłoszeniu lub dokumentach zamówienia.</w:t>
      </w:r>
    </w:p>
  </w:footnote>
  <w:footnote w:id="35">
    <w:p w:rsidR="00DA387C" w:rsidRPr="003B6373" w:rsidRDefault="00DA387C" w:rsidP="0012509F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Np. stosunek aktywów do zobowiązań.</w:t>
      </w:r>
    </w:p>
  </w:footnote>
  <w:footnote w:id="36">
    <w:p w:rsidR="00DA387C" w:rsidRPr="003B6373" w:rsidRDefault="00DA387C" w:rsidP="0012509F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Np. stosunek aktywów do zobowiązań.</w:t>
      </w:r>
    </w:p>
  </w:footnote>
  <w:footnote w:id="37">
    <w:p w:rsidR="00DA387C" w:rsidRPr="003B6373" w:rsidRDefault="00DA387C" w:rsidP="0012509F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38">
    <w:p w:rsidR="00DA387C" w:rsidRPr="003B6373" w:rsidRDefault="00DA387C" w:rsidP="0012509F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Instytucje zamawiające mogą </w:t>
      </w:r>
      <w:r w:rsidRPr="003B6373">
        <w:rPr>
          <w:rFonts w:ascii="Arial" w:hAnsi="Arial" w:cs="Arial"/>
          <w:b/>
          <w:sz w:val="16"/>
          <w:szCs w:val="16"/>
        </w:rPr>
        <w:t>wymagać</w:t>
      </w:r>
      <w:r w:rsidRPr="003B6373">
        <w:rPr>
          <w:rFonts w:ascii="Arial" w:hAnsi="Arial" w:cs="Arial"/>
          <w:sz w:val="16"/>
          <w:szCs w:val="16"/>
        </w:rPr>
        <w:t xml:space="preserve">, aby okres ten wynosił do pięciu lat, i </w:t>
      </w:r>
      <w:r w:rsidRPr="003B6373">
        <w:rPr>
          <w:rFonts w:ascii="Arial" w:hAnsi="Arial" w:cs="Arial"/>
          <w:b/>
          <w:sz w:val="16"/>
          <w:szCs w:val="16"/>
        </w:rPr>
        <w:t>dopuszczać</w:t>
      </w:r>
      <w:r w:rsidRPr="003B6373">
        <w:rPr>
          <w:rFonts w:ascii="Arial" w:hAnsi="Arial" w:cs="Arial"/>
          <w:sz w:val="16"/>
          <w:szCs w:val="16"/>
        </w:rPr>
        <w:t xml:space="preserve"> legitymowanie się doświadczeniem sprzed </w:t>
      </w:r>
      <w:r w:rsidRPr="003B6373">
        <w:rPr>
          <w:rFonts w:ascii="Arial" w:hAnsi="Arial" w:cs="Arial"/>
          <w:b/>
          <w:sz w:val="16"/>
          <w:szCs w:val="16"/>
        </w:rPr>
        <w:t>ponad</w:t>
      </w:r>
      <w:r w:rsidRPr="003B6373">
        <w:rPr>
          <w:rFonts w:ascii="Arial" w:hAnsi="Arial" w:cs="Arial"/>
          <w:sz w:val="16"/>
          <w:szCs w:val="16"/>
        </w:rPr>
        <w:t xml:space="preserve"> pięciu lat.</w:t>
      </w:r>
    </w:p>
  </w:footnote>
  <w:footnote w:id="39">
    <w:p w:rsidR="00DA387C" w:rsidRPr="003B6373" w:rsidRDefault="00DA387C" w:rsidP="0012509F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Instytucje zamawiające mogą </w:t>
      </w:r>
      <w:r w:rsidRPr="003B6373">
        <w:rPr>
          <w:rFonts w:ascii="Arial" w:hAnsi="Arial" w:cs="Arial"/>
          <w:b/>
          <w:sz w:val="16"/>
          <w:szCs w:val="16"/>
        </w:rPr>
        <w:t>wymagać</w:t>
      </w:r>
      <w:r w:rsidRPr="003B6373">
        <w:rPr>
          <w:rFonts w:ascii="Arial" w:hAnsi="Arial" w:cs="Arial"/>
          <w:sz w:val="16"/>
          <w:szCs w:val="16"/>
        </w:rPr>
        <w:t xml:space="preserve">, aby okres ten wynosił do trzech lat, i </w:t>
      </w:r>
      <w:r w:rsidRPr="003B6373">
        <w:rPr>
          <w:rFonts w:ascii="Arial" w:hAnsi="Arial" w:cs="Arial"/>
          <w:b/>
          <w:sz w:val="16"/>
          <w:szCs w:val="16"/>
        </w:rPr>
        <w:t>dopuszczać</w:t>
      </w:r>
      <w:r w:rsidRPr="003B6373">
        <w:rPr>
          <w:rFonts w:ascii="Arial" w:hAnsi="Arial" w:cs="Arial"/>
          <w:sz w:val="16"/>
          <w:szCs w:val="16"/>
        </w:rPr>
        <w:t xml:space="preserve"> legitymowanie się doświadczeniem sprzed </w:t>
      </w:r>
      <w:r w:rsidRPr="003B6373">
        <w:rPr>
          <w:rFonts w:ascii="Arial" w:hAnsi="Arial" w:cs="Arial"/>
          <w:b/>
          <w:sz w:val="16"/>
          <w:szCs w:val="16"/>
        </w:rPr>
        <w:t>ponad</w:t>
      </w:r>
      <w:r w:rsidRPr="003B6373">
        <w:rPr>
          <w:rFonts w:ascii="Arial" w:hAnsi="Arial" w:cs="Arial"/>
          <w:sz w:val="16"/>
          <w:szCs w:val="16"/>
        </w:rPr>
        <w:t xml:space="preserve"> trzech lat.</w:t>
      </w:r>
    </w:p>
  </w:footnote>
  <w:footnote w:id="40">
    <w:p w:rsidR="00DA387C" w:rsidRPr="003B6373" w:rsidRDefault="00DA387C" w:rsidP="0012509F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Innymi słowy, należy wymienić </w:t>
      </w:r>
      <w:r w:rsidRPr="003B6373">
        <w:rPr>
          <w:rFonts w:ascii="Arial" w:hAnsi="Arial" w:cs="Arial"/>
          <w:b/>
          <w:sz w:val="16"/>
          <w:szCs w:val="16"/>
        </w:rPr>
        <w:t>wszystkich</w:t>
      </w:r>
      <w:r w:rsidRPr="003B6373">
        <w:rPr>
          <w:rFonts w:ascii="Arial" w:hAnsi="Arial" w:cs="Arial"/>
          <w:sz w:val="16"/>
          <w:szCs w:val="16"/>
        </w:rPr>
        <w:t xml:space="preserve"> odbiorców, a wykaz powinien obejmować zarówno klientów publicznych, jak i prywatnych w odniesieniu do przedmiotowych dostaw lub usług.</w:t>
      </w:r>
    </w:p>
  </w:footnote>
  <w:footnote w:id="41">
    <w:p w:rsidR="00DA387C" w:rsidRPr="003B6373" w:rsidRDefault="00DA387C" w:rsidP="0012509F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 przypadku pracowników technicznych lub służb technicznych nienależących bezpośrednio do przedsiębiorstwa danego wykonawcy, lecz na których zdolności wykonawca ten polega, jak określono w części II sekcja C, należy wypełnić odrębne formularze jednolitego europejskiego dokumentu zamówienia.</w:t>
      </w:r>
    </w:p>
  </w:footnote>
  <w:footnote w:id="42">
    <w:p w:rsidR="00DA387C" w:rsidRPr="003B6373" w:rsidRDefault="00DA387C" w:rsidP="0012509F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Kontrolę ma przeprowadzać instytucja zamawiająca lub – w przypadku gdy instytucja ta wyrazi na to zgodę – w jej imieniu, właściwy organ urzędowy państwa, w którym dostawca lub usługodawca ma siedzibę.</w:t>
      </w:r>
    </w:p>
  </w:footnote>
  <w:footnote w:id="43">
    <w:p w:rsidR="00DA387C" w:rsidRPr="003B6373" w:rsidRDefault="00DA387C" w:rsidP="0012509F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Należy zauważyć, że jeżeli wykonawca </w:t>
      </w:r>
      <w:r w:rsidRPr="003B6373">
        <w:rPr>
          <w:rFonts w:ascii="Arial" w:hAnsi="Arial" w:cs="Arial"/>
          <w:b/>
          <w:sz w:val="16"/>
          <w:szCs w:val="16"/>
        </w:rPr>
        <w:t>postanowił</w:t>
      </w:r>
      <w:r w:rsidRPr="003B6373">
        <w:rPr>
          <w:rFonts w:ascii="Arial" w:hAnsi="Arial" w:cs="Arial"/>
          <w:sz w:val="16"/>
          <w:szCs w:val="16"/>
        </w:rPr>
        <w:t xml:space="preserve"> zlecić podwykonawcom realizację części zamówienia </w:t>
      </w:r>
      <w:r w:rsidRPr="003B6373">
        <w:rPr>
          <w:rFonts w:ascii="Arial" w:hAnsi="Arial" w:cs="Arial"/>
          <w:b/>
          <w:sz w:val="16"/>
          <w:szCs w:val="16"/>
        </w:rPr>
        <w:t>oraz</w:t>
      </w:r>
      <w:r w:rsidRPr="003B6373">
        <w:rPr>
          <w:rFonts w:ascii="Arial" w:hAnsi="Arial" w:cs="Arial"/>
          <w:sz w:val="16"/>
          <w:szCs w:val="16"/>
        </w:rPr>
        <w:t xml:space="preserve"> polega na zdolności podwykonawców na potrzeby realizacji tej części, to należy wypełnić odrębny jednolity europejski dokument zamówienia dla tych podwykonawców (zob. powyżej, część II sekcja C).</w:t>
      </w:r>
    </w:p>
  </w:footnote>
  <w:footnote w:id="44">
    <w:p w:rsidR="00DA387C" w:rsidRPr="003B6373" w:rsidRDefault="00DA387C" w:rsidP="0012509F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jasno wskazać, do której z pozycji odnosi się odpowiedź.</w:t>
      </w:r>
    </w:p>
  </w:footnote>
  <w:footnote w:id="45">
    <w:p w:rsidR="00DA387C" w:rsidRPr="003B6373" w:rsidRDefault="00DA387C" w:rsidP="0012509F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46">
    <w:p w:rsidR="00DA387C" w:rsidRPr="003B6373" w:rsidRDefault="00DA387C" w:rsidP="0012509F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47">
    <w:p w:rsidR="00DA387C" w:rsidRPr="003B6373" w:rsidRDefault="00DA387C" w:rsidP="0012509F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Pod warunkiem że wykonawca przekazał niezbędne informacje (adres internetowy, dane wydającego urzędu lub organu, dokładne dane referencyjne dokumentacji) umożliwiające instytucji zamawiającej lub podmiotowi zamawiającemu tę czynność. W razie potrzeby musi temu towarzyszyć odpowiednia zgoda na uzyskanie takiego dostępu. </w:t>
      </w:r>
    </w:p>
  </w:footnote>
  <w:footnote w:id="48">
    <w:p w:rsidR="00DA387C" w:rsidRPr="003B6373" w:rsidRDefault="00DA387C" w:rsidP="0012509F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 zależności od wdrożenia w danym kraju artykułu 59 ust. 5 akapit drugi dyrektywy 2014/24/UE.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A387C" w:rsidRDefault="00DA387C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A387C" w:rsidRDefault="00DA387C" w:rsidP="00A71B6B">
    <w:pPr>
      <w:pStyle w:val="Nagwek"/>
      <w:tabs>
        <w:tab w:val="clear" w:pos="4536"/>
        <w:tab w:val="clear" w:pos="9072"/>
        <w:tab w:val="left" w:pos="6930"/>
        <w:tab w:val="left" w:pos="8130"/>
        <w:tab w:val="right" w:pos="9354"/>
      </w:tabs>
      <w:ind w:left="-284" w:right="-284"/>
      <w:jc w:val="left"/>
    </w:pPr>
    <w:r>
      <w:rPr>
        <w:noProof/>
      </w:rPr>
      <w:drawing>
        <wp:anchor distT="0" distB="0" distL="114300" distR="114300" simplePos="0" relativeHeight="251707392" behindDoc="1" locked="0" layoutInCell="1" allowOverlap="1">
          <wp:simplePos x="0" y="0"/>
          <wp:positionH relativeFrom="margin">
            <wp:posOffset>2647950</wp:posOffset>
          </wp:positionH>
          <wp:positionV relativeFrom="paragraph">
            <wp:posOffset>-208915</wp:posOffset>
          </wp:positionV>
          <wp:extent cx="463550" cy="465455"/>
          <wp:effectExtent l="0" t="0" r="0" b="0"/>
          <wp:wrapNone/>
          <wp:docPr id="4" name="Obraz 4" descr="image00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1" descr="image00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3550" cy="46545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9460A0">
      <w:rPr>
        <w:rFonts w:ascii="Times New Roman" w:hAnsi="Times New Roman"/>
        <w:bCs w:val="0"/>
        <w:noProof/>
        <w:color w:val="auto"/>
      </w:rPr>
      <mc:AlternateContent>
        <mc:Choice Requires="wps">
          <w:drawing>
            <wp:anchor distT="0" distB="0" distL="114300" distR="114300" simplePos="0" relativeHeight="251708416" behindDoc="0" locked="0" layoutInCell="1" allowOverlap="1">
              <wp:simplePos x="0" y="0"/>
              <wp:positionH relativeFrom="margin">
                <wp:posOffset>1823720</wp:posOffset>
              </wp:positionH>
              <wp:positionV relativeFrom="paragraph">
                <wp:posOffset>254635</wp:posOffset>
              </wp:positionV>
              <wp:extent cx="2095500" cy="219075"/>
              <wp:effectExtent l="0" t="0" r="0" b="9525"/>
              <wp:wrapNone/>
              <wp:docPr id="33" name="Text Box 2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95500" cy="21907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A387C" w:rsidRPr="00AB5441" w:rsidRDefault="00DA387C" w:rsidP="00A71B6B">
                          <w:pPr>
                            <w:jc w:val="center"/>
                            <w:rPr>
                              <w:sz w:val="14"/>
                              <w:szCs w:val="14"/>
                            </w:rPr>
                          </w:pPr>
                          <w:r w:rsidRPr="00AB5441">
                            <w:rPr>
                              <w:rFonts w:ascii="Arial" w:hAnsi="Arial" w:cs="Arial"/>
                              <w:b/>
                              <w:sz w:val="14"/>
                              <w:szCs w:val="14"/>
                            </w:rPr>
                            <w:t>Główny Inspektorat</w:t>
                          </w:r>
                          <w:r w:rsidRPr="00AB5441">
                            <w:rPr>
                              <w:rFonts w:ascii="Arial" w:hAnsi="Arial" w:cs="Arial"/>
                              <w:sz w:val="14"/>
                              <w:szCs w:val="14"/>
                            </w:rPr>
                            <w:t xml:space="preserve"> </w:t>
                          </w:r>
                          <w:r w:rsidRPr="00AB5441">
                            <w:rPr>
                              <w:rFonts w:ascii="Arial" w:hAnsi="Arial" w:cs="Arial"/>
                              <w:b/>
                              <w:sz w:val="14"/>
                              <w:szCs w:val="14"/>
                            </w:rPr>
                            <w:t>Ochrony Środowiska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style="position:absolute;left:0;text-align:left;margin-left:143.6pt;margin-top:20.05pt;width:165pt;height:17.25pt;z-index:2517084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" stroked="f">
              <v:textbox>
                <w:txbxContent>
                  <w:p w:rsidR="00DA387C" w:rsidRPr="00AB5441" w:rsidRDefault="00DA387C" w:rsidP="00A71B6B">
                    <w:pPr>
                      <w:jc w:val="center"/>
                      <w:rPr>
                        <w:sz w:val="14"/>
                        <w:szCs w:val="14"/>
                      </w:rPr>
                    </w:pPr>
                    <w:r w:rsidRPr="00AB5441">
                      <w:rPr>
                        <w:rFonts w:ascii="Arial" w:hAnsi="Arial" w:cs="Arial"/>
                        <w:b/>
                        <w:sz w:val="14"/>
                        <w:szCs w:val="14"/>
                      </w:rPr>
                      <w:t>Główny Inspektorat</w:t>
                    </w:r>
                    <w:r w:rsidRPr="00AB5441">
                      <w:rPr>
                        <w:rFonts w:ascii="Arial" w:hAnsi="Arial" w:cs="Arial"/>
                        <w:sz w:val="14"/>
                        <w:szCs w:val="14"/>
                      </w:rPr>
                      <w:t xml:space="preserve"> </w:t>
                    </w:r>
                    <w:r w:rsidRPr="00AB5441">
                      <w:rPr>
                        <w:rFonts w:ascii="Arial" w:hAnsi="Arial" w:cs="Arial"/>
                        <w:b/>
                        <w:sz w:val="14"/>
                        <w:szCs w:val="14"/>
                      </w:rPr>
                      <w:t>Ochrony Środowiska</w:t>
                    </w:r>
                  </w:p>
                </w:txbxContent>
              </v:textbox>
              <w10:wrap anchorx="margin"/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706368" behindDoc="0" locked="0" layoutInCell="1" allowOverlap="1">
          <wp:simplePos x="0" y="0"/>
          <wp:positionH relativeFrom="column">
            <wp:posOffset>4143375</wp:posOffset>
          </wp:positionH>
          <wp:positionV relativeFrom="paragraph">
            <wp:posOffset>-181610</wp:posOffset>
          </wp:positionV>
          <wp:extent cx="2209800" cy="603250"/>
          <wp:effectExtent l="19050" t="0" r="0" b="0"/>
          <wp:wrapNone/>
          <wp:docPr id="8" name="Obraz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9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09800" cy="6032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705344" behindDoc="0" locked="0" layoutInCell="1" allowOverlap="1">
          <wp:simplePos x="0" y="0"/>
          <wp:positionH relativeFrom="column">
            <wp:posOffset>-619125</wp:posOffset>
          </wp:positionH>
          <wp:positionV relativeFrom="paragraph">
            <wp:posOffset>-200660</wp:posOffset>
          </wp:positionV>
          <wp:extent cx="2055495" cy="732790"/>
          <wp:effectExtent l="19050" t="0" r="1905" b="0"/>
          <wp:wrapNone/>
          <wp:docPr id="9" name="Obraz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8"/>
                  <pic:cNvPicPr>
                    <a:picLocks noChangeAspect="1" noChangeArrowheads="1"/>
                  </pic:cNvPicPr>
                </pic:nvPicPr>
                <pic:blipFill>
                  <a:blip r:embed="rId3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55495" cy="73279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tab/>
    </w:r>
    <w:r>
      <w:tab/>
    </w:r>
  </w:p>
  <w:p w:rsidR="00DA387C" w:rsidRPr="0094105B" w:rsidRDefault="00DA387C">
    <w:pPr>
      <w:pStyle w:val="Nagwek"/>
      <w:tabs>
        <w:tab w:val="clear" w:pos="4536"/>
        <w:tab w:val="clear" w:pos="9072"/>
        <w:tab w:val="left" w:pos="8130"/>
      </w:tabs>
      <w:ind w:left="-284" w:right="-284"/>
      <w:jc w:val="right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A387C" w:rsidRDefault="00DA387C">
    <w:pPr>
      <w:pStyle w:val="Nagwek"/>
      <w:tabs>
        <w:tab w:val="clear" w:pos="4536"/>
        <w:tab w:val="clear" w:pos="9072"/>
        <w:tab w:val="left" w:pos="8130"/>
      </w:tabs>
      <w:ind w:left="-284" w:right="-284"/>
      <w:jc w:val="right"/>
    </w:pPr>
    <w:r>
      <w:rPr>
        <w:b/>
        <w:bCs w:val="0"/>
        <w:noProof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186055</wp:posOffset>
          </wp:positionH>
          <wp:positionV relativeFrom="paragraph">
            <wp:posOffset>50800</wp:posOffset>
          </wp:positionV>
          <wp:extent cx="771525" cy="733425"/>
          <wp:effectExtent l="19050" t="0" r="9525" b="0"/>
          <wp:wrapThrough wrapText="bothSides">
            <wp:wrapPolygon edited="0">
              <wp:start x="-533" y="0"/>
              <wp:lineTo x="-533" y="21319"/>
              <wp:lineTo x="21867" y="21319"/>
              <wp:lineTo x="21867" y="0"/>
              <wp:lineTo x="-533" y="0"/>
            </wp:wrapPolygon>
          </wp:wrapThrough>
          <wp:docPr id="11" name="Obraz 1" descr="image00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image00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71525" cy="7334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9460A0">
      <w:rPr>
        <w:rFonts w:cs="Arial"/>
        <w:b/>
        <w:noProof/>
        <w:sz w:val="16"/>
        <w:szCs w:val="16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-528320</wp:posOffset>
              </wp:positionH>
              <wp:positionV relativeFrom="paragraph">
                <wp:posOffset>784225</wp:posOffset>
              </wp:positionV>
              <wp:extent cx="2219325" cy="276225"/>
              <wp:effectExtent l="0" t="0" r="9525" b="9525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19325" cy="276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A387C" w:rsidRDefault="00DA387C">
                          <w:pPr>
                            <w:rPr>
                              <w:rFonts w:ascii="Arial" w:hAnsi="Arial" w:cs="Arial"/>
                              <w:color w:val="595959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color w:val="595959"/>
                              <w:sz w:val="16"/>
                              <w:szCs w:val="16"/>
                            </w:rPr>
                            <w:t>Główny Inspekt</w:t>
                          </w:r>
                          <w:r>
                            <w:rPr>
                              <w:rFonts w:ascii="Arial" w:hAnsi="Arial" w:cs="Arial"/>
                              <w:b/>
                              <w:i/>
                              <w:color w:val="595959"/>
                              <w:sz w:val="16"/>
                              <w:szCs w:val="16"/>
                            </w:rPr>
                            <w:t>o</w:t>
                          </w:r>
                          <w:r>
                            <w:rPr>
                              <w:rFonts w:ascii="Arial" w:hAnsi="Arial" w:cs="Arial"/>
                              <w:b/>
                              <w:color w:val="595959"/>
                              <w:sz w:val="16"/>
                              <w:szCs w:val="16"/>
                            </w:rPr>
                            <w:t>rat Ochrony Środowiska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32" type="#_x0000_t202" style="position:absolute;left:0;text-align:left;margin-left:-41.6pt;margin-top:61.75pt;width:174.75pt;height:21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" stroked="f">
              <v:textbox>
                <w:txbxContent>
                  <w:p w:rsidR="00DA387C" w:rsidRDefault="00DA387C">
                    <w:pPr>
                      <w:rPr>
                        <w:rFonts w:ascii="Arial" w:hAnsi="Arial" w:cs="Arial"/>
                        <w:color w:val="595959"/>
                        <w:sz w:val="16"/>
                        <w:szCs w:val="16"/>
                      </w:rPr>
                    </w:pPr>
                    <w:r>
                      <w:rPr>
                        <w:rFonts w:ascii="Arial" w:hAnsi="Arial" w:cs="Arial"/>
                        <w:b/>
                        <w:color w:val="595959"/>
                        <w:sz w:val="16"/>
                        <w:szCs w:val="16"/>
                      </w:rPr>
                      <w:t>Główny Inspekt</w:t>
                    </w:r>
                    <w:r>
                      <w:rPr>
                        <w:rFonts w:ascii="Arial" w:hAnsi="Arial" w:cs="Arial"/>
                        <w:b/>
                        <w:i/>
                        <w:color w:val="595959"/>
                        <w:sz w:val="16"/>
                        <w:szCs w:val="16"/>
                      </w:rPr>
                      <w:t>o</w:t>
                    </w:r>
                    <w:r>
                      <w:rPr>
                        <w:rFonts w:ascii="Arial" w:hAnsi="Arial" w:cs="Arial"/>
                        <w:b/>
                        <w:color w:val="595959"/>
                        <w:sz w:val="16"/>
                        <w:szCs w:val="16"/>
                      </w:rPr>
                      <w:t>rat Ochrony Środowiska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inline distT="0" distB="0" distL="0" distR="0">
          <wp:extent cx="1152525" cy="1047750"/>
          <wp:effectExtent l="0" t="0" r="0" b="0"/>
          <wp:docPr id="12" name="Obraz 1" descr="EEA+Grants+-+GIF-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EEA+Grants+-+GIF-1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52525" cy="10477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singleLevel"/>
    <w:tmpl w:val="00000001"/>
    <w:name w:val="WW8Num5"/>
    <w:lvl w:ilvl="0">
      <w:start w:val="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</w:rPr>
    </w:lvl>
  </w:abstractNum>
  <w:abstractNum w:abstractNumId="1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)"/>
      <w:lvlJc w:val="left"/>
      <w:pPr>
        <w:tabs>
          <w:tab w:val="num" w:pos="1363"/>
        </w:tabs>
        <w:ind w:left="1363" w:hanging="283"/>
      </w:pPr>
    </w:lvl>
  </w:abstractNum>
  <w:abstractNum w:abstractNumId="2" w15:restartNumberingAfterBreak="0">
    <w:nsid w:val="00000005"/>
    <w:multiLevelType w:val="multilevel"/>
    <w:tmpl w:val="998C2ECA"/>
    <w:name w:val="WW8Num10"/>
    <w:lvl w:ilvl="0">
      <w:start w:val="1"/>
      <w:numFmt w:val="decimal"/>
      <w:lvlText w:val="%1)"/>
      <w:lvlJc w:val="left"/>
      <w:pPr>
        <w:tabs>
          <w:tab w:val="num" w:pos="299"/>
        </w:tabs>
        <w:ind w:left="299" w:firstLine="0"/>
      </w:pPr>
      <w:rPr>
        <w:rFonts w:ascii="Times New Roman" w:eastAsia="Arial" w:hAnsi="Times New Roman" w:cs="Times New Roman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2.%3"/>
      <w:lvlJc w:val="left"/>
      <w:pPr>
        <w:tabs>
          <w:tab w:val="num" w:pos="858"/>
        </w:tabs>
        <w:ind w:left="858" w:hanging="432"/>
      </w:pPr>
      <w:rPr>
        <w:strike w:val="0"/>
        <w:dstrike w:val="0"/>
      </w:rPr>
    </w:lvl>
    <w:lvl w:ilvl="3">
      <w:start w:val="1"/>
      <w:numFmt w:val="decimal"/>
      <w:lvlText w:val="%2.%3.%4"/>
      <w:lvlJc w:val="left"/>
      <w:pPr>
        <w:tabs>
          <w:tab w:val="num" w:pos="900"/>
        </w:tabs>
        <w:ind w:left="900" w:firstLine="0"/>
      </w:pPr>
    </w:lvl>
    <w:lvl w:ilvl="4">
      <w:start w:val="1"/>
      <w:numFmt w:val="lowerLetter"/>
      <w:lvlText w:val="%5)"/>
      <w:lvlJc w:val="left"/>
      <w:pPr>
        <w:tabs>
          <w:tab w:val="num" w:pos="770"/>
        </w:tabs>
        <w:ind w:left="770" w:hanging="238"/>
      </w:pPr>
    </w:lvl>
    <w:lvl w:ilvl="5">
      <w:start w:val="1"/>
      <w:numFmt w:val="lowerRoman"/>
      <w:lvlText w:val="%6."/>
      <w:lvlJc w:val="left"/>
      <w:pPr>
        <w:tabs>
          <w:tab w:val="num" w:pos="1418"/>
        </w:tabs>
        <w:ind w:left="1418" w:hanging="709"/>
      </w:pPr>
    </w:lvl>
    <w:lvl w:ilvl="6">
      <w:start w:val="1"/>
      <w:numFmt w:val="lowerRoman"/>
      <w:lvlText w:val="%7."/>
      <w:lvlJc w:val="left"/>
      <w:pPr>
        <w:tabs>
          <w:tab w:val="num" w:pos="1418"/>
        </w:tabs>
        <w:ind w:left="1418" w:hanging="709"/>
      </w:pPr>
    </w:lvl>
    <w:lvl w:ilvl="7">
      <w:start w:val="1"/>
      <w:numFmt w:val="lowerRoman"/>
      <w:lvlText w:val="%8."/>
      <w:lvlJc w:val="left"/>
      <w:pPr>
        <w:tabs>
          <w:tab w:val="num" w:pos="1418"/>
        </w:tabs>
        <w:ind w:left="1418" w:hanging="709"/>
      </w:pPr>
    </w:lvl>
    <w:lvl w:ilvl="8">
      <w:start w:val="1"/>
      <w:numFmt w:val="lowerRoman"/>
      <w:lvlText w:val="%9."/>
      <w:lvlJc w:val="left"/>
      <w:pPr>
        <w:tabs>
          <w:tab w:val="num" w:pos="1418"/>
        </w:tabs>
        <w:ind w:left="1418" w:hanging="709"/>
      </w:pPr>
    </w:lvl>
  </w:abstractNum>
  <w:abstractNum w:abstractNumId="3" w15:restartNumberingAfterBreak="0">
    <w:nsid w:val="00000008"/>
    <w:multiLevelType w:val="singleLevel"/>
    <w:tmpl w:val="00000008"/>
    <w:name w:val="WW8Num18"/>
    <w:lvl w:ilvl="0">
      <w:start w:val="1"/>
      <w:numFmt w:val="decimal"/>
      <w:lvlText w:val="%1)"/>
      <w:lvlJc w:val="left"/>
      <w:pPr>
        <w:tabs>
          <w:tab w:val="num" w:pos="1363"/>
        </w:tabs>
        <w:ind w:left="1363" w:hanging="283"/>
      </w:pPr>
    </w:lvl>
  </w:abstractNum>
  <w:abstractNum w:abstractNumId="4" w15:restartNumberingAfterBreak="0">
    <w:nsid w:val="00000009"/>
    <w:multiLevelType w:val="multilevel"/>
    <w:tmpl w:val="0F6CF82A"/>
    <w:name w:val="WW8Num20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0000000A"/>
    <w:multiLevelType w:val="multilevel"/>
    <w:tmpl w:val="5D60B8E4"/>
    <w:name w:val="WW8Num21"/>
    <w:lvl w:ilvl="0">
      <w:start w:val="1"/>
      <w:numFmt w:val="decimal"/>
      <w:lvlText w:val="%1."/>
      <w:lvlJc w:val="left"/>
      <w:pPr>
        <w:tabs>
          <w:tab w:val="num" w:pos="2539"/>
        </w:tabs>
        <w:ind w:left="2539" w:hanging="93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Courier New" w:hAnsi="Courier New"/>
        <w:color w:val="auto"/>
      </w:rPr>
    </w:lvl>
    <w:lvl w:ilvl="2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/>
      </w:rPr>
    </w:lvl>
  </w:abstractNum>
  <w:abstractNum w:abstractNumId="6" w15:restartNumberingAfterBreak="0">
    <w:nsid w:val="0000000B"/>
    <w:multiLevelType w:val="singleLevel"/>
    <w:tmpl w:val="0000000B"/>
    <w:name w:val="WW8Num23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7" w15:restartNumberingAfterBreak="0">
    <w:nsid w:val="0000000D"/>
    <w:multiLevelType w:val="singleLevel"/>
    <w:tmpl w:val="0000000D"/>
    <w:name w:val="WW8Num29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8" w15:restartNumberingAfterBreak="0">
    <w:nsid w:val="00000014"/>
    <w:multiLevelType w:val="multilevel"/>
    <w:tmpl w:val="B3544AF8"/>
    <w:name w:val="WW8Num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2"/>
      <w:numFmt w:val="upperLetter"/>
      <w:lvlText w:val="%5)"/>
      <w:lvlJc w:val="left"/>
      <w:pPr>
        <w:ind w:left="3600" w:hanging="360"/>
      </w:pPr>
      <w:rPr>
        <w:rFonts w:hint="default"/>
      </w:r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00000018"/>
    <w:multiLevelType w:val="multilevel"/>
    <w:tmpl w:val="5F82882E"/>
    <w:name w:val="WW8Num2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2"/>
      <w:numFmt w:val="upperLetter"/>
      <w:lvlText w:val="%5)"/>
      <w:lvlJc w:val="left"/>
      <w:pPr>
        <w:ind w:left="3600" w:hanging="360"/>
      </w:pPr>
      <w:rPr>
        <w:rFonts w:hint="default"/>
      </w:r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00000019"/>
    <w:multiLevelType w:val="multilevel"/>
    <w:tmpl w:val="02000DB0"/>
    <w:name w:val="WW8Num2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ind w:left="2160" w:hanging="360"/>
      </w:pPr>
    </w:lvl>
    <w:lvl w:ilvl="2" w:tentative="1">
      <w:start w:val="1"/>
      <w:numFmt w:val="lowerRoman"/>
      <w:lvlText w:val="%3."/>
      <w:lvlJc w:val="right"/>
      <w:pPr>
        <w:ind w:left="2880" w:hanging="180"/>
      </w:pPr>
    </w:lvl>
    <w:lvl w:ilvl="3" w:tentative="1">
      <w:start w:val="1"/>
      <w:numFmt w:val="decimal"/>
      <w:lvlText w:val="%4."/>
      <w:lvlJc w:val="left"/>
      <w:pPr>
        <w:ind w:left="3600" w:hanging="360"/>
      </w:pPr>
    </w:lvl>
    <w:lvl w:ilvl="4" w:tentative="1">
      <w:start w:val="1"/>
      <w:numFmt w:val="lowerLetter"/>
      <w:lvlText w:val="%5."/>
      <w:lvlJc w:val="left"/>
      <w:pPr>
        <w:ind w:left="4320" w:hanging="360"/>
      </w:pPr>
    </w:lvl>
    <w:lvl w:ilvl="5" w:tentative="1">
      <w:start w:val="1"/>
      <w:numFmt w:val="lowerRoman"/>
      <w:lvlText w:val="%6."/>
      <w:lvlJc w:val="right"/>
      <w:pPr>
        <w:ind w:left="5040" w:hanging="180"/>
      </w:pPr>
    </w:lvl>
    <w:lvl w:ilvl="6" w:tentative="1">
      <w:start w:val="1"/>
      <w:numFmt w:val="decimal"/>
      <w:lvlText w:val="%7."/>
      <w:lvlJc w:val="left"/>
      <w:pPr>
        <w:ind w:left="5760" w:hanging="360"/>
      </w:pPr>
    </w:lvl>
    <w:lvl w:ilvl="7" w:tentative="1">
      <w:start w:val="1"/>
      <w:numFmt w:val="lowerLetter"/>
      <w:lvlText w:val="%8."/>
      <w:lvlJc w:val="left"/>
      <w:pPr>
        <w:ind w:left="6480" w:hanging="360"/>
      </w:pPr>
    </w:lvl>
    <w:lvl w:ilvl="8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00637E62"/>
    <w:multiLevelType w:val="hybridMultilevel"/>
    <w:tmpl w:val="A29CC502"/>
    <w:lvl w:ilvl="0" w:tplc="44F856DE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659407C"/>
    <w:multiLevelType w:val="hybridMultilevel"/>
    <w:tmpl w:val="88A6EA40"/>
    <w:lvl w:ilvl="0" w:tplc="E36AEB1E">
      <w:start w:val="7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6790ABD"/>
    <w:multiLevelType w:val="multilevel"/>
    <w:tmpl w:val="D8F0FD24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0790515D"/>
    <w:multiLevelType w:val="hybridMultilevel"/>
    <w:tmpl w:val="D472D1D8"/>
    <w:lvl w:ilvl="0" w:tplc="74F42BD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0B1251EA"/>
    <w:multiLevelType w:val="hybridMultilevel"/>
    <w:tmpl w:val="93B860B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0E62030B"/>
    <w:multiLevelType w:val="multilevel"/>
    <w:tmpl w:val="63C4D072"/>
    <w:name w:val="WW8Num202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 w15:restartNumberingAfterBreak="0">
    <w:nsid w:val="0F334DA7"/>
    <w:multiLevelType w:val="hybridMultilevel"/>
    <w:tmpl w:val="A5AAD7AE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0A6630C"/>
    <w:multiLevelType w:val="hybridMultilevel"/>
    <w:tmpl w:val="DE90EAB8"/>
    <w:lvl w:ilvl="0" w:tplc="74F42BD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1D953EB"/>
    <w:multiLevelType w:val="hybridMultilevel"/>
    <w:tmpl w:val="8484574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2697629"/>
    <w:multiLevelType w:val="hybridMultilevel"/>
    <w:tmpl w:val="AE4AEC4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12A166A9"/>
    <w:multiLevelType w:val="hybridMultilevel"/>
    <w:tmpl w:val="445E52C4"/>
    <w:name w:val="WW8Num523"/>
    <w:lvl w:ilvl="0" w:tplc="72D48B0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12B144BB"/>
    <w:multiLevelType w:val="hybridMultilevel"/>
    <w:tmpl w:val="E6328C66"/>
    <w:lvl w:ilvl="0" w:tplc="5FA81A02">
      <w:start w:val="1"/>
      <w:numFmt w:val="decimal"/>
      <w:lvlText w:val="%1)"/>
      <w:lvlJc w:val="left"/>
      <w:pPr>
        <w:tabs>
          <w:tab w:val="num" w:pos="1363"/>
        </w:tabs>
        <w:ind w:left="1363" w:hanging="283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146D53A0"/>
    <w:multiLevelType w:val="hybridMultilevel"/>
    <w:tmpl w:val="DC14738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2D94E938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147741E8"/>
    <w:multiLevelType w:val="hybridMultilevel"/>
    <w:tmpl w:val="695698FC"/>
    <w:name w:val="WW8Num102"/>
    <w:lvl w:ilvl="0" w:tplc="841A6B8A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154E1311"/>
    <w:multiLevelType w:val="hybridMultilevel"/>
    <w:tmpl w:val="358EF7A4"/>
    <w:name w:val="WW8Num10223"/>
    <w:lvl w:ilvl="0" w:tplc="889AEC7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170002D8"/>
    <w:multiLevelType w:val="hybridMultilevel"/>
    <w:tmpl w:val="752CABA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183A24C6"/>
    <w:multiLevelType w:val="hybridMultilevel"/>
    <w:tmpl w:val="0344800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F">
      <w:start w:val="1"/>
      <w:numFmt w:val="decimal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189D753C"/>
    <w:multiLevelType w:val="multilevel"/>
    <w:tmpl w:val="3CA4AB6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9" w15:restartNumberingAfterBreak="0">
    <w:nsid w:val="18EA7843"/>
    <w:multiLevelType w:val="hybridMultilevel"/>
    <w:tmpl w:val="E6DAF696"/>
    <w:lvl w:ilvl="0" w:tplc="8F288AC4">
      <w:start w:val="1"/>
      <w:numFmt w:val="upperRoman"/>
      <w:pStyle w:val="MMTopic2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192009A1"/>
    <w:multiLevelType w:val="hybridMultilevel"/>
    <w:tmpl w:val="D7603AC4"/>
    <w:lvl w:ilvl="0" w:tplc="0A28E62A">
      <w:start w:val="3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  <w:b/>
      </w:rPr>
    </w:lvl>
    <w:lvl w:ilvl="1" w:tplc="498C0212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b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1B280772"/>
    <w:multiLevelType w:val="hybridMultilevel"/>
    <w:tmpl w:val="77A20BD8"/>
    <w:lvl w:ilvl="0" w:tplc="0A28E62A">
      <w:start w:val="3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  <w:b/>
      </w:rPr>
    </w:lvl>
    <w:lvl w:ilvl="1" w:tplc="498C0212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b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1D685E7E"/>
    <w:multiLevelType w:val="multilevel"/>
    <w:tmpl w:val="449A34B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3" w15:restartNumberingAfterBreak="0">
    <w:nsid w:val="1E542CCF"/>
    <w:multiLevelType w:val="hybridMultilevel"/>
    <w:tmpl w:val="2AFC5186"/>
    <w:lvl w:ilvl="0" w:tplc="E2A8E592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1EEF7085"/>
    <w:multiLevelType w:val="hybridMultilevel"/>
    <w:tmpl w:val="2E889DBC"/>
    <w:lvl w:ilvl="0" w:tplc="74F42BD2">
      <w:start w:val="1"/>
      <w:numFmt w:val="bullet"/>
      <w:lvlText w:val="-"/>
      <w:lvlJc w:val="left"/>
      <w:pPr>
        <w:ind w:left="1167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8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0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2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4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6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8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0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27" w:hanging="360"/>
      </w:pPr>
      <w:rPr>
        <w:rFonts w:ascii="Wingdings" w:hAnsi="Wingdings" w:hint="default"/>
      </w:rPr>
    </w:lvl>
  </w:abstractNum>
  <w:abstractNum w:abstractNumId="35" w15:restartNumberingAfterBreak="0">
    <w:nsid w:val="1F1344E4"/>
    <w:multiLevelType w:val="hybridMultilevel"/>
    <w:tmpl w:val="7FA203B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21491DB1"/>
    <w:multiLevelType w:val="hybridMultilevel"/>
    <w:tmpl w:val="9652306C"/>
    <w:lvl w:ilvl="0" w:tplc="CA32941A">
      <w:start w:val="1"/>
      <w:numFmt w:val="lowerLetter"/>
      <w:lvlText w:val="%1)"/>
      <w:lvlJc w:val="left"/>
      <w:pPr>
        <w:ind w:left="1571" w:hanging="360"/>
      </w:pPr>
      <w:rPr>
        <w:rFonts w:hint="default"/>
      </w:rPr>
    </w:lvl>
    <w:lvl w:ilvl="1" w:tplc="74788420">
      <w:start w:val="1"/>
      <w:numFmt w:val="decimal"/>
      <w:lvlText w:val="%2."/>
      <w:lvlJc w:val="left"/>
      <w:pPr>
        <w:ind w:left="2291" w:hanging="360"/>
      </w:pPr>
      <w:rPr>
        <w:rFonts w:hint="default"/>
      </w:rPr>
    </w:lvl>
    <w:lvl w:ilvl="2" w:tplc="1C16CD6E">
      <w:start w:val="1"/>
      <w:numFmt w:val="decimal"/>
      <w:lvlText w:val="%3)"/>
      <w:lvlJc w:val="left"/>
      <w:pPr>
        <w:ind w:left="3191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7" w15:restartNumberingAfterBreak="0">
    <w:nsid w:val="217E0C97"/>
    <w:multiLevelType w:val="hybridMultilevel"/>
    <w:tmpl w:val="55980AEC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22E44180"/>
    <w:multiLevelType w:val="multilevel"/>
    <w:tmpl w:val="4D620D26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  <w:rPr>
        <w:b/>
        <w:i w:val="0"/>
      </w:r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9" w15:restartNumberingAfterBreak="0">
    <w:nsid w:val="236876A8"/>
    <w:multiLevelType w:val="hybridMultilevel"/>
    <w:tmpl w:val="9F4CD56E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267D3992"/>
    <w:multiLevelType w:val="hybridMultilevel"/>
    <w:tmpl w:val="BCB4D574"/>
    <w:name w:val="WW8Num13222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1" w15:restartNumberingAfterBreak="0">
    <w:nsid w:val="268B5DAE"/>
    <w:multiLevelType w:val="hybridMultilevel"/>
    <w:tmpl w:val="3A96E820"/>
    <w:name w:val="WW8Num1022322"/>
    <w:lvl w:ilvl="0" w:tplc="FA8A0F9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28684EEF"/>
    <w:multiLevelType w:val="hybridMultilevel"/>
    <w:tmpl w:val="2CC4AE72"/>
    <w:lvl w:ilvl="0" w:tplc="2B1AEF12">
      <w:start w:val="1"/>
      <w:numFmt w:val="decimal"/>
      <w:lvlText w:val="%1."/>
      <w:lvlJc w:val="left"/>
      <w:pPr>
        <w:ind w:left="33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56" w:hanging="360"/>
      </w:pPr>
    </w:lvl>
    <w:lvl w:ilvl="2" w:tplc="0409001B" w:tentative="1">
      <w:start w:val="1"/>
      <w:numFmt w:val="lowerRoman"/>
      <w:lvlText w:val="%3."/>
      <w:lvlJc w:val="right"/>
      <w:pPr>
        <w:ind w:left="1776" w:hanging="180"/>
      </w:pPr>
    </w:lvl>
    <w:lvl w:ilvl="3" w:tplc="0409000F" w:tentative="1">
      <w:start w:val="1"/>
      <w:numFmt w:val="decimal"/>
      <w:lvlText w:val="%4."/>
      <w:lvlJc w:val="left"/>
      <w:pPr>
        <w:ind w:left="2496" w:hanging="360"/>
      </w:pPr>
    </w:lvl>
    <w:lvl w:ilvl="4" w:tplc="04090019" w:tentative="1">
      <w:start w:val="1"/>
      <w:numFmt w:val="lowerLetter"/>
      <w:lvlText w:val="%5."/>
      <w:lvlJc w:val="left"/>
      <w:pPr>
        <w:ind w:left="3216" w:hanging="360"/>
      </w:pPr>
    </w:lvl>
    <w:lvl w:ilvl="5" w:tplc="0409001B" w:tentative="1">
      <w:start w:val="1"/>
      <w:numFmt w:val="lowerRoman"/>
      <w:lvlText w:val="%6."/>
      <w:lvlJc w:val="right"/>
      <w:pPr>
        <w:ind w:left="3936" w:hanging="180"/>
      </w:pPr>
    </w:lvl>
    <w:lvl w:ilvl="6" w:tplc="0409000F" w:tentative="1">
      <w:start w:val="1"/>
      <w:numFmt w:val="decimal"/>
      <w:lvlText w:val="%7."/>
      <w:lvlJc w:val="left"/>
      <w:pPr>
        <w:ind w:left="4656" w:hanging="360"/>
      </w:pPr>
    </w:lvl>
    <w:lvl w:ilvl="7" w:tplc="04090019" w:tentative="1">
      <w:start w:val="1"/>
      <w:numFmt w:val="lowerLetter"/>
      <w:lvlText w:val="%8."/>
      <w:lvlJc w:val="left"/>
      <w:pPr>
        <w:ind w:left="5376" w:hanging="360"/>
      </w:pPr>
    </w:lvl>
    <w:lvl w:ilvl="8" w:tplc="0409001B" w:tentative="1">
      <w:start w:val="1"/>
      <w:numFmt w:val="lowerRoman"/>
      <w:lvlText w:val="%9."/>
      <w:lvlJc w:val="right"/>
      <w:pPr>
        <w:ind w:left="6096" w:hanging="180"/>
      </w:pPr>
    </w:lvl>
  </w:abstractNum>
  <w:abstractNum w:abstractNumId="43" w15:restartNumberingAfterBreak="0">
    <w:nsid w:val="28C002B5"/>
    <w:multiLevelType w:val="hybridMultilevel"/>
    <w:tmpl w:val="ED100A02"/>
    <w:lvl w:ilvl="0" w:tplc="04150011">
      <w:start w:val="1"/>
      <w:numFmt w:val="decimal"/>
      <w:lvlText w:val="%1)"/>
      <w:lvlJc w:val="left"/>
      <w:pPr>
        <w:ind w:left="1361" w:hanging="360"/>
      </w:pPr>
    </w:lvl>
    <w:lvl w:ilvl="1" w:tplc="04150019" w:tentative="1">
      <w:start w:val="1"/>
      <w:numFmt w:val="lowerLetter"/>
      <w:lvlText w:val="%2."/>
      <w:lvlJc w:val="left"/>
      <w:pPr>
        <w:ind w:left="2081" w:hanging="360"/>
      </w:pPr>
    </w:lvl>
    <w:lvl w:ilvl="2" w:tplc="0415001B" w:tentative="1">
      <w:start w:val="1"/>
      <w:numFmt w:val="lowerRoman"/>
      <w:lvlText w:val="%3."/>
      <w:lvlJc w:val="right"/>
      <w:pPr>
        <w:ind w:left="2801" w:hanging="180"/>
      </w:pPr>
    </w:lvl>
    <w:lvl w:ilvl="3" w:tplc="0415000F" w:tentative="1">
      <w:start w:val="1"/>
      <w:numFmt w:val="decimal"/>
      <w:lvlText w:val="%4."/>
      <w:lvlJc w:val="left"/>
      <w:pPr>
        <w:ind w:left="3521" w:hanging="360"/>
      </w:pPr>
    </w:lvl>
    <w:lvl w:ilvl="4" w:tplc="04150019" w:tentative="1">
      <w:start w:val="1"/>
      <w:numFmt w:val="lowerLetter"/>
      <w:lvlText w:val="%5."/>
      <w:lvlJc w:val="left"/>
      <w:pPr>
        <w:ind w:left="4241" w:hanging="360"/>
      </w:pPr>
    </w:lvl>
    <w:lvl w:ilvl="5" w:tplc="0415001B" w:tentative="1">
      <w:start w:val="1"/>
      <w:numFmt w:val="lowerRoman"/>
      <w:lvlText w:val="%6."/>
      <w:lvlJc w:val="right"/>
      <w:pPr>
        <w:ind w:left="4961" w:hanging="180"/>
      </w:pPr>
    </w:lvl>
    <w:lvl w:ilvl="6" w:tplc="0415000F" w:tentative="1">
      <w:start w:val="1"/>
      <w:numFmt w:val="decimal"/>
      <w:lvlText w:val="%7."/>
      <w:lvlJc w:val="left"/>
      <w:pPr>
        <w:ind w:left="5681" w:hanging="360"/>
      </w:pPr>
    </w:lvl>
    <w:lvl w:ilvl="7" w:tplc="04150019" w:tentative="1">
      <w:start w:val="1"/>
      <w:numFmt w:val="lowerLetter"/>
      <w:lvlText w:val="%8."/>
      <w:lvlJc w:val="left"/>
      <w:pPr>
        <w:ind w:left="6401" w:hanging="360"/>
      </w:pPr>
    </w:lvl>
    <w:lvl w:ilvl="8" w:tplc="0415001B" w:tentative="1">
      <w:start w:val="1"/>
      <w:numFmt w:val="lowerRoman"/>
      <w:lvlText w:val="%9."/>
      <w:lvlJc w:val="right"/>
      <w:pPr>
        <w:ind w:left="7121" w:hanging="180"/>
      </w:pPr>
    </w:lvl>
  </w:abstractNum>
  <w:abstractNum w:abstractNumId="44" w15:restartNumberingAfterBreak="0">
    <w:nsid w:val="2ED136F5"/>
    <w:multiLevelType w:val="singleLevel"/>
    <w:tmpl w:val="00000008"/>
    <w:lvl w:ilvl="0">
      <w:start w:val="1"/>
      <w:numFmt w:val="decimal"/>
      <w:lvlText w:val="%1)"/>
      <w:lvlJc w:val="left"/>
      <w:pPr>
        <w:tabs>
          <w:tab w:val="num" w:pos="1363"/>
        </w:tabs>
        <w:ind w:left="1363" w:hanging="283"/>
      </w:pPr>
    </w:lvl>
  </w:abstractNum>
  <w:abstractNum w:abstractNumId="45" w15:restartNumberingAfterBreak="0">
    <w:nsid w:val="305A2A67"/>
    <w:multiLevelType w:val="hybridMultilevel"/>
    <w:tmpl w:val="B6660A10"/>
    <w:name w:val="WW8Num102232223"/>
    <w:lvl w:ilvl="0" w:tplc="4FD2A7A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31FF3CE9"/>
    <w:multiLevelType w:val="hybridMultilevel"/>
    <w:tmpl w:val="CCA0D51E"/>
    <w:name w:val="WW8Num5222"/>
    <w:lvl w:ilvl="0" w:tplc="74C4139A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32245DF2"/>
    <w:multiLevelType w:val="hybridMultilevel"/>
    <w:tmpl w:val="E8AE11A6"/>
    <w:lvl w:ilvl="0" w:tplc="74F42BD2">
      <w:start w:val="1"/>
      <w:numFmt w:val="bullet"/>
      <w:lvlText w:val="-"/>
      <w:lvlJc w:val="left"/>
      <w:pPr>
        <w:ind w:left="1854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48" w15:restartNumberingAfterBreak="0">
    <w:nsid w:val="32EF3297"/>
    <w:multiLevelType w:val="hybridMultilevel"/>
    <w:tmpl w:val="07A6A918"/>
    <w:name w:val="WW8Num102232222"/>
    <w:lvl w:ilvl="0" w:tplc="6EAC26CA">
      <w:start w:val="1"/>
      <w:numFmt w:val="decimal"/>
      <w:lvlText w:val="%1."/>
      <w:lvlJc w:val="left"/>
      <w:pPr>
        <w:tabs>
          <w:tab w:val="num" w:pos="713"/>
        </w:tabs>
        <w:ind w:left="71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3" w:hanging="360"/>
      </w:pPr>
    </w:lvl>
    <w:lvl w:ilvl="2" w:tplc="0415001B" w:tentative="1">
      <w:start w:val="1"/>
      <w:numFmt w:val="lowerRoman"/>
      <w:lvlText w:val="%3."/>
      <w:lvlJc w:val="right"/>
      <w:pPr>
        <w:ind w:left="2153" w:hanging="180"/>
      </w:pPr>
    </w:lvl>
    <w:lvl w:ilvl="3" w:tplc="0415000F" w:tentative="1">
      <w:start w:val="1"/>
      <w:numFmt w:val="decimal"/>
      <w:lvlText w:val="%4."/>
      <w:lvlJc w:val="left"/>
      <w:pPr>
        <w:ind w:left="2873" w:hanging="360"/>
      </w:pPr>
    </w:lvl>
    <w:lvl w:ilvl="4" w:tplc="04150019" w:tentative="1">
      <w:start w:val="1"/>
      <w:numFmt w:val="lowerLetter"/>
      <w:lvlText w:val="%5."/>
      <w:lvlJc w:val="left"/>
      <w:pPr>
        <w:ind w:left="3593" w:hanging="360"/>
      </w:pPr>
    </w:lvl>
    <w:lvl w:ilvl="5" w:tplc="0415001B" w:tentative="1">
      <w:start w:val="1"/>
      <w:numFmt w:val="lowerRoman"/>
      <w:lvlText w:val="%6."/>
      <w:lvlJc w:val="right"/>
      <w:pPr>
        <w:ind w:left="4313" w:hanging="180"/>
      </w:pPr>
    </w:lvl>
    <w:lvl w:ilvl="6" w:tplc="0415000F" w:tentative="1">
      <w:start w:val="1"/>
      <w:numFmt w:val="decimal"/>
      <w:lvlText w:val="%7."/>
      <w:lvlJc w:val="left"/>
      <w:pPr>
        <w:ind w:left="5033" w:hanging="360"/>
      </w:pPr>
    </w:lvl>
    <w:lvl w:ilvl="7" w:tplc="04150019" w:tentative="1">
      <w:start w:val="1"/>
      <w:numFmt w:val="lowerLetter"/>
      <w:lvlText w:val="%8."/>
      <w:lvlJc w:val="left"/>
      <w:pPr>
        <w:ind w:left="5753" w:hanging="360"/>
      </w:pPr>
    </w:lvl>
    <w:lvl w:ilvl="8" w:tplc="0415001B" w:tentative="1">
      <w:start w:val="1"/>
      <w:numFmt w:val="lowerRoman"/>
      <w:lvlText w:val="%9."/>
      <w:lvlJc w:val="right"/>
      <w:pPr>
        <w:ind w:left="6473" w:hanging="180"/>
      </w:pPr>
    </w:lvl>
  </w:abstractNum>
  <w:abstractNum w:abstractNumId="49" w15:restartNumberingAfterBreak="0">
    <w:nsid w:val="33D406EB"/>
    <w:multiLevelType w:val="hybridMultilevel"/>
    <w:tmpl w:val="A3E868A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377138B2"/>
    <w:multiLevelType w:val="hybridMultilevel"/>
    <w:tmpl w:val="FBD4940A"/>
    <w:lvl w:ilvl="0" w:tplc="8728AD2A">
      <w:start w:val="1"/>
      <w:numFmt w:val="decimal"/>
      <w:lvlText w:val="%1)"/>
      <w:lvlJc w:val="left"/>
      <w:pPr>
        <w:ind w:left="720" w:hanging="360"/>
      </w:pPr>
      <w:rPr>
        <w:rFonts w:hint="default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37724810"/>
    <w:multiLevelType w:val="multilevel"/>
    <w:tmpl w:val="63C4D072"/>
    <w:name w:val="WW8Num2022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2" w15:restartNumberingAfterBreak="0">
    <w:nsid w:val="3803017C"/>
    <w:multiLevelType w:val="hybridMultilevel"/>
    <w:tmpl w:val="A67C5540"/>
    <w:lvl w:ilvl="0" w:tplc="A39280B8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3" w15:restartNumberingAfterBreak="0">
    <w:nsid w:val="394B3E1A"/>
    <w:multiLevelType w:val="hybridMultilevel"/>
    <w:tmpl w:val="4F5E3B6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BC268644">
      <w:start w:val="10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3A407AEC"/>
    <w:multiLevelType w:val="hybridMultilevel"/>
    <w:tmpl w:val="0442AD2C"/>
    <w:lvl w:ilvl="0" w:tplc="A1829B1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3C1E0EEA"/>
    <w:multiLevelType w:val="hybridMultilevel"/>
    <w:tmpl w:val="CEBA58BA"/>
    <w:name w:val="WW8Num1022322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6" w15:restartNumberingAfterBreak="0">
    <w:nsid w:val="3C292613"/>
    <w:multiLevelType w:val="hybridMultilevel"/>
    <w:tmpl w:val="6FEC117A"/>
    <w:lvl w:ilvl="0" w:tplc="E15C2F1E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648" w:hanging="360"/>
      </w:pPr>
    </w:lvl>
    <w:lvl w:ilvl="2" w:tplc="0415001B">
      <w:start w:val="1"/>
      <w:numFmt w:val="lowerRoman"/>
      <w:lvlText w:val="%3."/>
      <w:lvlJc w:val="right"/>
      <w:pPr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57" w15:restartNumberingAfterBreak="0">
    <w:nsid w:val="3CAD0C59"/>
    <w:multiLevelType w:val="hybridMultilevel"/>
    <w:tmpl w:val="A590F0B6"/>
    <w:name w:val="WW8Num52"/>
    <w:lvl w:ilvl="0" w:tplc="CBD0826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8" w15:restartNumberingAfterBreak="0">
    <w:nsid w:val="3D7145AB"/>
    <w:multiLevelType w:val="hybridMultilevel"/>
    <w:tmpl w:val="E0CEEDEA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9" w15:restartNumberingAfterBreak="0">
    <w:nsid w:val="3F39308A"/>
    <w:multiLevelType w:val="hybridMultilevel"/>
    <w:tmpl w:val="53E4B0C4"/>
    <w:lvl w:ilvl="0" w:tplc="74F42BD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3F7115F9"/>
    <w:multiLevelType w:val="hybridMultilevel"/>
    <w:tmpl w:val="5226D0DA"/>
    <w:lvl w:ilvl="0" w:tplc="74F42BD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3FC40DEE"/>
    <w:multiLevelType w:val="hybridMultilevel"/>
    <w:tmpl w:val="D56E5310"/>
    <w:lvl w:ilvl="0" w:tplc="74F42BD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4145459D"/>
    <w:multiLevelType w:val="hybridMultilevel"/>
    <w:tmpl w:val="DB4EC18C"/>
    <w:lvl w:ilvl="0" w:tplc="A1829B1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421D1243"/>
    <w:multiLevelType w:val="hybridMultilevel"/>
    <w:tmpl w:val="A79463A6"/>
    <w:name w:val="WW8Num1023"/>
    <w:lvl w:ilvl="0" w:tplc="115AEE8E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722"/>
        </w:tabs>
        <w:ind w:left="1722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442"/>
        </w:tabs>
        <w:ind w:left="2442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162"/>
        </w:tabs>
        <w:ind w:left="3162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882"/>
        </w:tabs>
        <w:ind w:left="3882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02"/>
        </w:tabs>
        <w:ind w:left="4602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22"/>
        </w:tabs>
        <w:ind w:left="5322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042"/>
        </w:tabs>
        <w:ind w:left="6042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762"/>
        </w:tabs>
        <w:ind w:left="6762" w:hanging="180"/>
      </w:pPr>
    </w:lvl>
  </w:abstractNum>
  <w:abstractNum w:abstractNumId="64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65" w15:restartNumberingAfterBreak="0">
    <w:nsid w:val="427241A9"/>
    <w:multiLevelType w:val="hybridMultilevel"/>
    <w:tmpl w:val="44ACF4A6"/>
    <w:lvl w:ilvl="0" w:tplc="74F42BD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 w15:restartNumberingAfterBreak="0">
    <w:nsid w:val="46E9293F"/>
    <w:multiLevelType w:val="hybridMultilevel"/>
    <w:tmpl w:val="252A134C"/>
    <w:lvl w:ilvl="0" w:tplc="BC268644">
      <w:start w:val="10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7" w15:restartNumberingAfterBreak="0">
    <w:nsid w:val="496F5BD0"/>
    <w:multiLevelType w:val="hybridMultilevel"/>
    <w:tmpl w:val="19B206D4"/>
    <w:lvl w:ilvl="0" w:tplc="0415000D">
      <w:start w:val="1"/>
      <w:numFmt w:val="bullet"/>
      <w:lvlText w:val=""/>
      <w:lvlJc w:val="left"/>
      <w:pPr>
        <w:ind w:left="1009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2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9" w:hanging="360"/>
      </w:pPr>
      <w:rPr>
        <w:rFonts w:ascii="Wingdings" w:hAnsi="Wingdings" w:hint="default"/>
      </w:rPr>
    </w:lvl>
  </w:abstractNum>
  <w:abstractNum w:abstractNumId="68" w15:restartNumberingAfterBreak="0">
    <w:nsid w:val="497837DC"/>
    <w:multiLevelType w:val="multilevel"/>
    <w:tmpl w:val="ADD8C8B2"/>
    <w:name w:val="WW8Num202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9" w15:restartNumberingAfterBreak="0">
    <w:nsid w:val="4A2F3F4F"/>
    <w:multiLevelType w:val="hybridMultilevel"/>
    <w:tmpl w:val="CDF4B28C"/>
    <w:lvl w:ilvl="0" w:tplc="1820099A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14" w:hanging="360"/>
      </w:pPr>
    </w:lvl>
    <w:lvl w:ilvl="2" w:tplc="0415001B" w:tentative="1">
      <w:start w:val="1"/>
      <w:numFmt w:val="lowerRoman"/>
      <w:lvlText w:val="%3."/>
      <w:lvlJc w:val="right"/>
      <w:pPr>
        <w:ind w:left="2934" w:hanging="180"/>
      </w:pPr>
    </w:lvl>
    <w:lvl w:ilvl="3" w:tplc="0415000F" w:tentative="1">
      <w:start w:val="1"/>
      <w:numFmt w:val="decimal"/>
      <w:lvlText w:val="%4."/>
      <w:lvlJc w:val="left"/>
      <w:pPr>
        <w:ind w:left="3654" w:hanging="360"/>
      </w:pPr>
    </w:lvl>
    <w:lvl w:ilvl="4" w:tplc="04150019" w:tentative="1">
      <w:start w:val="1"/>
      <w:numFmt w:val="lowerLetter"/>
      <w:lvlText w:val="%5."/>
      <w:lvlJc w:val="left"/>
      <w:pPr>
        <w:ind w:left="4374" w:hanging="360"/>
      </w:pPr>
    </w:lvl>
    <w:lvl w:ilvl="5" w:tplc="0415001B" w:tentative="1">
      <w:start w:val="1"/>
      <w:numFmt w:val="lowerRoman"/>
      <w:lvlText w:val="%6."/>
      <w:lvlJc w:val="right"/>
      <w:pPr>
        <w:ind w:left="5094" w:hanging="180"/>
      </w:pPr>
    </w:lvl>
    <w:lvl w:ilvl="6" w:tplc="0415000F" w:tentative="1">
      <w:start w:val="1"/>
      <w:numFmt w:val="decimal"/>
      <w:lvlText w:val="%7."/>
      <w:lvlJc w:val="left"/>
      <w:pPr>
        <w:ind w:left="5814" w:hanging="360"/>
      </w:pPr>
    </w:lvl>
    <w:lvl w:ilvl="7" w:tplc="04150019" w:tentative="1">
      <w:start w:val="1"/>
      <w:numFmt w:val="lowerLetter"/>
      <w:lvlText w:val="%8."/>
      <w:lvlJc w:val="left"/>
      <w:pPr>
        <w:ind w:left="6534" w:hanging="360"/>
      </w:pPr>
    </w:lvl>
    <w:lvl w:ilvl="8" w:tplc="0415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70" w15:restartNumberingAfterBreak="0">
    <w:nsid w:val="4A7F389A"/>
    <w:multiLevelType w:val="hybridMultilevel"/>
    <w:tmpl w:val="5446793C"/>
    <w:lvl w:ilvl="0" w:tplc="04090017">
      <w:start w:val="1"/>
      <w:numFmt w:val="lowerLetter"/>
      <w:lvlText w:val="%1)"/>
      <w:lvlJc w:val="left"/>
      <w:pPr>
        <w:ind w:left="1146" w:hanging="360"/>
      </w:pPr>
    </w:lvl>
    <w:lvl w:ilvl="1" w:tplc="04090019" w:tentative="1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71" w15:restartNumberingAfterBreak="0">
    <w:nsid w:val="51282405"/>
    <w:multiLevelType w:val="hybridMultilevel"/>
    <w:tmpl w:val="F80EC0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51EA432C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3" w15:restartNumberingAfterBreak="0">
    <w:nsid w:val="529F71D9"/>
    <w:multiLevelType w:val="hybridMultilevel"/>
    <w:tmpl w:val="BBEAA14C"/>
    <w:lvl w:ilvl="0" w:tplc="BC268644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52B83591"/>
    <w:multiLevelType w:val="hybridMultilevel"/>
    <w:tmpl w:val="8800EF8E"/>
    <w:lvl w:ilvl="0" w:tplc="7B34FF82">
      <w:start w:val="1"/>
      <w:numFmt w:val="decimal"/>
      <w:lvlText w:val="%1."/>
      <w:lvlJc w:val="left"/>
      <w:pPr>
        <w:ind w:left="502" w:hanging="360"/>
      </w:pPr>
      <w:rPr>
        <w:rFonts w:cs="Times New Roman" w:hint="default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56634E9E"/>
    <w:multiLevelType w:val="hybridMultilevel"/>
    <w:tmpl w:val="6FC68E7E"/>
    <w:lvl w:ilvl="0" w:tplc="BC268644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56B70412"/>
    <w:multiLevelType w:val="hybridMultilevel"/>
    <w:tmpl w:val="C14AA7A8"/>
    <w:lvl w:ilvl="0" w:tplc="74F42BD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7" w15:restartNumberingAfterBreak="0">
    <w:nsid w:val="56BA61E4"/>
    <w:multiLevelType w:val="hybridMultilevel"/>
    <w:tmpl w:val="C0F290CE"/>
    <w:lvl w:ilvl="0" w:tplc="74F42BD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8" w15:restartNumberingAfterBreak="0">
    <w:nsid w:val="57547C58"/>
    <w:multiLevelType w:val="multilevel"/>
    <w:tmpl w:val="AAFC03D8"/>
    <w:name w:val="WW8Num203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9" w15:restartNumberingAfterBreak="0">
    <w:nsid w:val="57790352"/>
    <w:multiLevelType w:val="hybridMultilevel"/>
    <w:tmpl w:val="2C6EBE90"/>
    <w:name w:val="WW8Num522"/>
    <w:lvl w:ilvl="0" w:tplc="04150017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80" w15:restartNumberingAfterBreak="0">
    <w:nsid w:val="57E239C0"/>
    <w:multiLevelType w:val="hybridMultilevel"/>
    <w:tmpl w:val="5A224284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1" w15:restartNumberingAfterBreak="0">
    <w:nsid w:val="58795667"/>
    <w:multiLevelType w:val="multilevel"/>
    <w:tmpl w:val="B2AC0758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2" w15:restartNumberingAfterBreak="0">
    <w:nsid w:val="59056508"/>
    <w:multiLevelType w:val="multilevel"/>
    <w:tmpl w:val="EB828382"/>
    <w:name w:val="WW8Num212"/>
    <w:lvl w:ilvl="0">
      <w:start w:val="4"/>
      <w:numFmt w:val="decimal"/>
      <w:lvlText w:val="%1."/>
      <w:lvlJc w:val="left"/>
      <w:pPr>
        <w:tabs>
          <w:tab w:val="num" w:pos="2539"/>
        </w:tabs>
        <w:ind w:left="2539" w:hanging="93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  <w:color w:val="auto"/>
      </w:rPr>
    </w:lvl>
    <w:lvl w:ilvl="2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83" w15:restartNumberingAfterBreak="0">
    <w:nsid w:val="5AD7418B"/>
    <w:multiLevelType w:val="hybridMultilevel"/>
    <w:tmpl w:val="F9D065E8"/>
    <w:lvl w:ilvl="0" w:tplc="74F42BD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4" w15:restartNumberingAfterBreak="0">
    <w:nsid w:val="5B15027E"/>
    <w:multiLevelType w:val="hybridMultilevel"/>
    <w:tmpl w:val="75BC217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5" w15:restartNumberingAfterBreak="0">
    <w:nsid w:val="5BCE2D83"/>
    <w:multiLevelType w:val="hybridMultilevel"/>
    <w:tmpl w:val="8E049268"/>
    <w:lvl w:ilvl="0" w:tplc="74F42BD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6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87" w15:restartNumberingAfterBreak="0">
    <w:nsid w:val="5EF653F7"/>
    <w:multiLevelType w:val="hybridMultilevel"/>
    <w:tmpl w:val="E7A09F68"/>
    <w:name w:val="WW8Num102232"/>
    <w:lvl w:ilvl="0" w:tplc="DE7E3CD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3648B3CA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8" w15:restartNumberingAfterBreak="0">
    <w:nsid w:val="60030F0A"/>
    <w:multiLevelType w:val="hybridMultilevel"/>
    <w:tmpl w:val="6B24B29E"/>
    <w:lvl w:ilvl="0" w:tplc="256E35AE">
      <w:start w:val="1"/>
      <w:numFmt w:val="decimal"/>
      <w:lvlText w:val="%1."/>
      <w:lvlJc w:val="left"/>
      <w:pPr>
        <w:ind w:left="502" w:hanging="360"/>
      </w:pPr>
      <w:rPr>
        <w:rFonts w:cs="Times New Roman" w:hint="default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9" w15:restartNumberingAfterBreak="0">
    <w:nsid w:val="612A4AA8"/>
    <w:multiLevelType w:val="hybridMultilevel"/>
    <w:tmpl w:val="8A5A10E0"/>
    <w:lvl w:ilvl="0" w:tplc="04150011">
      <w:start w:val="1"/>
      <w:numFmt w:val="decimal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90" w15:restartNumberingAfterBreak="0">
    <w:nsid w:val="641D70D0"/>
    <w:multiLevelType w:val="hybridMultilevel"/>
    <w:tmpl w:val="34169ECC"/>
    <w:lvl w:ilvl="0" w:tplc="74F42BD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1" w15:restartNumberingAfterBreak="0">
    <w:nsid w:val="656067B1"/>
    <w:multiLevelType w:val="hybridMultilevel"/>
    <w:tmpl w:val="B7967DB4"/>
    <w:lvl w:ilvl="0" w:tplc="74F42BD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2" w15:restartNumberingAfterBreak="0">
    <w:nsid w:val="65B50B81"/>
    <w:multiLevelType w:val="hybridMultilevel"/>
    <w:tmpl w:val="FB30000C"/>
    <w:name w:val="WW8Num102322"/>
    <w:lvl w:ilvl="0" w:tplc="4DF8AC0C">
      <w:start w:val="8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3" w15:restartNumberingAfterBreak="0">
    <w:nsid w:val="67EF7B87"/>
    <w:multiLevelType w:val="hybridMultilevel"/>
    <w:tmpl w:val="537E906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4" w15:restartNumberingAfterBreak="0">
    <w:nsid w:val="683E646A"/>
    <w:multiLevelType w:val="multilevel"/>
    <w:tmpl w:val="C91258D0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  <w:rPr>
        <w:b w:val="0"/>
      </w:r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5" w15:restartNumberingAfterBreak="0">
    <w:nsid w:val="6B7E15DB"/>
    <w:multiLevelType w:val="hybridMultilevel"/>
    <w:tmpl w:val="8188CE9C"/>
    <w:lvl w:ilvl="0" w:tplc="B472FA0A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6" w15:restartNumberingAfterBreak="0">
    <w:nsid w:val="6CFA05BF"/>
    <w:multiLevelType w:val="hybridMultilevel"/>
    <w:tmpl w:val="29227200"/>
    <w:name w:val="WW8Num524"/>
    <w:lvl w:ilvl="0" w:tplc="111A7422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7" w15:restartNumberingAfterBreak="0">
    <w:nsid w:val="6D7A2FA5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8" w15:restartNumberingAfterBreak="0">
    <w:nsid w:val="6EF20F57"/>
    <w:multiLevelType w:val="hybridMultilevel"/>
    <w:tmpl w:val="75CCA95E"/>
    <w:name w:val="WW8Num1022"/>
    <w:lvl w:ilvl="0" w:tplc="8F682794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9" w15:restartNumberingAfterBreak="0">
    <w:nsid w:val="6EF339E2"/>
    <w:multiLevelType w:val="hybridMultilevel"/>
    <w:tmpl w:val="3142241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0" w15:restartNumberingAfterBreak="0">
    <w:nsid w:val="6F8F0DAC"/>
    <w:multiLevelType w:val="hybridMultilevel"/>
    <w:tmpl w:val="41D0340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1" w15:restartNumberingAfterBreak="0">
    <w:nsid w:val="717723D6"/>
    <w:multiLevelType w:val="hybridMultilevel"/>
    <w:tmpl w:val="1B72674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2" w15:restartNumberingAfterBreak="0">
    <w:nsid w:val="757B2F50"/>
    <w:multiLevelType w:val="hybridMultilevel"/>
    <w:tmpl w:val="A8C61CC4"/>
    <w:lvl w:ilvl="0" w:tplc="BC268644">
      <w:start w:val="10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3" w15:restartNumberingAfterBreak="0">
    <w:nsid w:val="75E64B5E"/>
    <w:multiLevelType w:val="hybridMultilevel"/>
    <w:tmpl w:val="DB32AB4C"/>
    <w:lvl w:ilvl="0" w:tplc="74F42BD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4" w15:restartNumberingAfterBreak="0">
    <w:nsid w:val="779444F1"/>
    <w:multiLevelType w:val="hybridMultilevel"/>
    <w:tmpl w:val="49E68B8C"/>
    <w:lvl w:ilvl="0" w:tplc="BC268644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5" w15:restartNumberingAfterBreak="0">
    <w:nsid w:val="789E07E9"/>
    <w:multiLevelType w:val="hybridMultilevel"/>
    <w:tmpl w:val="55D8A99E"/>
    <w:lvl w:ilvl="0" w:tplc="BC268644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6" w15:restartNumberingAfterBreak="0">
    <w:nsid w:val="79603D19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7" w15:restartNumberingAfterBreak="0">
    <w:nsid w:val="7AC531D9"/>
    <w:multiLevelType w:val="hybridMultilevel"/>
    <w:tmpl w:val="76866042"/>
    <w:lvl w:ilvl="0" w:tplc="74F42BD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8" w15:restartNumberingAfterBreak="0">
    <w:nsid w:val="7B4141D1"/>
    <w:multiLevelType w:val="hybridMultilevel"/>
    <w:tmpl w:val="41B2DB30"/>
    <w:lvl w:ilvl="0" w:tplc="E14EF9E2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04150017">
      <w:start w:val="1"/>
      <w:numFmt w:val="lowerLetter"/>
      <w:lvlText w:val="%2)"/>
      <w:lvlJc w:val="left"/>
      <w:pPr>
        <w:ind w:left="180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09" w15:restartNumberingAfterBreak="0">
    <w:nsid w:val="7BD90BB6"/>
    <w:multiLevelType w:val="hybridMultilevel"/>
    <w:tmpl w:val="C4AEDCD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0" w15:restartNumberingAfterBreak="0">
    <w:nsid w:val="7C5644C0"/>
    <w:multiLevelType w:val="hybridMultilevel"/>
    <w:tmpl w:val="8B167620"/>
    <w:name w:val="WW8Num10232"/>
    <w:lvl w:ilvl="0" w:tplc="FD425A7E">
      <w:start w:val="8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1"/>
  </w:num>
  <w:num w:numId="2">
    <w:abstractNumId w:val="29"/>
  </w:num>
  <w:num w:numId="3">
    <w:abstractNumId w:val="72"/>
  </w:num>
  <w:num w:numId="4">
    <w:abstractNumId w:val="28"/>
  </w:num>
  <w:num w:numId="5">
    <w:abstractNumId w:val="94"/>
  </w:num>
  <w:num w:numId="6">
    <w:abstractNumId w:val="13"/>
  </w:num>
  <w:num w:numId="7">
    <w:abstractNumId w:val="109"/>
  </w:num>
  <w:num w:numId="8">
    <w:abstractNumId w:val="58"/>
  </w:num>
  <w:num w:numId="9">
    <w:abstractNumId w:val="37"/>
  </w:num>
  <w:num w:numId="10">
    <w:abstractNumId w:val="81"/>
  </w:num>
  <w:num w:numId="11">
    <w:abstractNumId w:val="89"/>
  </w:num>
  <w:num w:numId="12">
    <w:abstractNumId w:val="36"/>
  </w:num>
  <w:num w:numId="13">
    <w:abstractNumId w:val="97"/>
  </w:num>
  <w:num w:numId="14">
    <w:abstractNumId w:val="106"/>
  </w:num>
  <w:num w:numId="15">
    <w:abstractNumId w:val="32"/>
  </w:num>
  <w:num w:numId="16">
    <w:abstractNumId w:val="47"/>
  </w:num>
  <w:num w:numId="17">
    <w:abstractNumId w:val="43"/>
  </w:num>
  <w:num w:numId="18">
    <w:abstractNumId w:val="56"/>
  </w:num>
  <w:num w:numId="19">
    <w:abstractNumId w:val="15"/>
  </w:num>
  <w:num w:numId="20">
    <w:abstractNumId w:val="0"/>
  </w:num>
  <w:num w:numId="21">
    <w:abstractNumId w:val="52"/>
  </w:num>
  <w:num w:numId="22">
    <w:abstractNumId w:val="33"/>
  </w:num>
  <w:num w:numId="23">
    <w:abstractNumId w:val="12"/>
  </w:num>
  <w:num w:numId="24">
    <w:abstractNumId w:val="19"/>
  </w:num>
  <w:num w:numId="25">
    <w:abstractNumId w:val="86"/>
    <w:lvlOverride w:ilvl="0">
      <w:startOverride w:val="1"/>
    </w:lvlOverride>
  </w:num>
  <w:num w:numId="26">
    <w:abstractNumId w:val="64"/>
    <w:lvlOverride w:ilvl="0">
      <w:startOverride w:val="1"/>
    </w:lvlOverride>
  </w:num>
  <w:num w:numId="27">
    <w:abstractNumId w:val="86"/>
  </w:num>
  <w:num w:numId="28">
    <w:abstractNumId w:val="64"/>
  </w:num>
  <w:num w:numId="29">
    <w:abstractNumId w:val="38"/>
  </w:num>
  <w:num w:numId="30">
    <w:abstractNumId w:val="23"/>
  </w:num>
  <w:num w:numId="31">
    <w:abstractNumId w:val="27"/>
  </w:num>
  <w:num w:numId="32">
    <w:abstractNumId w:val="99"/>
  </w:num>
  <w:num w:numId="33">
    <w:abstractNumId w:val="35"/>
  </w:num>
  <w:num w:numId="34">
    <w:abstractNumId w:val="93"/>
  </w:num>
  <w:num w:numId="35">
    <w:abstractNumId w:val="59"/>
  </w:num>
  <w:num w:numId="36">
    <w:abstractNumId w:val="61"/>
  </w:num>
  <w:num w:numId="37">
    <w:abstractNumId w:val="18"/>
  </w:num>
  <w:num w:numId="38">
    <w:abstractNumId w:val="77"/>
  </w:num>
  <w:num w:numId="39">
    <w:abstractNumId w:val="60"/>
  </w:num>
  <w:num w:numId="40">
    <w:abstractNumId w:val="65"/>
  </w:num>
  <w:num w:numId="41">
    <w:abstractNumId w:val="107"/>
  </w:num>
  <w:num w:numId="42">
    <w:abstractNumId w:val="91"/>
  </w:num>
  <w:num w:numId="43">
    <w:abstractNumId w:val="76"/>
  </w:num>
  <w:num w:numId="44">
    <w:abstractNumId w:val="83"/>
  </w:num>
  <w:num w:numId="45">
    <w:abstractNumId w:val="103"/>
  </w:num>
  <w:num w:numId="46">
    <w:abstractNumId w:val="34"/>
  </w:num>
  <w:num w:numId="47">
    <w:abstractNumId w:val="14"/>
  </w:num>
  <w:num w:numId="48">
    <w:abstractNumId w:val="50"/>
  </w:num>
  <w:num w:numId="49">
    <w:abstractNumId w:val="95"/>
  </w:num>
  <w:num w:numId="50">
    <w:abstractNumId w:val="26"/>
  </w:num>
  <w:num w:numId="51">
    <w:abstractNumId w:val="69"/>
  </w:num>
  <w:num w:numId="52">
    <w:abstractNumId w:val="30"/>
  </w:num>
  <w:num w:numId="53">
    <w:abstractNumId w:val="105"/>
  </w:num>
  <w:num w:numId="54">
    <w:abstractNumId w:val="84"/>
  </w:num>
  <w:num w:numId="55">
    <w:abstractNumId w:val="100"/>
  </w:num>
  <w:num w:numId="56">
    <w:abstractNumId w:val="17"/>
  </w:num>
  <w:num w:numId="57">
    <w:abstractNumId w:val="39"/>
  </w:num>
  <w:num w:numId="58">
    <w:abstractNumId w:val="62"/>
  </w:num>
  <w:num w:numId="59">
    <w:abstractNumId w:val="54"/>
  </w:num>
  <w:num w:numId="60">
    <w:abstractNumId w:val="67"/>
  </w:num>
  <w:num w:numId="61">
    <w:abstractNumId w:val="80"/>
  </w:num>
  <w:num w:numId="62">
    <w:abstractNumId w:val="85"/>
  </w:num>
  <w:num w:numId="63">
    <w:abstractNumId w:val="90"/>
  </w:num>
  <w:num w:numId="64">
    <w:abstractNumId w:val="102"/>
  </w:num>
  <w:num w:numId="65">
    <w:abstractNumId w:val="73"/>
  </w:num>
  <w:num w:numId="66">
    <w:abstractNumId w:val="42"/>
  </w:num>
  <w:num w:numId="67">
    <w:abstractNumId w:val="53"/>
  </w:num>
  <w:num w:numId="68">
    <w:abstractNumId w:val="71"/>
  </w:num>
  <w:num w:numId="69">
    <w:abstractNumId w:val="75"/>
  </w:num>
  <w:num w:numId="70">
    <w:abstractNumId w:val="104"/>
  </w:num>
  <w:num w:numId="71">
    <w:abstractNumId w:val="70"/>
  </w:num>
  <w:num w:numId="72">
    <w:abstractNumId w:val="66"/>
  </w:num>
  <w:num w:numId="73">
    <w:abstractNumId w:val="3"/>
  </w:num>
  <w:num w:numId="74">
    <w:abstractNumId w:val="44"/>
  </w:num>
  <w:num w:numId="75">
    <w:abstractNumId w:val="20"/>
  </w:num>
  <w:num w:numId="76">
    <w:abstractNumId w:val="101"/>
  </w:num>
  <w:num w:numId="77">
    <w:abstractNumId w:val="49"/>
  </w:num>
  <w:num w:numId="78">
    <w:abstractNumId w:val="88"/>
  </w:num>
  <w:num w:numId="79">
    <w:abstractNumId w:val="108"/>
  </w:num>
  <w:num w:numId="80">
    <w:abstractNumId w:val="22"/>
  </w:num>
  <w:num w:numId="81">
    <w:abstractNumId w:val="74"/>
  </w:num>
  <w:num w:numId="82">
    <w:abstractNumId w:val="11"/>
  </w:num>
  <w:numIdMacAtCleanup w:val="8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6"/>
  <w:hideSpellingErrors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2B00"/>
    <w:rsid w:val="00000241"/>
    <w:rsid w:val="000008D1"/>
    <w:rsid w:val="00000F10"/>
    <w:rsid w:val="00001140"/>
    <w:rsid w:val="00002AA6"/>
    <w:rsid w:val="0000350F"/>
    <w:rsid w:val="00003556"/>
    <w:rsid w:val="0000406C"/>
    <w:rsid w:val="000049D5"/>
    <w:rsid w:val="00005900"/>
    <w:rsid w:val="0000774F"/>
    <w:rsid w:val="00007B85"/>
    <w:rsid w:val="00007ED5"/>
    <w:rsid w:val="000101C4"/>
    <w:rsid w:val="000104F5"/>
    <w:rsid w:val="000117AE"/>
    <w:rsid w:val="000119E1"/>
    <w:rsid w:val="00012A2E"/>
    <w:rsid w:val="00012C66"/>
    <w:rsid w:val="00013365"/>
    <w:rsid w:val="000134C3"/>
    <w:rsid w:val="000139E7"/>
    <w:rsid w:val="00014D2C"/>
    <w:rsid w:val="0001514D"/>
    <w:rsid w:val="00015617"/>
    <w:rsid w:val="00015C2C"/>
    <w:rsid w:val="00017A65"/>
    <w:rsid w:val="00017C1D"/>
    <w:rsid w:val="000200EE"/>
    <w:rsid w:val="000203EA"/>
    <w:rsid w:val="00021ACF"/>
    <w:rsid w:val="00022B2D"/>
    <w:rsid w:val="00023093"/>
    <w:rsid w:val="0002480A"/>
    <w:rsid w:val="00024B09"/>
    <w:rsid w:val="000276A3"/>
    <w:rsid w:val="0003084D"/>
    <w:rsid w:val="00034983"/>
    <w:rsid w:val="000354A0"/>
    <w:rsid w:val="00035995"/>
    <w:rsid w:val="00035EA8"/>
    <w:rsid w:val="00036F63"/>
    <w:rsid w:val="00037B13"/>
    <w:rsid w:val="00037BC0"/>
    <w:rsid w:val="000400DA"/>
    <w:rsid w:val="000411E8"/>
    <w:rsid w:val="00041F68"/>
    <w:rsid w:val="0004291E"/>
    <w:rsid w:val="0004302E"/>
    <w:rsid w:val="00044F2A"/>
    <w:rsid w:val="00045945"/>
    <w:rsid w:val="000459A4"/>
    <w:rsid w:val="000459AF"/>
    <w:rsid w:val="000466D4"/>
    <w:rsid w:val="00046DF2"/>
    <w:rsid w:val="00046E34"/>
    <w:rsid w:val="00046E82"/>
    <w:rsid w:val="00046E86"/>
    <w:rsid w:val="00050F8A"/>
    <w:rsid w:val="00050F9C"/>
    <w:rsid w:val="00051105"/>
    <w:rsid w:val="000513B0"/>
    <w:rsid w:val="00052AA9"/>
    <w:rsid w:val="00052C3F"/>
    <w:rsid w:val="00052FD0"/>
    <w:rsid w:val="00054A04"/>
    <w:rsid w:val="00055E51"/>
    <w:rsid w:val="00056357"/>
    <w:rsid w:val="000569B9"/>
    <w:rsid w:val="000571BC"/>
    <w:rsid w:val="00057456"/>
    <w:rsid w:val="000578C0"/>
    <w:rsid w:val="000600CD"/>
    <w:rsid w:val="00061038"/>
    <w:rsid w:val="00061EC9"/>
    <w:rsid w:val="00062571"/>
    <w:rsid w:val="00063046"/>
    <w:rsid w:val="00063080"/>
    <w:rsid w:val="000639AD"/>
    <w:rsid w:val="00063FD9"/>
    <w:rsid w:val="0006501D"/>
    <w:rsid w:val="00065208"/>
    <w:rsid w:val="00066CEE"/>
    <w:rsid w:val="00066FF5"/>
    <w:rsid w:val="000670B4"/>
    <w:rsid w:val="00067DD2"/>
    <w:rsid w:val="0007059B"/>
    <w:rsid w:val="00070C2B"/>
    <w:rsid w:val="00071150"/>
    <w:rsid w:val="00072302"/>
    <w:rsid w:val="00073448"/>
    <w:rsid w:val="00073CE2"/>
    <w:rsid w:val="00074AFA"/>
    <w:rsid w:val="00074BBD"/>
    <w:rsid w:val="00075232"/>
    <w:rsid w:val="00075C84"/>
    <w:rsid w:val="00076289"/>
    <w:rsid w:val="000771ED"/>
    <w:rsid w:val="00077471"/>
    <w:rsid w:val="00077A90"/>
    <w:rsid w:val="000807D3"/>
    <w:rsid w:val="00080D25"/>
    <w:rsid w:val="00081629"/>
    <w:rsid w:val="000823DB"/>
    <w:rsid w:val="00082594"/>
    <w:rsid w:val="00082DD7"/>
    <w:rsid w:val="00082FAF"/>
    <w:rsid w:val="00083C3B"/>
    <w:rsid w:val="00084797"/>
    <w:rsid w:val="00085472"/>
    <w:rsid w:val="0008562D"/>
    <w:rsid w:val="00087277"/>
    <w:rsid w:val="0009031B"/>
    <w:rsid w:val="00092147"/>
    <w:rsid w:val="000922BF"/>
    <w:rsid w:val="000923B4"/>
    <w:rsid w:val="000925AC"/>
    <w:rsid w:val="000929E6"/>
    <w:rsid w:val="000948C4"/>
    <w:rsid w:val="00095286"/>
    <w:rsid w:val="0009528E"/>
    <w:rsid w:val="00095CD4"/>
    <w:rsid w:val="00096CD6"/>
    <w:rsid w:val="00096F73"/>
    <w:rsid w:val="000A159A"/>
    <w:rsid w:val="000A2116"/>
    <w:rsid w:val="000A22B4"/>
    <w:rsid w:val="000A2CCF"/>
    <w:rsid w:val="000A3A18"/>
    <w:rsid w:val="000A486F"/>
    <w:rsid w:val="000A491D"/>
    <w:rsid w:val="000A4F03"/>
    <w:rsid w:val="000A552B"/>
    <w:rsid w:val="000A5D3F"/>
    <w:rsid w:val="000A6FA6"/>
    <w:rsid w:val="000B17AE"/>
    <w:rsid w:val="000B1E22"/>
    <w:rsid w:val="000B2E52"/>
    <w:rsid w:val="000B307D"/>
    <w:rsid w:val="000B3085"/>
    <w:rsid w:val="000B3972"/>
    <w:rsid w:val="000B3DCA"/>
    <w:rsid w:val="000B442D"/>
    <w:rsid w:val="000B4A7C"/>
    <w:rsid w:val="000B4F1C"/>
    <w:rsid w:val="000B5C72"/>
    <w:rsid w:val="000B5EFD"/>
    <w:rsid w:val="000B67D5"/>
    <w:rsid w:val="000C09B0"/>
    <w:rsid w:val="000C0B32"/>
    <w:rsid w:val="000C14AA"/>
    <w:rsid w:val="000C1618"/>
    <w:rsid w:val="000C1B5C"/>
    <w:rsid w:val="000C27F8"/>
    <w:rsid w:val="000C34A0"/>
    <w:rsid w:val="000C34FB"/>
    <w:rsid w:val="000C3736"/>
    <w:rsid w:val="000C3E1C"/>
    <w:rsid w:val="000C3E21"/>
    <w:rsid w:val="000C4DD9"/>
    <w:rsid w:val="000C6C84"/>
    <w:rsid w:val="000C6E86"/>
    <w:rsid w:val="000D022F"/>
    <w:rsid w:val="000D2E26"/>
    <w:rsid w:val="000D32BE"/>
    <w:rsid w:val="000D334E"/>
    <w:rsid w:val="000D3475"/>
    <w:rsid w:val="000D3CE4"/>
    <w:rsid w:val="000D3DDA"/>
    <w:rsid w:val="000D4324"/>
    <w:rsid w:val="000D5236"/>
    <w:rsid w:val="000D63FA"/>
    <w:rsid w:val="000D7833"/>
    <w:rsid w:val="000D7C2B"/>
    <w:rsid w:val="000E071B"/>
    <w:rsid w:val="000E0B2A"/>
    <w:rsid w:val="000E0C40"/>
    <w:rsid w:val="000E0DF8"/>
    <w:rsid w:val="000E12C6"/>
    <w:rsid w:val="000E2FC5"/>
    <w:rsid w:val="000E4C64"/>
    <w:rsid w:val="000E5B4D"/>
    <w:rsid w:val="000E7E5A"/>
    <w:rsid w:val="000F08C2"/>
    <w:rsid w:val="000F0FEA"/>
    <w:rsid w:val="000F25BE"/>
    <w:rsid w:val="000F3335"/>
    <w:rsid w:val="000F3415"/>
    <w:rsid w:val="000F3B64"/>
    <w:rsid w:val="000F41A2"/>
    <w:rsid w:val="000F4675"/>
    <w:rsid w:val="000F47C1"/>
    <w:rsid w:val="000F507A"/>
    <w:rsid w:val="000F5586"/>
    <w:rsid w:val="000F7273"/>
    <w:rsid w:val="000F76BA"/>
    <w:rsid w:val="000F7A28"/>
    <w:rsid w:val="001008D4"/>
    <w:rsid w:val="001011CE"/>
    <w:rsid w:val="00101C3A"/>
    <w:rsid w:val="00103575"/>
    <w:rsid w:val="0010382F"/>
    <w:rsid w:val="0010575C"/>
    <w:rsid w:val="00107FD7"/>
    <w:rsid w:val="001101E7"/>
    <w:rsid w:val="001109BD"/>
    <w:rsid w:val="001119CD"/>
    <w:rsid w:val="00111AE8"/>
    <w:rsid w:val="00111FAE"/>
    <w:rsid w:val="00112A69"/>
    <w:rsid w:val="0011377F"/>
    <w:rsid w:val="0011478B"/>
    <w:rsid w:val="001161A2"/>
    <w:rsid w:val="00116749"/>
    <w:rsid w:val="001178CE"/>
    <w:rsid w:val="0012137B"/>
    <w:rsid w:val="001216F2"/>
    <w:rsid w:val="001222DC"/>
    <w:rsid w:val="001232A6"/>
    <w:rsid w:val="001233D8"/>
    <w:rsid w:val="00124535"/>
    <w:rsid w:val="0012509F"/>
    <w:rsid w:val="00125380"/>
    <w:rsid w:val="001257BA"/>
    <w:rsid w:val="0012625A"/>
    <w:rsid w:val="0012625B"/>
    <w:rsid w:val="00126529"/>
    <w:rsid w:val="00127038"/>
    <w:rsid w:val="00127343"/>
    <w:rsid w:val="0012767F"/>
    <w:rsid w:val="00127C92"/>
    <w:rsid w:val="00131068"/>
    <w:rsid w:val="00133FAE"/>
    <w:rsid w:val="00134A5B"/>
    <w:rsid w:val="00134C65"/>
    <w:rsid w:val="00135444"/>
    <w:rsid w:val="0013595C"/>
    <w:rsid w:val="00136728"/>
    <w:rsid w:val="00136C2C"/>
    <w:rsid w:val="0013795E"/>
    <w:rsid w:val="00137A66"/>
    <w:rsid w:val="00137E2A"/>
    <w:rsid w:val="0014024E"/>
    <w:rsid w:val="00140282"/>
    <w:rsid w:val="00140FDA"/>
    <w:rsid w:val="0014117A"/>
    <w:rsid w:val="0014134D"/>
    <w:rsid w:val="0014227E"/>
    <w:rsid w:val="00142824"/>
    <w:rsid w:val="00142A2A"/>
    <w:rsid w:val="00143941"/>
    <w:rsid w:val="00144D06"/>
    <w:rsid w:val="00150069"/>
    <w:rsid w:val="00150FC9"/>
    <w:rsid w:val="00151802"/>
    <w:rsid w:val="00152CA2"/>
    <w:rsid w:val="00152CE2"/>
    <w:rsid w:val="00153006"/>
    <w:rsid w:val="001535F7"/>
    <w:rsid w:val="00153ED0"/>
    <w:rsid w:val="00154196"/>
    <w:rsid w:val="00154BD5"/>
    <w:rsid w:val="00154BEC"/>
    <w:rsid w:val="00154E92"/>
    <w:rsid w:val="00155088"/>
    <w:rsid w:val="00155241"/>
    <w:rsid w:val="00155597"/>
    <w:rsid w:val="00155599"/>
    <w:rsid w:val="00155C15"/>
    <w:rsid w:val="001574F5"/>
    <w:rsid w:val="001576E8"/>
    <w:rsid w:val="0016034C"/>
    <w:rsid w:val="00160A3B"/>
    <w:rsid w:val="00160EE0"/>
    <w:rsid w:val="0016152A"/>
    <w:rsid w:val="00161D79"/>
    <w:rsid w:val="00162158"/>
    <w:rsid w:val="00162AD8"/>
    <w:rsid w:val="00162AF3"/>
    <w:rsid w:val="00164B92"/>
    <w:rsid w:val="00165B00"/>
    <w:rsid w:val="001660E1"/>
    <w:rsid w:val="00167BE4"/>
    <w:rsid w:val="00170080"/>
    <w:rsid w:val="00170158"/>
    <w:rsid w:val="00170EB6"/>
    <w:rsid w:val="00170ECD"/>
    <w:rsid w:val="00171073"/>
    <w:rsid w:val="001715A4"/>
    <w:rsid w:val="001721F3"/>
    <w:rsid w:val="00172A7A"/>
    <w:rsid w:val="0017313E"/>
    <w:rsid w:val="0017549E"/>
    <w:rsid w:val="00176B2D"/>
    <w:rsid w:val="0017719E"/>
    <w:rsid w:val="00177678"/>
    <w:rsid w:val="001779E6"/>
    <w:rsid w:val="001779EA"/>
    <w:rsid w:val="00180129"/>
    <w:rsid w:val="00180815"/>
    <w:rsid w:val="00181486"/>
    <w:rsid w:val="00181B03"/>
    <w:rsid w:val="00181B99"/>
    <w:rsid w:val="00181D17"/>
    <w:rsid w:val="00181DE5"/>
    <w:rsid w:val="00182DE7"/>
    <w:rsid w:val="00183884"/>
    <w:rsid w:val="00185D97"/>
    <w:rsid w:val="00185F81"/>
    <w:rsid w:val="001871B6"/>
    <w:rsid w:val="0018728A"/>
    <w:rsid w:val="00190DA6"/>
    <w:rsid w:val="00191756"/>
    <w:rsid w:val="00191B7F"/>
    <w:rsid w:val="00192545"/>
    <w:rsid w:val="0019335A"/>
    <w:rsid w:val="0019336E"/>
    <w:rsid w:val="00193AD8"/>
    <w:rsid w:val="00194B28"/>
    <w:rsid w:val="00194C84"/>
    <w:rsid w:val="0019576C"/>
    <w:rsid w:val="00195D13"/>
    <w:rsid w:val="001966E8"/>
    <w:rsid w:val="00196CF5"/>
    <w:rsid w:val="0019713F"/>
    <w:rsid w:val="00197C75"/>
    <w:rsid w:val="001A01E6"/>
    <w:rsid w:val="001A049A"/>
    <w:rsid w:val="001A0B93"/>
    <w:rsid w:val="001A196A"/>
    <w:rsid w:val="001A1A2A"/>
    <w:rsid w:val="001A1B5A"/>
    <w:rsid w:val="001A26D6"/>
    <w:rsid w:val="001A417C"/>
    <w:rsid w:val="001A4224"/>
    <w:rsid w:val="001A56D8"/>
    <w:rsid w:val="001A630F"/>
    <w:rsid w:val="001A779B"/>
    <w:rsid w:val="001A7A59"/>
    <w:rsid w:val="001B134F"/>
    <w:rsid w:val="001B1353"/>
    <w:rsid w:val="001B181C"/>
    <w:rsid w:val="001B1C6B"/>
    <w:rsid w:val="001B3B5F"/>
    <w:rsid w:val="001B4294"/>
    <w:rsid w:val="001B504C"/>
    <w:rsid w:val="001B538B"/>
    <w:rsid w:val="001B5732"/>
    <w:rsid w:val="001B6338"/>
    <w:rsid w:val="001C0646"/>
    <w:rsid w:val="001C0C54"/>
    <w:rsid w:val="001C0DCA"/>
    <w:rsid w:val="001C2964"/>
    <w:rsid w:val="001C2C14"/>
    <w:rsid w:val="001C3E80"/>
    <w:rsid w:val="001C3FFF"/>
    <w:rsid w:val="001C51C9"/>
    <w:rsid w:val="001C56A9"/>
    <w:rsid w:val="001C58C6"/>
    <w:rsid w:val="001C654C"/>
    <w:rsid w:val="001C6641"/>
    <w:rsid w:val="001C6DCD"/>
    <w:rsid w:val="001C78AD"/>
    <w:rsid w:val="001C791A"/>
    <w:rsid w:val="001D0D5D"/>
    <w:rsid w:val="001D139C"/>
    <w:rsid w:val="001D18AB"/>
    <w:rsid w:val="001D2272"/>
    <w:rsid w:val="001D2516"/>
    <w:rsid w:val="001D2A07"/>
    <w:rsid w:val="001D2A5B"/>
    <w:rsid w:val="001D2CDD"/>
    <w:rsid w:val="001D317B"/>
    <w:rsid w:val="001D36B2"/>
    <w:rsid w:val="001D3DE4"/>
    <w:rsid w:val="001D4175"/>
    <w:rsid w:val="001D5BC4"/>
    <w:rsid w:val="001D64E2"/>
    <w:rsid w:val="001D680D"/>
    <w:rsid w:val="001D7230"/>
    <w:rsid w:val="001D74A5"/>
    <w:rsid w:val="001E05C1"/>
    <w:rsid w:val="001E07DB"/>
    <w:rsid w:val="001E09B1"/>
    <w:rsid w:val="001E182F"/>
    <w:rsid w:val="001E1B69"/>
    <w:rsid w:val="001E1FD8"/>
    <w:rsid w:val="001E5528"/>
    <w:rsid w:val="001E55A3"/>
    <w:rsid w:val="001E6FE4"/>
    <w:rsid w:val="001F0035"/>
    <w:rsid w:val="001F010B"/>
    <w:rsid w:val="001F02A5"/>
    <w:rsid w:val="001F0B06"/>
    <w:rsid w:val="001F2E9F"/>
    <w:rsid w:val="001F3D4A"/>
    <w:rsid w:val="001F4CBC"/>
    <w:rsid w:val="001F65FF"/>
    <w:rsid w:val="00200F31"/>
    <w:rsid w:val="00201757"/>
    <w:rsid w:val="002017BA"/>
    <w:rsid w:val="002017CF"/>
    <w:rsid w:val="00201D56"/>
    <w:rsid w:val="00202599"/>
    <w:rsid w:val="00203B96"/>
    <w:rsid w:val="00204300"/>
    <w:rsid w:val="0020521D"/>
    <w:rsid w:val="00205427"/>
    <w:rsid w:val="002056C1"/>
    <w:rsid w:val="00207950"/>
    <w:rsid w:val="00210125"/>
    <w:rsid w:val="00210528"/>
    <w:rsid w:val="00211AB0"/>
    <w:rsid w:val="00211D3E"/>
    <w:rsid w:val="00212213"/>
    <w:rsid w:val="002129BC"/>
    <w:rsid w:val="00212D90"/>
    <w:rsid w:val="00213172"/>
    <w:rsid w:val="0021332C"/>
    <w:rsid w:val="002152E6"/>
    <w:rsid w:val="002156DB"/>
    <w:rsid w:val="00216089"/>
    <w:rsid w:val="00216597"/>
    <w:rsid w:val="00216E12"/>
    <w:rsid w:val="0022047B"/>
    <w:rsid w:val="00220B2B"/>
    <w:rsid w:val="002217F8"/>
    <w:rsid w:val="00221A1C"/>
    <w:rsid w:val="00221B5E"/>
    <w:rsid w:val="00222130"/>
    <w:rsid w:val="0022252C"/>
    <w:rsid w:val="00222FC1"/>
    <w:rsid w:val="00223473"/>
    <w:rsid w:val="00224F21"/>
    <w:rsid w:val="0022578C"/>
    <w:rsid w:val="002267C6"/>
    <w:rsid w:val="00226CF2"/>
    <w:rsid w:val="0022733A"/>
    <w:rsid w:val="00227A9A"/>
    <w:rsid w:val="00227D27"/>
    <w:rsid w:val="00227E2C"/>
    <w:rsid w:val="002301C5"/>
    <w:rsid w:val="00230DB0"/>
    <w:rsid w:val="0023228B"/>
    <w:rsid w:val="00233343"/>
    <w:rsid w:val="00234052"/>
    <w:rsid w:val="00235AAA"/>
    <w:rsid w:val="00235E36"/>
    <w:rsid w:val="0023652D"/>
    <w:rsid w:val="00236B44"/>
    <w:rsid w:val="002378D7"/>
    <w:rsid w:val="002414A3"/>
    <w:rsid w:val="002417A1"/>
    <w:rsid w:val="00241A43"/>
    <w:rsid w:val="00241E47"/>
    <w:rsid w:val="0024292A"/>
    <w:rsid w:val="002431EF"/>
    <w:rsid w:val="002448B5"/>
    <w:rsid w:val="00245310"/>
    <w:rsid w:val="002454AD"/>
    <w:rsid w:val="002459D7"/>
    <w:rsid w:val="00246237"/>
    <w:rsid w:val="00246869"/>
    <w:rsid w:val="002468C1"/>
    <w:rsid w:val="00247314"/>
    <w:rsid w:val="00247477"/>
    <w:rsid w:val="00247C4D"/>
    <w:rsid w:val="00247E24"/>
    <w:rsid w:val="00247FC3"/>
    <w:rsid w:val="00250ABC"/>
    <w:rsid w:val="00252147"/>
    <w:rsid w:val="0025244E"/>
    <w:rsid w:val="00252471"/>
    <w:rsid w:val="00252B67"/>
    <w:rsid w:val="002547FB"/>
    <w:rsid w:val="00254CFA"/>
    <w:rsid w:val="00255645"/>
    <w:rsid w:val="00256428"/>
    <w:rsid w:val="002577EE"/>
    <w:rsid w:val="002605E1"/>
    <w:rsid w:val="00260AA6"/>
    <w:rsid w:val="00260B1D"/>
    <w:rsid w:val="00262A6C"/>
    <w:rsid w:val="0026407A"/>
    <w:rsid w:val="00264402"/>
    <w:rsid w:val="00265641"/>
    <w:rsid w:val="00266016"/>
    <w:rsid w:val="002660E2"/>
    <w:rsid w:val="002675AE"/>
    <w:rsid w:val="00267E5A"/>
    <w:rsid w:val="002700FE"/>
    <w:rsid w:val="00270FD1"/>
    <w:rsid w:val="002715E0"/>
    <w:rsid w:val="00271791"/>
    <w:rsid w:val="00271AF1"/>
    <w:rsid w:val="002725D5"/>
    <w:rsid w:val="002737FF"/>
    <w:rsid w:val="00273BA6"/>
    <w:rsid w:val="00273EDA"/>
    <w:rsid w:val="00275807"/>
    <w:rsid w:val="00277D6F"/>
    <w:rsid w:val="002803EC"/>
    <w:rsid w:val="00280FBE"/>
    <w:rsid w:val="00281C75"/>
    <w:rsid w:val="0028214C"/>
    <w:rsid w:val="002822E9"/>
    <w:rsid w:val="00282542"/>
    <w:rsid w:val="00282C85"/>
    <w:rsid w:val="0028373B"/>
    <w:rsid w:val="00283C39"/>
    <w:rsid w:val="00284EBE"/>
    <w:rsid w:val="00285150"/>
    <w:rsid w:val="00285486"/>
    <w:rsid w:val="002854B8"/>
    <w:rsid w:val="00285EAC"/>
    <w:rsid w:val="00285F4E"/>
    <w:rsid w:val="00286FAE"/>
    <w:rsid w:val="00286FD2"/>
    <w:rsid w:val="0028742B"/>
    <w:rsid w:val="00287A58"/>
    <w:rsid w:val="00290193"/>
    <w:rsid w:val="002912CD"/>
    <w:rsid w:val="002917C2"/>
    <w:rsid w:val="00291E81"/>
    <w:rsid w:val="00292585"/>
    <w:rsid w:val="00293318"/>
    <w:rsid w:val="002948B0"/>
    <w:rsid w:val="00294B5F"/>
    <w:rsid w:val="00296DDE"/>
    <w:rsid w:val="00296DE0"/>
    <w:rsid w:val="00297360"/>
    <w:rsid w:val="00297DF1"/>
    <w:rsid w:val="00297FCD"/>
    <w:rsid w:val="002A0894"/>
    <w:rsid w:val="002A1A12"/>
    <w:rsid w:val="002A42E2"/>
    <w:rsid w:val="002A6E28"/>
    <w:rsid w:val="002A7555"/>
    <w:rsid w:val="002B055D"/>
    <w:rsid w:val="002B1144"/>
    <w:rsid w:val="002B2394"/>
    <w:rsid w:val="002B344B"/>
    <w:rsid w:val="002B3DAC"/>
    <w:rsid w:val="002B3EDB"/>
    <w:rsid w:val="002B52A4"/>
    <w:rsid w:val="002B5810"/>
    <w:rsid w:val="002B5E48"/>
    <w:rsid w:val="002B6602"/>
    <w:rsid w:val="002B7BB5"/>
    <w:rsid w:val="002C15AF"/>
    <w:rsid w:val="002C15D1"/>
    <w:rsid w:val="002C1AE3"/>
    <w:rsid w:val="002C2079"/>
    <w:rsid w:val="002C222D"/>
    <w:rsid w:val="002C2829"/>
    <w:rsid w:val="002C28F5"/>
    <w:rsid w:val="002C32D8"/>
    <w:rsid w:val="002C3B6A"/>
    <w:rsid w:val="002C5D10"/>
    <w:rsid w:val="002C61D9"/>
    <w:rsid w:val="002C6869"/>
    <w:rsid w:val="002C7057"/>
    <w:rsid w:val="002D00D2"/>
    <w:rsid w:val="002D0A62"/>
    <w:rsid w:val="002D1F2B"/>
    <w:rsid w:val="002D3E21"/>
    <w:rsid w:val="002D4DF8"/>
    <w:rsid w:val="002D53A5"/>
    <w:rsid w:val="002D53B4"/>
    <w:rsid w:val="002D6BA5"/>
    <w:rsid w:val="002D7CBF"/>
    <w:rsid w:val="002E10FC"/>
    <w:rsid w:val="002E1730"/>
    <w:rsid w:val="002E1E68"/>
    <w:rsid w:val="002E27BB"/>
    <w:rsid w:val="002E369B"/>
    <w:rsid w:val="002E3711"/>
    <w:rsid w:val="002E4190"/>
    <w:rsid w:val="002E5B2D"/>
    <w:rsid w:val="002E5C58"/>
    <w:rsid w:val="002F17CE"/>
    <w:rsid w:val="002F5383"/>
    <w:rsid w:val="002F5DC5"/>
    <w:rsid w:val="002F6872"/>
    <w:rsid w:val="002F6B4D"/>
    <w:rsid w:val="002F726F"/>
    <w:rsid w:val="002F7788"/>
    <w:rsid w:val="00300265"/>
    <w:rsid w:val="003004F9"/>
    <w:rsid w:val="003013AC"/>
    <w:rsid w:val="0030150B"/>
    <w:rsid w:val="00303968"/>
    <w:rsid w:val="00304148"/>
    <w:rsid w:val="003042F9"/>
    <w:rsid w:val="00304DAB"/>
    <w:rsid w:val="00305112"/>
    <w:rsid w:val="00305823"/>
    <w:rsid w:val="003069A8"/>
    <w:rsid w:val="00306C10"/>
    <w:rsid w:val="00306FF3"/>
    <w:rsid w:val="0030749A"/>
    <w:rsid w:val="00307978"/>
    <w:rsid w:val="00310FFA"/>
    <w:rsid w:val="00311C66"/>
    <w:rsid w:val="003126A7"/>
    <w:rsid w:val="00313782"/>
    <w:rsid w:val="00313D08"/>
    <w:rsid w:val="00314326"/>
    <w:rsid w:val="00316A6E"/>
    <w:rsid w:val="003173B1"/>
    <w:rsid w:val="003179FC"/>
    <w:rsid w:val="00320048"/>
    <w:rsid w:val="003203D6"/>
    <w:rsid w:val="00321519"/>
    <w:rsid w:val="00321FBD"/>
    <w:rsid w:val="0032249C"/>
    <w:rsid w:val="00322697"/>
    <w:rsid w:val="003228D1"/>
    <w:rsid w:val="00322C85"/>
    <w:rsid w:val="00323542"/>
    <w:rsid w:val="00323B1B"/>
    <w:rsid w:val="00327146"/>
    <w:rsid w:val="003273FF"/>
    <w:rsid w:val="00330710"/>
    <w:rsid w:val="00330913"/>
    <w:rsid w:val="003318AC"/>
    <w:rsid w:val="0033213F"/>
    <w:rsid w:val="00332BCD"/>
    <w:rsid w:val="00334290"/>
    <w:rsid w:val="003345B7"/>
    <w:rsid w:val="003347C0"/>
    <w:rsid w:val="00334E99"/>
    <w:rsid w:val="0033523F"/>
    <w:rsid w:val="00336C81"/>
    <w:rsid w:val="00336DD7"/>
    <w:rsid w:val="0033736B"/>
    <w:rsid w:val="00337535"/>
    <w:rsid w:val="00340915"/>
    <w:rsid w:val="00340D9C"/>
    <w:rsid w:val="003419FF"/>
    <w:rsid w:val="00341DDF"/>
    <w:rsid w:val="0034202E"/>
    <w:rsid w:val="00342290"/>
    <w:rsid w:val="00342406"/>
    <w:rsid w:val="00342953"/>
    <w:rsid w:val="00343228"/>
    <w:rsid w:val="00343385"/>
    <w:rsid w:val="00344467"/>
    <w:rsid w:val="003458E4"/>
    <w:rsid w:val="00345EB1"/>
    <w:rsid w:val="00346785"/>
    <w:rsid w:val="0034690F"/>
    <w:rsid w:val="00347831"/>
    <w:rsid w:val="00350DC2"/>
    <w:rsid w:val="00351556"/>
    <w:rsid w:val="00352C96"/>
    <w:rsid w:val="00355D48"/>
    <w:rsid w:val="00356176"/>
    <w:rsid w:val="0035684F"/>
    <w:rsid w:val="003570B7"/>
    <w:rsid w:val="003602BF"/>
    <w:rsid w:val="00360C70"/>
    <w:rsid w:val="00361AEE"/>
    <w:rsid w:val="00361EA1"/>
    <w:rsid w:val="0036285A"/>
    <w:rsid w:val="00362E6B"/>
    <w:rsid w:val="0036557C"/>
    <w:rsid w:val="003662A3"/>
    <w:rsid w:val="003665F3"/>
    <w:rsid w:val="003668A5"/>
    <w:rsid w:val="003672D0"/>
    <w:rsid w:val="00376099"/>
    <w:rsid w:val="00376C23"/>
    <w:rsid w:val="0037721D"/>
    <w:rsid w:val="00380059"/>
    <w:rsid w:val="00380B86"/>
    <w:rsid w:val="00380CA7"/>
    <w:rsid w:val="00380D14"/>
    <w:rsid w:val="00381535"/>
    <w:rsid w:val="00381CC8"/>
    <w:rsid w:val="0038222B"/>
    <w:rsid w:val="00382CF9"/>
    <w:rsid w:val="00382D4C"/>
    <w:rsid w:val="00383C08"/>
    <w:rsid w:val="0038474E"/>
    <w:rsid w:val="003857C1"/>
    <w:rsid w:val="00385F30"/>
    <w:rsid w:val="00386F8D"/>
    <w:rsid w:val="003879E1"/>
    <w:rsid w:val="00387CD2"/>
    <w:rsid w:val="00390640"/>
    <w:rsid w:val="00390F38"/>
    <w:rsid w:val="00391D12"/>
    <w:rsid w:val="003925AD"/>
    <w:rsid w:val="0039371F"/>
    <w:rsid w:val="00395637"/>
    <w:rsid w:val="0039583C"/>
    <w:rsid w:val="00396D2E"/>
    <w:rsid w:val="003A1E36"/>
    <w:rsid w:val="003A1F52"/>
    <w:rsid w:val="003A2134"/>
    <w:rsid w:val="003A26D9"/>
    <w:rsid w:val="003A3509"/>
    <w:rsid w:val="003A3F69"/>
    <w:rsid w:val="003A4AF4"/>
    <w:rsid w:val="003A4F3C"/>
    <w:rsid w:val="003A5141"/>
    <w:rsid w:val="003A5593"/>
    <w:rsid w:val="003A59B3"/>
    <w:rsid w:val="003A5D79"/>
    <w:rsid w:val="003A67B3"/>
    <w:rsid w:val="003A6B34"/>
    <w:rsid w:val="003A6B71"/>
    <w:rsid w:val="003A71F8"/>
    <w:rsid w:val="003B0CE8"/>
    <w:rsid w:val="003B2384"/>
    <w:rsid w:val="003B28B7"/>
    <w:rsid w:val="003B2AA9"/>
    <w:rsid w:val="003B55D5"/>
    <w:rsid w:val="003B5A0C"/>
    <w:rsid w:val="003B6889"/>
    <w:rsid w:val="003B797B"/>
    <w:rsid w:val="003C0539"/>
    <w:rsid w:val="003C06E1"/>
    <w:rsid w:val="003C0CDB"/>
    <w:rsid w:val="003C17C0"/>
    <w:rsid w:val="003C1848"/>
    <w:rsid w:val="003C2AFA"/>
    <w:rsid w:val="003C2FF3"/>
    <w:rsid w:val="003C3A6C"/>
    <w:rsid w:val="003C3E48"/>
    <w:rsid w:val="003C3EED"/>
    <w:rsid w:val="003C42C8"/>
    <w:rsid w:val="003C4B61"/>
    <w:rsid w:val="003C631D"/>
    <w:rsid w:val="003C7208"/>
    <w:rsid w:val="003C752D"/>
    <w:rsid w:val="003D0CE2"/>
    <w:rsid w:val="003D16D8"/>
    <w:rsid w:val="003D192F"/>
    <w:rsid w:val="003D19BE"/>
    <w:rsid w:val="003D2809"/>
    <w:rsid w:val="003D296A"/>
    <w:rsid w:val="003D2BE8"/>
    <w:rsid w:val="003D3659"/>
    <w:rsid w:val="003D3BC6"/>
    <w:rsid w:val="003D3E44"/>
    <w:rsid w:val="003D3EAE"/>
    <w:rsid w:val="003D4683"/>
    <w:rsid w:val="003D574E"/>
    <w:rsid w:val="003D62D9"/>
    <w:rsid w:val="003D679C"/>
    <w:rsid w:val="003D75F6"/>
    <w:rsid w:val="003D791E"/>
    <w:rsid w:val="003D7A60"/>
    <w:rsid w:val="003E02F2"/>
    <w:rsid w:val="003E0CF7"/>
    <w:rsid w:val="003E17E6"/>
    <w:rsid w:val="003E1847"/>
    <w:rsid w:val="003E2242"/>
    <w:rsid w:val="003E45D5"/>
    <w:rsid w:val="003E48D4"/>
    <w:rsid w:val="003E5A55"/>
    <w:rsid w:val="003E601A"/>
    <w:rsid w:val="003E69EE"/>
    <w:rsid w:val="003E7128"/>
    <w:rsid w:val="003E74BD"/>
    <w:rsid w:val="003E791A"/>
    <w:rsid w:val="003F047B"/>
    <w:rsid w:val="003F0B5B"/>
    <w:rsid w:val="003F0B61"/>
    <w:rsid w:val="003F166F"/>
    <w:rsid w:val="003F2073"/>
    <w:rsid w:val="003F3F34"/>
    <w:rsid w:val="003F56F2"/>
    <w:rsid w:val="003F5B39"/>
    <w:rsid w:val="003F63AC"/>
    <w:rsid w:val="003F69B8"/>
    <w:rsid w:val="0040215B"/>
    <w:rsid w:val="004029E4"/>
    <w:rsid w:val="0040322B"/>
    <w:rsid w:val="00403F84"/>
    <w:rsid w:val="00404A83"/>
    <w:rsid w:val="00406414"/>
    <w:rsid w:val="004064B4"/>
    <w:rsid w:val="00406BD3"/>
    <w:rsid w:val="00407B88"/>
    <w:rsid w:val="00410BAC"/>
    <w:rsid w:val="004112DA"/>
    <w:rsid w:val="00411B4F"/>
    <w:rsid w:val="00412417"/>
    <w:rsid w:val="00413A22"/>
    <w:rsid w:val="00413A7C"/>
    <w:rsid w:val="00413D28"/>
    <w:rsid w:val="00414C43"/>
    <w:rsid w:val="00414FA9"/>
    <w:rsid w:val="00415229"/>
    <w:rsid w:val="00415971"/>
    <w:rsid w:val="00415E4B"/>
    <w:rsid w:val="00416BAD"/>
    <w:rsid w:val="00416C36"/>
    <w:rsid w:val="004171B7"/>
    <w:rsid w:val="004203CF"/>
    <w:rsid w:val="00423083"/>
    <w:rsid w:val="004232F3"/>
    <w:rsid w:val="00423A20"/>
    <w:rsid w:val="00423C24"/>
    <w:rsid w:val="004241BD"/>
    <w:rsid w:val="00424A60"/>
    <w:rsid w:val="004254DD"/>
    <w:rsid w:val="00426DC9"/>
    <w:rsid w:val="0043113B"/>
    <w:rsid w:val="00431DFA"/>
    <w:rsid w:val="00432945"/>
    <w:rsid w:val="00433719"/>
    <w:rsid w:val="00433ABD"/>
    <w:rsid w:val="00433C33"/>
    <w:rsid w:val="00435A18"/>
    <w:rsid w:val="00435BA4"/>
    <w:rsid w:val="0043681C"/>
    <w:rsid w:val="004373B3"/>
    <w:rsid w:val="00437BF6"/>
    <w:rsid w:val="00441B0D"/>
    <w:rsid w:val="00441D1B"/>
    <w:rsid w:val="00442A41"/>
    <w:rsid w:val="00443100"/>
    <w:rsid w:val="004434CF"/>
    <w:rsid w:val="00443E5F"/>
    <w:rsid w:val="00443EEE"/>
    <w:rsid w:val="00444B5D"/>
    <w:rsid w:val="00444E71"/>
    <w:rsid w:val="004459AB"/>
    <w:rsid w:val="00445A49"/>
    <w:rsid w:val="00445C0B"/>
    <w:rsid w:val="00445D6A"/>
    <w:rsid w:val="0044675D"/>
    <w:rsid w:val="00446777"/>
    <w:rsid w:val="00446E94"/>
    <w:rsid w:val="00446F9F"/>
    <w:rsid w:val="00447468"/>
    <w:rsid w:val="00447B7A"/>
    <w:rsid w:val="004500A0"/>
    <w:rsid w:val="0045119F"/>
    <w:rsid w:val="00452529"/>
    <w:rsid w:val="0045278A"/>
    <w:rsid w:val="00454EB8"/>
    <w:rsid w:val="004554F0"/>
    <w:rsid w:val="00455D0D"/>
    <w:rsid w:val="004564E3"/>
    <w:rsid w:val="00460ADE"/>
    <w:rsid w:val="00460FA0"/>
    <w:rsid w:val="00460FFB"/>
    <w:rsid w:val="0046155C"/>
    <w:rsid w:val="004616C4"/>
    <w:rsid w:val="00461907"/>
    <w:rsid w:val="00461E67"/>
    <w:rsid w:val="0046257A"/>
    <w:rsid w:val="004628A2"/>
    <w:rsid w:val="00463D8E"/>
    <w:rsid w:val="00464BB0"/>
    <w:rsid w:val="00465265"/>
    <w:rsid w:val="00465804"/>
    <w:rsid w:val="00465D21"/>
    <w:rsid w:val="004664AE"/>
    <w:rsid w:val="004670B3"/>
    <w:rsid w:val="004710F3"/>
    <w:rsid w:val="004726A0"/>
    <w:rsid w:val="00472A8F"/>
    <w:rsid w:val="00472EAA"/>
    <w:rsid w:val="00473392"/>
    <w:rsid w:val="004741E5"/>
    <w:rsid w:val="004758B1"/>
    <w:rsid w:val="00475A88"/>
    <w:rsid w:val="00475DF7"/>
    <w:rsid w:val="0047620D"/>
    <w:rsid w:val="00476226"/>
    <w:rsid w:val="0047662C"/>
    <w:rsid w:val="00476E2A"/>
    <w:rsid w:val="0047720E"/>
    <w:rsid w:val="0047773D"/>
    <w:rsid w:val="004806D2"/>
    <w:rsid w:val="00480C04"/>
    <w:rsid w:val="00480E36"/>
    <w:rsid w:val="0048220E"/>
    <w:rsid w:val="00482238"/>
    <w:rsid w:val="00482C9C"/>
    <w:rsid w:val="004836EB"/>
    <w:rsid w:val="00483BB9"/>
    <w:rsid w:val="00484727"/>
    <w:rsid w:val="00484F4E"/>
    <w:rsid w:val="00485521"/>
    <w:rsid w:val="00485AF0"/>
    <w:rsid w:val="00486A6D"/>
    <w:rsid w:val="00486B3E"/>
    <w:rsid w:val="00487191"/>
    <w:rsid w:val="00490EFB"/>
    <w:rsid w:val="004913C8"/>
    <w:rsid w:val="00492310"/>
    <w:rsid w:val="004926B1"/>
    <w:rsid w:val="00493878"/>
    <w:rsid w:val="00493C20"/>
    <w:rsid w:val="004942EF"/>
    <w:rsid w:val="004945E1"/>
    <w:rsid w:val="00494786"/>
    <w:rsid w:val="0049486D"/>
    <w:rsid w:val="004955BB"/>
    <w:rsid w:val="00495BA7"/>
    <w:rsid w:val="00495DEB"/>
    <w:rsid w:val="0049667D"/>
    <w:rsid w:val="0049753F"/>
    <w:rsid w:val="004977DC"/>
    <w:rsid w:val="004A0C9E"/>
    <w:rsid w:val="004A2019"/>
    <w:rsid w:val="004A481B"/>
    <w:rsid w:val="004A562A"/>
    <w:rsid w:val="004A5845"/>
    <w:rsid w:val="004A7533"/>
    <w:rsid w:val="004B050B"/>
    <w:rsid w:val="004B0837"/>
    <w:rsid w:val="004B1ADF"/>
    <w:rsid w:val="004B25AC"/>
    <w:rsid w:val="004B307A"/>
    <w:rsid w:val="004B30D2"/>
    <w:rsid w:val="004B42D7"/>
    <w:rsid w:val="004B5649"/>
    <w:rsid w:val="004B5A04"/>
    <w:rsid w:val="004B7C28"/>
    <w:rsid w:val="004C0A8C"/>
    <w:rsid w:val="004C1ED0"/>
    <w:rsid w:val="004C3676"/>
    <w:rsid w:val="004C488D"/>
    <w:rsid w:val="004C48CA"/>
    <w:rsid w:val="004C4E20"/>
    <w:rsid w:val="004D0022"/>
    <w:rsid w:val="004D0D77"/>
    <w:rsid w:val="004D1068"/>
    <w:rsid w:val="004D1C62"/>
    <w:rsid w:val="004D208A"/>
    <w:rsid w:val="004D2D88"/>
    <w:rsid w:val="004D3D53"/>
    <w:rsid w:val="004D4BCB"/>
    <w:rsid w:val="004D5BC6"/>
    <w:rsid w:val="004D5F58"/>
    <w:rsid w:val="004D60C0"/>
    <w:rsid w:val="004D61C8"/>
    <w:rsid w:val="004D6264"/>
    <w:rsid w:val="004D6451"/>
    <w:rsid w:val="004D7069"/>
    <w:rsid w:val="004D70D9"/>
    <w:rsid w:val="004D73F7"/>
    <w:rsid w:val="004E16BB"/>
    <w:rsid w:val="004E4ABB"/>
    <w:rsid w:val="004E4FE3"/>
    <w:rsid w:val="004E71A6"/>
    <w:rsid w:val="004E73EC"/>
    <w:rsid w:val="004F08EE"/>
    <w:rsid w:val="004F2043"/>
    <w:rsid w:val="004F2179"/>
    <w:rsid w:val="004F2A05"/>
    <w:rsid w:val="004F35FC"/>
    <w:rsid w:val="004F3B58"/>
    <w:rsid w:val="004F5396"/>
    <w:rsid w:val="004F7145"/>
    <w:rsid w:val="00500368"/>
    <w:rsid w:val="005003FB"/>
    <w:rsid w:val="00500610"/>
    <w:rsid w:val="00500A99"/>
    <w:rsid w:val="005014D5"/>
    <w:rsid w:val="00501AC1"/>
    <w:rsid w:val="00502E55"/>
    <w:rsid w:val="00503D77"/>
    <w:rsid w:val="005045F5"/>
    <w:rsid w:val="00505CC2"/>
    <w:rsid w:val="00505D0F"/>
    <w:rsid w:val="0051049C"/>
    <w:rsid w:val="005104B8"/>
    <w:rsid w:val="00510558"/>
    <w:rsid w:val="00511850"/>
    <w:rsid w:val="00511B85"/>
    <w:rsid w:val="00512A71"/>
    <w:rsid w:val="00512B54"/>
    <w:rsid w:val="00513BB1"/>
    <w:rsid w:val="00514380"/>
    <w:rsid w:val="00515347"/>
    <w:rsid w:val="005159DC"/>
    <w:rsid w:val="00516347"/>
    <w:rsid w:val="00517C09"/>
    <w:rsid w:val="00520A96"/>
    <w:rsid w:val="005222F4"/>
    <w:rsid w:val="0052279E"/>
    <w:rsid w:val="005232C4"/>
    <w:rsid w:val="005233BA"/>
    <w:rsid w:val="00523CB0"/>
    <w:rsid w:val="00523F29"/>
    <w:rsid w:val="0052402F"/>
    <w:rsid w:val="005240EB"/>
    <w:rsid w:val="0052467A"/>
    <w:rsid w:val="00525013"/>
    <w:rsid w:val="00526E4A"/>
    <w:rsid w:val="00527856"/>
    <w:rsid w:val="00533855"/>
    <w:rsid w:val="00533E2B"/>
    <w:rsid w:val="0053496C"/>
    <w:rsid w:val="005349CD"/>
    <w:rsid w:val="00535516"/>
    <w:rsid w:val="005365CA"/>
    <w:rsid w:val="00537B70"/>
    <w:rsid w:val="005417CA"/>
    <w:rsid w:val="00541846"/>
    <w:rsid w:val="005428EE"/>
    <w:rsid w:val="00543CEF"/>
    <w:rsid w:val="005455D8"/>
    <w:rsid w:val="00545729"/>
    <w:rsid w:val="00545E80"/>
    <w:rsid w:val="0055078E"/>
    <w:rsid w:val="00550AE4"/>
    <w:rsid w:val="00551485"/>
    <w:rsid w:val="00551B98"/>
    <w:rsid w:val="00551E6C"/>
    <w:rsid w:val="00551F5E"/>
    <w:rsid w:val="00553135"/>
    <w:rsid w:val="005537DC"/>
    <w:rsid w:val="0055437D"/>
    <w:rsid w:val="0055451B"/>
    <w:rsid w:val="0055536D"/>
    <w:rsid w:val="00555877"/>
    <w:rsid w:val="005560BC"/>
    <w:rsid w:val="005571D8"/>
    <w:rsid w:val="00560D66"/>
    <w:rsid w:val="00563241"/>
    <w:rsid w:val="005634A8"/>
    <w:rsid w:val="0056350D"/>
    <w:rsid w:val="0056360E"/>
    <w:rsid w:val="00564F02"/>
    <w:rsid w:val="00565201"/>
    <w:rsid w:val="0056619E"/>
    <w:rsid w:val="0057038F"/>
    <w:rsid w:val="00570511"/>
    <w:rsid w:val="00570C08"/>
    <w:rsid w:val="00571B11"/>
    <w:rsid w:val="00571FF1"/>
    <w:rsid w:val="00572156"/>
    <w:rsid w:val="00574455"/>
    <w:rsid w:val="00575F42"/>
    <w:rsid w:val="0057605A"/>
    <w:rsid w:val="00576C5B"/>
    <w:rsid w:val="00577AA8"/>
    <w:rsid w:val="0058023F"/>
    <w:rsid w:val="00581E40"/>
    <w:rsid w:val="0058225B"/>
    <w:rsid w:val="005837CA"/>
    <w:rsid w:val="00583959"/>
    <w:rsid w:val="00585CF8"/>
    <w:rsid w:val="00586CBA"/>
    <w:rsid w:val="0058733B"/>
    <w:rsid w:val="005876FC"/>
    <w:rsid w:val="005902C6"/>
    <w:rsid w:val="0059074B"/>
    <w:rsid w:val="00591192"/>
    <w:rsid w:val="00591D75"/>
    <w:rsid w:val="00592309"/>
    <w:rsid w:val="00592BA3"/>
    <w:rsid w:val="00593AFB"/>
    <w:rsid w:val="00593F34"/>
    <w:rsid w:val="00594258"/>
    <w:rsid w:val="0059429D"/>
    <w:rsid w:val="00595FC8"/>
    <w:rsid w:val="0059620E"/>
    <w:rsid w:val="005970E4"/>
    <w:rsid w:val="005A055A"/>
    <w:rsid w:val="005A0FF6"/>
    <w:rsid w:val="005A1570"/>
    <w:rsid w:val="005A2231"/>
    <w:rsid w:val="005A37F6"/>
    <w:rsid w:val="005A3F0A"/>
    <w:rsid w:val="005A44E1"/>
    <w:rsid w:val="005A4E3C"/>
    <w:rsid w:val="005A5887"/>
    <w:rsid w:val="005A6868"/>
    <w:rsid w:val="005A69C3"/>
    <w:rsid w:val="005A6A6A"/>
    <w:rsid w:val="005A6CEA"/>
    <w:rsid w:val="005A7265"/>
    <w:rsid w:val="005A7510"/>
    <w:rsid w:val="005A7BEB"/>
    <w:rsid w:val="005A7C0F"/>
    <w:rsid w:val="005A7CF6"/>
    <w:rsid w:val="005B03D0"/>
    <w:rsid w:val="005B1D8A"/>
    <w:rsid w:val="005B2D2E"/>
    <w:rsid w:val="005B3D8B"/>
    <w:rsid w:val="005B52C3"/>
    <w:rsid w:val="005B6E86"/>
    <w:rsid w:val="005B7288"/>
    <w:rsid w:val="005B79CE"/>
    <w:rsid w:val="005C0525"/>
    <w:rsid w:val="005C1278"/>
    <w:rsid w:val="005C14F9"/>
    <w:rsid w:val="005C1A98"/>
    <w:rsid w:val="005C1F38"/>
    <w:rsid w:val="005C35EF"/>
    <w:rsid w:val="005C3690"/>
    <w:rsid w:val="005C3A27"/>
    <w:rsid w:val="005C55C5"/>
    <w:rsid w:val="005C75EC"/>
    <w:rsid w:val="005C7A4A"/>
    <w:rsid w:val="005C7A91"/>
    <w:rsid w:val="005D0179"/>
    <w:rsid w:val="005D01E1"/>
    <w:rsid w:val="005D02A9"/>
    <w:rsid w:val="005D203C"/>
    <w:rsid w:val="005D22CD"/>
    <w:rsid w:val="005D3024"/>
    <w:rsid w:val="005D3783"/>
    <w:rsid w:val="005D37B7"/>
    <w:rsid w:val="005D3A97"/>
    <w:rsid w:val="005D42FB"/>
    <w:rsid w:val="005D4A33"/>
    <w:rsid w:val="005D5094"/>
    <w:rsid w:val="005D58A0"/>
    <w:rsid w:val="005D6B6A"/>
    <w:rsid w:val="005D7420"/>
    <w:rsid w:val="005D772A"/>
    <w:rsid w:val="005E1455"/>
    <w:rsid w:val="005E21DC"/>
    <w:rsid w:val="005E26C0"/>
    <w:rsid w:val="005E3D46"/>
    <w:rsid w:val="005E41E9"/>
    <w:rsid w:val="005E45B7"/>
    <w:rsid w:val="005E5340"/>
    <w:rsid w:val="005E5CAC"/>
    <w:rsid w:val="005E6023"/>
    <w:rsid w:val="005E7792"/>
    <w:rsid w:val="005F0836"/>
    <w:rsid w:val="005F0A86"/>
    <w:rsid w:val="005F1103"/>
    <w:rsid w:val="005F230C"/>
    <w:rsid w:val="005F36E7"/>
    <w:rsid w:val="005F3844"/>
    <w:rsid w:val="005F4088"/>
    <w:rsid w:val="005F4175"/>
    <w:rsid w:val="005F46A5"/>
    <w:rsid w:val="005F4FF4"/>
    <w:rsid w:val="005F6003"/>
    <w:rsid w:val="005F6324"/>
    <w:rsid w:val="005F69E4"/>
    <w:rsid w:val="005F7A22"/>
    <w:rsid w:val="0060101D"/>
    <w:rsid w:val="00602739"/>
    <w:rsid w:val="00602A0D"/>
    <w:rsid w:val="00603387"/>
    <w:rsid w:val="00605BDD"/>
    <w:rsid w:val="00606344"/>
    <w:rsid w:val="0060644D"/>
    <w:rsid w:val="00607A21"/>
    <w:rsid w:val="00607C3B"/>
    <w:rsid w:val="00610364"/>
    <w:rsid w:val="0061132D"/>
    <w:rsid w:val="0061603F"/>
    <w:rsid w:val="00616378"/>
    <w:rsid w:val="006207FE"/>
    <w:rsid w:val="00620925"/>
    <w:rsid w:val="00620CAD"/>
    <w:rsid w:val="00623676"/>
    <w:rsid w:val="00624307"/>
    <w:rsid w:val="006244B2"/>
    <w:rsid w:val="00625FFC"/>
    <w:rsid w:val="00626577"/>
    <w:rsid w:val="00626EBE"/>
    <w:rsid w:val="00627248"/>
    <w:rsid w:val="00627A09"/>
    <w:rsid w:val="00630B04"/>
    <w:rsid w:val="00630D9B"/>
    <w:rsid w:val="0063116C"/>
    <w:rsid w:val="00631ABB"/>
    <w:rsid w:val="0063231A"/>
    <w:rsid w:val="00632494"/>
    <w:rsid w:val="0063399A"/>
    <w:rsid w:val="006341D1"/>
    <w:rsid w:val="00634993"/>
    <w:rsid w:val="00634BF8"/>
    <w:rsid w:val="00636630"/>
    <w:rsid w:val="00636CB6"/>
    <w:rsid w:val="00636FAE"/>
    <w:rsid w:val="00637782"/>
    <w:rsid w:val="006377B0"/>
    <w:rsid w:val="006379DA"/>
    <w:rsid w:val="0064225E"/>
    <w:rsid w:val="00643447"/>
    <w:rsid w:val="00644A14"/>
    <w:rsid w:val="00644F4A"/>
    <w:rsid w:val="006459BB"/>
    <w:rsid w:val="00647B26"/>
    <w:rsid w:val="00650553"/>
    <w:rsid w:val="006517A7"/>
    <w:rsid w:val="00651CF4"/>
    <w:rsid w:val="006524A4"/>
    <w:rsid w:val="00653B48"/>
    <w:rsid w:val="00653F67"/>
    <w:rsid w:val="0065537A"/>
    <w:rsid w:val="00655D85"/>
    <w:rsid w:val="0065782D"/>
    <w:rsid w:val="00657A23"/>
    <w:rsid w:val="00660117"/>
    <w:rsid w:val="00660F6A"/>
    <w:rsid w:val="006612C8"/>
    <w:rsid w:val="00661865"/>
    <w:rsid w:val="006630EB"/>
    <w:rsid w:val="00663428"/>
    <w:rsid w:val="00663C5C"/>
    <w:rsid w:val="00664259"/>
    <w:rsid w:val="0066583F"/>
    <w:rsid w:val="006659E0"/>
    <w:rsid w:val="00666603"/>
    <w:rsid w:val="006714AB"/>
    <w:rsid w:val="006720BC"/>
    <w:rsid w:val="00674984"/>
    <w:rsid w:val="006752B1"/>
    <w:rsid w:val="00675701"/>
    <w:rsid w:val="0067654A"/>
    <w:rsid w:val="00676F79"/>
    <w:rsid w:val="00680986"/>
    <w:rsid w:val="006813B2"/>
    <w:rsid w:val="00681943"/>
    <w:rsid w:val="00682F15"/>
    <w:rsid w:val="00682FC7"/>
    <w:rsid w:val="00683895"/>
    <w:rsid w:val="006839F8"/>
    <w:rsid w:val="00683A46"/>
    <w:rsid w:val="00683CA8"/>
    <w:rsid w:val="006843CF"/>
    <w:rsid w:val="00684765"/>
    <w:rsid w:val="00684B48"/>
    <w:rsid w:val="0068537F"/>
    <w:rsid w:val="00686544"/>
    <w:rsid w:val="0068762B"/>
    <w:rsid w:val="00690C14"/>
    <w:rsid w:val="00693453"/>
    <w:rsid w:val="00693BD5"/>
    <w:rsid w:val="006944CC"/>
    <w:rsid w:val="00694982"/>
    <w:rsid w:val="00694BCC"/>
    <w:rsid w:val="00694E70"/>
    <w:rsid w:val="00695ECB"/>
    <w:rsid w:val="00697780"/>
    <w:rsid w:val="00697CE5"/>
    <w:rsid w:val="006A1305"/>
    <w:rsid w:val="006A1583"/>
    <w:rsid w:val="006A1AF6"/>
    <w:rsid w:val="006A1BB9"/>
    <w:rsid w:val="006A207D"/>
    <w:rsid w:val="006A2473"/>
    <w:rsid w:val="006A2DF6"/>
    <w:rsid w:val="006A3225"/>
    <w:rsid w:val="006A38CD"/>
    <w:rsid w:val="006A44D4"/>
    <w:rsid w:val="006A4824"/>
    <w:rsid w:val="006A5184"/>
    <w:rsid w:val="006A585F"/>
    <w:rsid w:val="006A6F30"/>
    <w:rsid w:val="006A6F6F"/>
    <w:rsid w:val="006B02C0"/>
    <w:rsid w:val="006B08ED"/>
    <w:rsid w:val="006B13C0"/>
    <w:rsid w:val="006B1E2D"/>
    <w:rsid w:val="006B27E5"/>
    <w:rsid w:val="006B3A36"/>
    <w:rsid w:val="006B4290"/>
    <w:rsid w:val="006B4A08"/>
    <w:rsid w:val="006B4D24"/>
    <w:rsid w:val="006B4E81"/>
    <w:rsid w:val="006B5A99"/>
    <w:rsid w:val="006B5BF1"/>
    <w:rsid w:val="006B62D9"/>
    <w:rsid w:val="006B635E"/>
    <w:rsid w:val="006B65CD"/>
    <w:rsid w:val="006B71AC"/>
    <w:rsid w:val="006B7EC4"/>
    <w:rsid w:val="006C0004"/>
    <w:rsid w:val="006C005A"/>
    <w:rsid w:val="006C091B"/>
    <w:rsid w:val="006C10D6"/>
    <w:rsid w:val="006C12DE"/>
    <w:rsid w:val="006C2165"/>
    <w:rsid w:val="006C2556"/>
    <w:rsid w:val="006C34DF"/>
    <w:rsid w:val="006C3C48"/>
    <w:rsid w:val="006C4252"/>
    <w:rsid w:val="006C432F"/>
    <w:rsid w:val="006C4BF8"/>
    <w:rsid w:val="006C4F27"/>
    <w:rsid w:val="006C6B3A"/>
    <w:rsid w:val="006D0F32"/>
    <w:rsid w:val="006D14A7"/>
    <w:rsid w:val="006D1FFA"/>
    <w:rsid w:val="006D264C"/>
    <w:rsid w:val="006D2C67"/>
    <w:rsid w:val="006D3001"/>
    <w:rsid w:val="006D3108"/>
    <w:rsid w:val="006D3556"/>
    <w:rsid w:val="006D4D4D"/>
    <w:rsid w:val="006D55B3"/>
    <w:rsid w:val="006D5FDB"/>
    <w:rsid w:val="006D7836"/>
    <w:rsid w:val="006E0AD0"/>
    <w:rsid w:val="006E189D"/>
    <w:rsid w:val="006E31CB"/>
    <w:rsid w:val="006E33CE"/>
    <w:rsid w:val="006E4B3B"/>
    <w:rsid w:val="006E5180"/>
    <w:rsid w:val="006E5204"/>
    <w:rsid w:val="006E52A5"/>
    <w:rsid w:val="006E6534"/>
    <w:rsid w:val="006E6839"/>
    <w:rsid w:val="006E6D21"/>
    <w:rsid w:val="006E6E13"/>
    <w:rsid w:val="006E6E2B"/>
    <w:rsid w:val="006E713E"/>
    <w:rsid w:val="006F2EF5"/>
    <w:rsid w:val="006F3412"/>
    <w:rsid w:val="006F392C"/>
    <w:rsid w:val="006F462F"/>
    <w:rsid w:val="006F6755"/>
    <w:rsid w:val="006F68C9"/>
    <w:rsid w:val="00701182"/>
    <w:rsid w:val="007011C1"/>
    <w:rsid w:val="00701352"/>
    <w:rsid w:val="00701F5F"/>
    <w:rsid w:val="007021BA"/>
    <w:rsid w:val="00704093"/>
    <w:rsid w:val="00704FCB"/>
    <w:rsid w:val="00705078"/>
    <w:rsid w:val="007054D9"/>
    <w:rsid w:val="00705CDE"/>
    <w:rsid w:val="007063F4"/>
    <w:rsid w:val="007065A2"/>
    <w:rsid w:val="00706EF1"/>
    <w:rsid w:val="00707621"/>
    <w:rsid w:val="00707CCB"/>
    <w:rsid w:val="00707FE5"/>
    <w:rsid w:val="0071152A"/>
    <w:rsid w:val="00711C3C"/>
    <w:rsid w:val="00713A35"/>
    <w:rsid w:val="00713C12"/>
    <w:rsid w:val="00713C18"/>
    <w:rsid w:val="00713F16"/>
    <w:rsid w:val="00714A4F"/>
    <w:rsid w:val="00714D5D"/>
    <w:rsid w:val="007153B8"/>
    <w:rsid w:val="00715597"/>
    <w:rsid w:val="00716E59"/>
    <w:rsid w:val="007200A9"/>
    <w:rsid w:val="007205C8"/>
    <w:rsid w:val="0072084E"/>
    <w:rsid w:val="00722041"/>
    <w:rsid w:val="007220FB"/>
    <w:rsid w:val="00722239"/>
    <w:rsid w:val="00722C8F"/>
    <w:rsid w:val="0072330C"/>
    <w:rsid w:val="00723DD9"/>
    <w:rsid w:val="0072443C"/>
    <w:rsid w:val="00724BC0"/>
    <w:rsid w:val="0072509A"/>
    <w:rsid w:val="00725E07"/>
    <w:rsid w:val="00726F92"/>
    <w:rsid w:val="00727473"/>
    <w:rsid w:val="00727B6D"/>
    <w:rsid w:val="00730327"/>
    <w:rsid w:val="00730EE8"/>
    <w:rsid w:val="00731762"/>
    <w:rsid w:val="00732BF0"/>
    <w:rsid w:val="0073385D"/>
    <w:rsid w:val="00733D00"/>
    <w:rsid w:val="00734065"/>
    <w:rsid w:val="00734240"/>
    <w:rsid w:val="007343C1"/>
    <w:rsid w:val="00734A16"/>
    <w:rsid w:val="0073540B"/>
    <w:rsid w:val="00735F08"/>
    <w:rsid w:val="00736CC9"/>
    <w:rsid w:val="0073748A"/>
    <w:rsid w:val="00737CF1"/>
    <w:rsid w:val="00740969"/>
    <w:rsid w:val="0074173D"/>
    <w:rsid w:val="007444F7"/>
    <w:rsid w:val="00744858"/>
    <w:rsid w:val="00745A63"/>
    <w:rsid w:val="00745C40"/>
    <w:rsid w:val="00746619"/>
    <w:rsid w:val="00746E56"/>
    <w:rsid w:val="0074718E"/>
    <w:rsid w:val="00750698"/>
    <w:rsid w:val="0075106C"/>
    <w:rsid w:val="007525EF"/>
    <w:rsid w:val="00752B67"/>
    <w:rsid w:val="00753722"/>
    <w:rsid w:val="00753F7F"/>
    <w:rsid w:val="00754829"/>
    <w:rsid w:val="00756080"/>
    <w:rsid w:val="007566DB"/>
    <w:rsid w:val="007572D1"/>
    <w:rsid w:val="00757918"/>
    <w:rsid w:val="00760348"/>
    <w:rsid w:val="0076040F"/>
    <w:rsid w:val="00760687"/>
    <w:rsid w:val="007616A3"/>
    <w:rsid w:val="007620C2"/>
    <w:rsid w:val="00763614"/>
    <w:rsid w:val="00763E13"/>
    <w:rsid w:val="00763FB2"/>
    <w:rsid w:val="007640AF"/>
    <w:rsid w:val="00765444"/>
    <w:rsid w:val="00765745"/>
    <w:rsid w:val="00765A2C"/>
    <w:rsid w:val="00771AB9"/>
    <w:rsid w:val="00772065"/>
    <w:rsid w:val="00774881"/>
    <w:rsid w:val="007755DD"/>
    <w:rsid w:val="007757AB"/>
    <w:rsid w:val="00775995"/>
    <w:rsid w:val="00775F37"/>
    <w:rsid w:val="00776167"/>
    <w:rsid w:val="00776C33"/>
    <w:rsid w:val="007777E3"/>
    <w:rsid w:val="00777F26"/>
    <w:rsid w:val="00780DA5"/>
    <w:rsid w:val="00781CF2"/>
    <w:rsid w:val="00782D74"/>
    <w:rsid w:val="00784485"/>
    <w:rsid w:val="00787047"/>
    <w:rsid w:val="007873A4"/>
    <w:rsid w:val="007905A8"/>
    <w:rsid w:val="007906E9"/>
    <w:rsid w:val="00790AD2"/>
    <w:rsid w:val="0079172B"/>
    <w:rsid w:val="00794CEE"/>
    <w:rsid w:val="00794E34"/>
    <w:rsid w:val="00797869"/>
    <w:rsid w:val="00797F0A"/>
    <w:rsid w:val="007A06B2"/>
    <w:rsid w:val="007A07BB"/>
    <w:rsid w:val="007A199C"/>
    <w:rsid w:val="007A2D00"/>
    <w:rsid w:val="007A3242"/>
    <w:rsid w:val="007A4A9E"/>
    <w:rsid w:val="007A5000"/>
    <w:rsid w:val="007A59C2"/>
    <w:rsid w:val="007A5EAA"/>
    <w:rsid w:val="007A5F2E"/>
    <w:rsid w:val="007A63BA"/>
    <w:rsid w:val="007A6984"/>
    <w:rsid w:val="007A7DFE"/>
    <w:rsid w:val="007B1F01"/>
    <w:rsid w:val="007B2DDA"/>
    <w:rsid w:val="007B5898"/>
    <w:rsid w:val="007B6870"/>
    <w:rsid w:val="007C014F"/>
    <w:rsid w:val="007C1FD8"/>
    <w:rsid w:val="007C3555"/>
    <w:rsid w:val="007C37C8"/>
    <w:rsid w:val="007C3ADD"/>
    <w:rsid w:val="007C3B3E"/>
    <w:rsid w:val="007C3E50"/>
    <w:rsid w:val="007C5445"/>
    <w:rsid w:val="007C5831"/>
    <w:rsid w:val="007C588A"/>
    <w:rsid w:val="007C7327"/>
    <w:rsid w:val="007D212C"/>
    <w:rsid w:val="007D3FF3"/>
    <w:rsid w:val="007D402A"/>
    <w:rsid w:val="007D4B6D"/>
    <w:rsid w:val="007D5242"/>
    <w:rsid w:val="007D58B0"/>
    <w:rsid w:val="007D6258"/>
    <w:rsid w:val="007D7602"/>
    <w:rsid w:val="007E16AF"/>
    <w:rsid w:val="007E3430"/>
    <w:rsid w:val="007E35B7"/>
    <w:rsid w:val="007E3E6E"/>
    <w:rsid w:val="007E40D5"/>
    <w:rsid w:val="007E44CB"/>
    <w:rsid w:val="007E66F8"/>
    <w:rsid w:val="007E7A95"/>
    <w:rsid w:val="007F175A"/>
    <w:rsid w:val="007F1A34"/>
    <w:rsid w:val="007F2166"/>
    <w:rsid w:val="007F2300"/>
    <w:rsid w:val="007F3E8D"/>
    <w:rsid w:val="007F54A4"/>
    <w:rsid w:val="007F5A8B"/>
    <w:rsid w:val="007F6344"/>
    <w:rsid w:val="007F66C9"/>
    <w:rsid w:val="007F79A7"/>
    <w:rsid w:val="00800A45"/>
    <w:rsid w:val="00800D5D"/>
    <w:rsid w:val="00803129"/>
    <w:rsid w:val="00804A66"/>
    <w:rsid w:val="008057E4"/>
    <w:rsid w:val="008066F2"/>
    <w:rsid w:val="00807144"/>
    <w:rsid w:val="00807B22"/>
    <w:rsid w:val="00807CA0"/>
    <w:rsid w:val="00810528"/>
    <w:rsid w:val="0081121D"/>
    <w:rsid w:val="0081300B"/>
    <w:rsid w:val="008130EB"/>
    <w:rsid w:val="00813718"/>
    <w:rsid w:val="00814627"/>
    <w:rsid w:val="0081584A"/>
    <w:rsid w:val="00815C54"/>
    <w:rsid w:val="00815DEB"/>
    <w:rsid w:val="00816A23"/>
    <w:rsid w:val="00816E26"/>
    <w:rsid w:val="00817228"/>
    <w:rsid w:val="00820B26"/>
    <w:rsid w:val="00821DD0"/>
    <w:rsid w:val="00824C63"/>
    <w:rsid w:val="00825065"/>
    <w:rsid w:val="00826CA9"/>
    <w:rsid w:val="0082748B"/>
    <w:rsid w:val="00827FF3"/>
    <w:rsid w:val="008302B4"/>
    <w:rsid w:val="00830879"/>
    <w:rsid w:val="008311B7"/>
    <w:rsid w:val="00832414"/>
    <w:rsid w:val="008325BF"/>
    <w:rsid w:val="0083390F"/>
    <w:rsid w:val="00833E71"/>
    <w:rsid w:val="008340F7"/>
    <w:rsid w:val="0083461C"/>
    <w:rsid w:val="00834F80"/>
    <w:rsid w:val="00837B25"/>
    <w:rsid w:val="00837F2B"/>
    <w:rsid w:val="0084002F"/>
    <w:rsid w:val="00840186"/>
    <w:rsid w:val="0084031B"/>
    <w:rsid w:val="00841CD3"/>
    <w:rsid w:val="00842CED"/>
    <w:rsid w:val="00842EC3"/>
    <w:rsid w:val="00842EFC"/>
    <w:rsid w:val="00843CC4"/>
    <w:rsid w:val="00844058"/>
    <w:rsid w:val="008465C5"/>
    <w:rsid w:val="00846843"/>
    <w:rsid w:val="00846DB7"/>
    <w:rsid w:val="0084784B"/>
    <w:rsid w:val="0084799A"/>
    <w:rsid w:val="00850AF4"/>
    <w:rsid w:val="0085110D"/>
    <w:rsid w:val="00851746"/>
    <w:rsid w:val="008518E6"/>
    <w:rsid w:val="00851CC9"/>
    <w:rsid w:val="00852FCD"/>
    <w:rsid w:val="008535C8"/>
    <w:rsid w:val="0085499D"/>
    <w:rsid w:val="008551E7"/>
    <w:rsid w:val="0085583D"/>
    <w:rsid w:val="00855C19"/>
    <w:rsid w:val="00856EE3"/>
    <w:rsid w:val="00857492"/>
    <w:rsid w:val="00857DC0"/>
    <w:rsid w:val="00857E55"/>
    <w:rsid w:val="00857FE1"/>
    <w:rsid w:val="00860227"/>
    <w:rsid w:val="008609F4"/>
    <w:rsid w:val="0086148E"/>
    <w:rsid w:val="00861566"/>
    <w:rsid w:val="008617AC"/>
    <w:rsid w:val="00862959"/>
    <w:rsid w:val="00863046"/>
    <w:rsid w:val="008642B7"/>
    <w:rsid w:val="00864493"/>
    <w:rsid w:val="0086559F"/>
    <w:rsid w:val="00867620"/>
    <w:rsid w:val="00867EA0"/>
    <w:rsid w:val="00867FBE"/>
    <w:rsid w:val="0087119F"/>
    <w:rsid w:val="008713F2"/>
    <w:rsid w:val="00871844"/>
    <w:rsid w:val="00872264"/>
    <w:rsid w:val="00873228"/>
    <w:rsid w:val="008743DB"/>
    <w:rsid w:val="008751CD"/>
    <w:rsid w:val="008765A0"/>
    <w:rsid w:val="008769DE"/>
    <w:rsid w:val="008776BF"/>
    <w:rsid w:val="0087792C"/>
    <w:rsid w:val="008803BC"/>
    <w:rsid w:val="00882FDB"/>
    <w:rsid w:val="00883642"/>
    <w:rsid w:val="00883735"/>
    <w:rsid w:val="00884B8D"/>
    <w:rsid w:val="0088538D"/>
    <w:rsid w:val="0088548E"/>
    <w:rsid w:val="0088561A"/>
    <w:rsid w:val="00885902"/>
    <w:rsid w:val="00885AB9"/>
    <w:rsid w:val="00885BB6"/>
    <w:rsid w:val="00887D5A"/>
    <w:rsid w:val="008903AD"/>
    <w:rsid w:val="00892635"/>
    <w:rsid w:val="00893326"/>
    <w:rsid w:val="00893DAD"/>
    <w:rsid w:val="00893F4F"/>
    <w:rsid w:val="00894011"/>
    <w:rsid w:val="00894F62"/>
    <w:rsid w:val="00895804"/>
    <w:rsid w:val="00896496"/>
    <w:rsid w:val="0089670B"/>
    <w:rsid w:val="008979C3"/>
    <w:rsid w:val="008A0369"/>
    <w:rsid w:val="008A0C24"/>
    <w:rsid w:val="008A120F"/>
    <w:rsid w:val="008A1E36"/>
    <w:rsid w:val="008A23A4"/>
    <w:rsid w:val="008A240F"/>
    <w:rsid w:val="008A3217"/>
    <w:rsid w:val="008A33D0"/>
    <w:rsid w:val="008A3A98"/>
    <w:rsid w:val="008A3C6F"/>
    <w:rsid w:val="008A6A5E"/>
    <w:rsid w:val="008A76DE"/>
    <w:rsid w:val="008B0BDF"/>
    <w:rsid w:val="008B0F6E"/>
    <w:rsid w:val="008B1E97"/>
    <w:rsid w:val="008B2987"/>
    <w:rsid w:val="008B3870"/>
    <w:rsid w:val="008B3CE0"/>
    <w:rsid w:val="008B6005"/>
    <w:rsid w:val="008B6412"/>
    <w:rsid w:val="008B6E03"/>
    <w:rsid w:val="008B7243"/>
    <w:rsid w:val="008C0BAB"/>
    <w:rsid w:val="008C0BBD"/>
    <w:rsid w:val="008C14D5"/>
    <w:rsid w:val="008C2D17"/>
    <w:rsid w:val="008C4766"/>
    <w:rsid w:val="008C5CB4"/>
    <w:rsid w:val="008C68D6"/>
    <w:rsid w:val="008C6DF6"/>
    <w:rsid w:val="008C7D2E"/>
    <w:rsid w:val="008C7DAB"/>
    <w:rsid w:val="008C7FA6"/>
    <w:rsid w:val="008D1F4B"/>
    <w:rsid w:val="008D30B0"/>
    <w:rsid w:val="008D312F"/>
    <w:rsid w:val="008D377D"/>
    <w:rsid w:val="008D3BE3"/>
    <w:rsid w:val="008D5424"/>
    <w:rsid w:val="008D58C2"/>
    <w:rsid w:val="008D5DC7"/>
    <w:rsid w:val="008E2DE5"/>
    <w:rsid w:val="008E30DE"/>
    <w:rsid w:val="008E361A"/>
    <w:rsid w:val="008E4D3A"/>
    <w:rsid w:val="008E5332"/>
    <w:rsid w:val="008E5455"/>
    <w:rsid w:val="008E5582"/>
    <w:rsid w:val="008E567F"/>
    <w:rsid w:val="008E5BB4"/>
    <w:rsid w:val="008E6F6E"/>
    <w:rsid w:val="008E7235"/>
    <w:rsid w:val="008E7416"/>
    <w:rsid w:val="008F0757"/>
    <w:rsid w:val="008F14BE"/>
    <w:rsid w:val="008F2C13"/>
    <w:rsid w:val="008F3866"/>
    <w:rsid w:val="008F3E24"/>
    <w:rsid w:val="008F51CA"/>
    <w:rsid w:val="008F63EC"/>
    <w:rsid w:val="008F7017"/>
    <w:rsid w:val="008F739C"/>
    <w:rsid w:val="008F75E4"/>
    <w:rsid w:val="008F7F58"/>
    <w:rsid w:val="00900462"/>
    <w:rsid w:val="00900A2E"/>
    <w:rsid w:val="009013B8"/>
    <w:rsid w:val="00901BE7"/>
    <w:rsid w:val="00903AF0"/>
    <w:rsid w:val="00904289"/>
    <w:rsid w:val="00905AE8"/>
    <w:rsid w:val="00906F72"/>
    <w:rsid w:val="00910004"/>
    <w:rsid w:val="00910C88"/>
    <w:rsid w:val="00911757"/>
    <w:rsid w:val="0091180A"/>
    <w:rsid w:val="009118F2"/>
    <w:rsid w:val="009122BA"/>
    <w:rsid w:val="00913306"/>
    <w:rsid w:val="00914012"/>
    <w:rsid w:val="0091484B"/>
    <w:rsid w:val="0091506D"/>
    <w:rsid w:val="00915CF3"/>
    <w:rsid w:val="009165CE"/>
    <w:rsid w:val="009210DF"/>
    <w:rsid w:val="00921D5C"/>
    <w:rsid w:val="00921D69"/>
    <w:rsid w:val="009225E7"/>
    <w:rsid w:val="00922FF6"/>
    <w:rsid w:val="00923698"/>
    <w:rsid w:val="009240FA"/>
    <w:rsid w:val="00925323"/>
    <w:rsid w:val="00925A7D"/>
    <w:rsid w:val="00926D8D"/>
    <w:rsid w:val="009301DA"/>
    <w:rsid w:val="00931588"/>
    <w:rsid w:val="00931652"/>
    <w:rsid w:val="00931773"/>
    <w:rsid w:val="00932094"/>
    <w:rsid w:val="00932290"/>
    <w:rsid w:val="00933969"/>
    <w:rsid w:val="009347A0"/>
    <w:rsid w:val="0093507F"/>
    <w:rsid w:val="009360B4"/>
    <w:rsid w:val="00936699"/>
    <w:rsid w:val="00937798"/>
    <w:rsid w:val="00940498"/>
    <w:rsid w:val="00940C4F"/>
    <w:rsid w:val="0094105B"/>
    <w:rsid w:val="009411F9"/>
    <w:rsid w:val="009416D3"/>
    <w:rsid w:val="00944B4A"/>
    <w:rsid w:val="00944CFB"/>
    <w:rsid w:val="00944FF1"/>
    <w:rsid w:val="0094514E"/>
    <w:rsid w:val="00945738"/>
    <w:rsid w:val="00945759"/>
    <w:rsid w:val="009460A0"/>
    <w:rsid w:val="00946C7D"/>
    <w:rsid w:val="00950B6D"/>
    <w:rsid w:val="00951FD2"/>
    <w:rsid w:val="009528AA"/>
    <w:rsid w:val="009534E4"/>
    <w:rsid w:val="00953782"/>
    <w:rsid w:val="00953A72"/>
    <w:rsid w:val="00954293"/>
    <w:rsid w:val="0095449F"/>
    <w:rsid w:val="00955E91"/>
    <w:rsid w:val="00957A3D"/>
    <w:rsid w:val="009636B9"/>
    <w:rsid w:val="00963959"/>
    <w:rsid w:val="00963BC6"/>
    <w:rsid w:val="00964BB5"/>
    <w:rsid w:val="00965978"/>
    <w:rsid w:val="00965C0C"/>
    <w:rsid w:val="0096639D"/>
    <w:rsid w:val="009664F0"/>
    <w:rsid w:val="00966DC1"/>
    <w:rsid w:val="0096733E"/>
    <w:rsid w:val="009675F4"/>
    <w:rsid w:val="00967C58"/>
    <w:rsid w:val="0097028F"/>
    <w:rsid w:val="00970629"/>
    <w:rsid w:val="009710A8"/>
    <w:rsid w:val="0097505F"/>
    <w:rsid w:val="009767AE"/>
    <w:rsid w:val="00976F5C"/>
    <w:rsid w:val="009800B5"/>
    <w:rsid w:val="00980510"/>
    <w:rsid w:val="00980630"/>
    <w:rsid w:val="009808B9"/>
    <w:rsid w:val="0098235F"/>
    <w:rsid w:val="00982816"/>
    <w:rsid w:val="0098299A"/>
    <w:rsid w:val="00983484"/>
    <w:rsid w:val="00983A67"/>
    <w:rsid w:val="00985EF1"/>
    <w:rsid w:val="0098639B"/>
    <w:rsid w:val="0098750A"/>
    <w:rsid w:val="00990ADC"/>
    <w:rsid w:val="009911CC"/>
    <w:rsid w:val="00995378"/>
    <w:rsid w:val="00995746"/>
    <w:rsid w:val="0099648F"/>
    <w:rsid w:val="009964D3"/>
    <w:rsid w:val="00996691"/>
    <w:rsid w:val="00997816"/>
    <w:rsid w:val="00997A21"/>
    <w:rsid w:val="009A01B0"/>
    <w:rsid w:val="009A0627"/>
    <w:rsid w:val="009A101F"/>
    <w:rsid w:val="009A15FB"/>
    <w:rsid w:val="009A47BE"/>
    <w:rsid w:val="009A4E2D"/>
    <w:rsid w:val="009A57D6"/>
    <w:rsid w:val="009A6CCC"/>
    <w:rsid w:val="009A7721"/>
    <w:rsid w:val="009A78D6"/>
    <w:rsid w:val="009B09F3"/>
    <w:rsid w:val="009B0EAB"/>
    <w:rsid w:val="009B2419"/>
    <w:rsid w:val="009B2ED7"/>
    <w:rsid w:val="009B31C3"/>
    <w:rsid w:val="009B3787"/>
    <w:rsid w:val="009B3A1E"/>
    <w:rsid w:val="009B4141"/>
    <w:rsid w:val="009B44E5"/>
    <w:rsid w:val="009B45A7"/>
    <w:rsid w:val="009B56F7"/>
    <w:rsid w:val="009B5783"/>
    <w:rsid w:val="009B601E"/>
    <w:rsid w:val="009B65BA"/>
    <w:rsid w:val="009B665C"/>
    <w:rsid w:val="009B6EF8"/>
    <w:rsid w:val="009B72EB"/>
    <w:rsid w:val="009B731D"/>
    <w:rsid w:val="009B7B82"/>
    <w:rsid w:val="009C0CD1"/>
    <w:rsid w:val="009C10E8"/>
    <w:rsid w:val="009C10F2"/>
    <w:rsid w:val="009C136D"/>
    <w:rsid w:val="009C2337"/>
    <w:rsid w:val="009C333F"/>
    <w:rsid w:val="009C4CB3"/>
    <w:rsid w:val="009C4EC4"/>
    <w:rsid w:val="009C5242"/>
    <w:rsid w:val="009C5407"/>
    <w:rsid w:val="009C6336"/>
    <w:rsid w:val="009C709D"/>
    <w:rsid w:val="009C7736"/>
    <w:rsid w:val="009C7DF5"/>
    <w:rsid w:val="009C7E00"/>
    <w:rsid w:val="009D0296"/>
    <w:rsid w:val="009D06F5"/>
    <w:rsid w:val="009D07EC"/>
    <w:rsid w:val="009D24C0"/>
    <w:rsid w:val="009D2938"/>
    <w:rsid w:val="009D2E89"/>
    <w:rsid w:val="009D3F12"/>
    <w:rsid w:val="009D4DEE"/>
    <w:rsid w:val="009D4F22"/>
    <w:rsid w:val="009D502C"/>
    <w:rsid w:val="009D5236"/>
    <w:rsid w:val="009D5D0E"/>
    <w:rsid w:val="009D5E31"/>
    <w:rsid w:val="009D6AEE"/>
    <w:rsid w:val="009D797E"/>
    <w:rsid w:val="009D7D6A"/>
    <w:rsid w:val="009E05C3"/>
    <w:rsid w:val="009E0BFB"/>
    <w:rsid w:val="009E11A0"/>
    <w:rsid w:val="009E1574"/>
    <w:rsid w:val="009E158D"/>
    <w:rsid w:val="009E1F76"/>
    <w:rsid w:val="009E21A6"/>
    <w:rsid w:val="009E2310"/>
    <w:rsid w:val="009E2685"/>
    <w:rsid w:val="009E28FD"/>
    <w:rsid w:val="009E2E6C"/>
    <w:rsid w:val="009E3B59"/>
    <w:rsid w:val="009E4041"/>
    <w:rsid w:val="009E44CA"/>
    <w:rsid w:val="009E51E7"/>
    <w:rsid w:val="009E6CC0"/>
    <w:rsid w:val="009E7293"/>
    <w:rsid w:val="009F00B5"/>
    <w:rsid w:val="009F05F1"/>
    <w:rsid w:val="009F0975"/>
    <w:rsid w:val="009F2057"/>
    <w:rsid w:val="009F213E"/>
    <w:rsid w:val="009F21C0"/>
    <w:rsid w:val="009F2334"/>
    <w:rsid w:val="009F23CA"/>
    <w:rsid w:val="009F29E4"/>
    <w:rsid w:val="009F3B89"/>
    <w:rsid w:val="009F3EE2"/>
    <w:rsid w:val="009F498F"/>
    <w:rsid w:val="009F5814"/>
    <w:rsid w:val="009F6336"/>
    <w:rsid w:val="009F72B5"/>
    <w:rsid w:val="009F736C"/>
    <w:rsid w:val="009F752F"/>
    <w:rsid w:val="009F75F9"/>
    <w:rsid w:val="009F771F"/>
    <w:rsid w:val="00A00159"/>
    <w:rsid w:val="00A007A4"/>
    <w:rsid w:val="00A00AC9"/>
    <w:rsid w:val="00A02A44"/>
    <w:rsid w:val="00A03255"/>
    <w:rsid w:val="00A038C0"/>
    <w:rsid w:val="00A03AFE"/>
    <w:rsid w:val="00A05284"/>
    <w:rsid w:val="00A064BC"/>
    <w:rsid w:val="00A06857"/>
    <w:rsid w:val="00A06A22"/>
    <w:rsid w:val="00A0712D"/>
    <w:rsid w:val="00A1125A"/>
    <w:rsid w:val="00A113E2"/>
    <w:rsid w:val="00A11C49"/>
    <w:rsid w:val="00A11FFA"/>
    <w:rsid w:val="00A12231"/>
    <w:rsid w:val="00A12252"/>
    <w:rsid w:val="00A1353B"/>
    <w:rsid w:val="00A1375F"/>
    <w:rsid w:val="00A138E0"/>
    <w:rsid w:val="00A1398B"/>
    <w:rsid w:val="00A14BC4"/>
    <w:rsid w:val="00A15988"/>
    <w:rsid w:val="00A15C36"/>
    <w:rsid w:val="00A15E7A"/>
    <w:rsid w:val="00A166E0"/>
    <w:rsid w:val="00A167FD"/>
    <w:rsid w:val="00A17027"/>
    <w:rsid w:val="00A171F7"/>
    <w:rsid w:val="00A17387"/>
    <w:rsid w:val="00A17852"/>
    <w:rsid w:val="00A20924"/>
    <w:rsid w:val="00A216C7"/>
    <w:rsid w:val="00A2683A"/>
    <w:rsid w:val="00A3028B"/>
    <w:rsid w:val="00A308D0"/>
    <w:rsid w:val="00A315E6"/>
    <w:rsid w:val="00A31C28"/>
    <w:rsid w:val="00A31C2F"/>
    <w:rsid w:val="00A31E91"/>
    <w:rsid w:val="00A320BD"/>
    <w:rsid w:val="00A32D7D"/>
    <w:rsid w:val="00A32DAF"/>
    <w:rsid w:val="00A33B42"/>
    <w:rsid w:val="00A346A3"/>
    <w:rsid w:val="00A348D6"/>
    <w:rsid w:val="00A36806"/>
    <w:rsid w:val="00A377FF"/>
    <w:rsid w:val="00A37ECE"/>
    <w:rsid w:val="00A41D73"/>
    <w:rsid w:val="00A429E7"/>
    <w:rsid w:val="00A43164"/>
    <w:rsid w:val="00A431FA"/>
    <w:rsid w:val="00A43A8F"/>
    <w:rsid w:val="00A44171"/>
    <w:rsid w:val="00A444A1"/>
    <w:rsid w:val="00A446C1"/>
    <w:rsid w:val="00A46A55"/>
    <w:rsid w:val="00A470E5"/>
    <w:rsid w:val="00A50203"/>
    <w:rsid w:val="00A5036C"/>
    <w:rsid w:val="00A50953"/>
    <w:rsid w:val="00A513F1"/>
    <w:rsid w:val="00A5192E"/>
    <w:rsid w:val="00A52944"/>
    <w:rsid w:val="00A5330D"/>
    <w:rsid w:val="00A533A2"/>
    <w:rsid w:val="00A53744"/>
    <w:rsid w:val="00A539E8"/>
    <w:rsid w:val="00A54C15"/>
    <w:rsid w:val="00A5519F"/>
    <w:rsid w:val="00A55A8F"/>
    <w:rsid w:val="00A56F87"/>
    <w:rsid w:val="00A57506"/>
    <w:rsid w:val="00A5755B"/>
    <w:rsid w:val="00A606E8"/>
    <w:rsid w:val="00A60C2D"/>
    <w:rsid w:val="00A6125C"/>
    <w:rsid w:val="00A61A05"/>
    <w:rsid w:val="00A62630"/>
    <w:rsid w:val="00A62A3A"/>
    <w:rsid w:val="00A63964"/>
    <w:rsid w:val="00A63D5C"/>
    <w:rsid w:val="00A64451"/>
    <w:rsid w:val="00A64978"/>
    <w:rsid w:val="00A65606"/>
    <w:rsid w:val="00A70CE7"/>
    <w:rsid w:val="00A71546"/>
    <w:rsid w:val="00A71B6B"/>
    <w:rsid w:val="00A73D88"/>
    <w:rsid w:val="00A74CAD"/>
    <w:rsid w:val="00A74F4B"/>
    <w:rsid w:val="00A76B91"/>
    <w:rsid w:val="00A76FBA"/>
    <w:rsid w:val="00A770EF"/>
    <w:rsid w:val="00A8238A"/>
    <w:rsid w:val="00A82EFE"/>
    <w:rsid w:val="00A83025"/>
    <w:rsid w:val="00A838C7"/>
    <w:rsid w:val="00A83CA6"/>
    <w:rsid w:val="00A84156"/>
    <w:rsid w:val="00A85C17"/>
    <w:rsid w:val="00A85DB1"/>
    <w:rsid w:val="00A85DDD"/>
    <w:rsid w:val="00A86741"/>
    <w:rsid w:val="00A86830"/>
    <w:rsid w:val="00A8709C"/>
    <w:rsid w:val="00A87CF3"/>
    <w:rsid w:val="00A90AF9"/>
    <w:rsid w:val="00A90C30"/>
    <w:rsid w:val="00A92846"/>
    <w:rsid w:val="00A931D5"/>
    <w:rsid w:val="00A94087"/>
    <w:rsid w:val="00A9583F"/>
    <w:rsid w:val="00A95943"/>
    <w:rsid w:val="00A95A04"/>
    <w:rsid w:val="00A96423"/>
    <w:rsid w:val="00A9660B"/>
    <w:rsid w:val="00AA1AF5"/>
    <w:rsid w:val="00AA3B32"/>
    <w:rsid w:val="00AA50CF"/>
    <w:rsid w:val="00AA646B"/>
    <w:rsid w:val="00AA668E"/>
    <w:rsid w:val="00AA699B"/>
    <w:rsid w:val="00AA6E2D"/>
    <w:rsid w:val="00AA71C8"/>
    <w:rsid w:val="00AB0FD8"/>
    <w:rsid w:val="00AB11A8"/>
    <w:rsid w:val="00AB187B"/>
    <w:rsid w:val="00AB1AD5"/>
    <w:rsid w:val="00AB2669"/>
    <w:rsid w:val="00AB4D9F"/>
    <w:rsid w:val="00AB522B"/>
    <w:rsid w:val="00AB538A"/>
    <w:rsid w:val="00AB644F"/>
    <w:rsid w:val="00AB6E02"/>
    <w:rsid w:val="00AB7AFC"/>
    <w:rsid w:val="00AB7FE5"/>
    <w:rsid w:val="00AC0306"/>
    <w:rsid w:val="00AC07EF"/>
    <w:rsid w:val="00AC083F"/>
    <w:rsid w:val="00AC1C68"/>
    <w:rsid w:val="00AC2E62"/>
    <w:rsid w:val="00AC2EBD"/>
    <w:rsid w:val="00AC2FF7"/>
    <w:rsid w:val="00AC40CA"/>
    <w:rsid w:val="00AC620D"/>
    <w:rsid w:val="00AC7064"/>
    <w:rsid w:val="00AD131E"/>
    <w:rsid w:val="00AD26DA"/>
    <w:rsid w:val="00AD2E37"/>
    <w:rsid w:val="00AD2FB5"/>
    <w:rsid w:val="00AD34B5"/>
    <w:rsid w:val="00AD3CF0"/>
    <w:rsid w:val="00AD4018"/>
    <w:rsid w:val="00AD539A"/>
    <w:rsid w:val="00AD56C3"/>
    <w:rsid w:val="00AD6937"/>
    <w:rsid w:val="00AD75D0"/>
    <w:rsid w:val="00AD7FB0"/>
    <w:rsid w:val="00AE1356"/>
    <w:rsid w:val="00AE247A"/>
    <w:rsid w:val="00AE2FD1"/>
    <w:rsid w:val="00AE4802"/>
    <w:rsid w:val="00AE5B74"/>
    <w:rsid w:val="00AE61C4"/>
    <w:rsid w:val="00AE7EAD"/>
    <w:rsid w:val="00AF0546"/>
    <w:rsid w:val="00AF060A"/>
    <w:rsid w:val="00AF09F5"/>
    <w:rsid w:val="00AF0E6C"/>
    <w:rsid w:val="00AF11F4"/>
    <w:rsid w:val="00AF16D2"/>
    <w:rsid w:val="00AF2D9A"/>
    <w:rsid w:val="00AF35E4"/>
    <w:rsid w:val="00AF3F4B"/>
    <w:rsid w:val="00AF4799"/>
    <w:rsid w:val="00AF482E"/>
    <w:rsid w:val="00AF4ACD"/>
    <w:rsid w:val="00AF50DE"/>
    <w:rsid w:val="00AF55DA"/>
    <w:rsid w:val="00AF6BDF"/>
    <w:rsid w:val="00B0068A"/>
    <w:rsid w:val="00B007A1"/>
    <w:rsid w:val="00B00BB8"/>
    <w:rsid w:val="00B01DEC"/>
    <w:rsid w:val="00B026A3"/>
    <w:rsid w:val="00B02AB9"/>
    <w:rsid w:val="00B043FA"/>
    <w:rsid w:val="00B048AC"/>
    <w:rsid w:val="00B050DE"/>
    <w:rsid w:val="00B05376"/>
    <w:rsid w:val="00B06ABB"/>
    <w:rsid w:val="00B06B09"/>
    <w:rsid w:val="00B06C7D"/>
    <w:rsid w:val="00B07B84"/>
    <w:rsid w:val="00B07DDE"/>
    <w:rsid w:val="00B101EE"/>
    <w:rsid w:val="00B10DCA"/>
    <w:rsid w:val="00B11455"/>
    <w:rsid w:val="00B12C1D"/>
    <w:rsid w:val="00B13717"/>
    <w:rsid w:val="00B14180"/>
    <w:rsid w:val="00B149EA"/>
    <w:rsid w:val="00B1534F"/>
    <w:rsid w:val="00B1568F"/>
    <w:rsid w:val="00B23851"/>
    <w:rsid w:val="00B23979"/>
    <w:rsid w:val="00B24612"/>
    <w:rsid w:val="00B254D2"/>
    <w:rsid w:val="00B25EB5"/>
    <w:rsid w:val="00B260F1"/>
    <w:rsid w:val="00B26A96"/>
    <w:rsid w:val="00B270D2"/>
    <w:rsid w:val="00B3091F"/>
    <w:rsid w:val="00B30F73"/>
    <w:rsid w:val="00B31847"/>
    <w:rsid w:val="00B3378A"/>
    <w:rsid w:val="00B33E6D"/>
    <w:rsid w:val="00B33F11"/>
    <w:rsid w:val="00B34442"/>
    <w:rsid w:val="00B34E7A"/>
    <w:rsid w:val="00B358D2"/>
    <w:rsid w:val="00B36427"/>
    <w:rsid w:val="00B36A72"/>
    <w:rsid w:val="00B37796"/>
    <w:rsid w:val="00B4118A"/>
    <w:rsid w:val="00B41F56"/>
    <w:rsid w:val="00B42B80"/>
    <w:rsid w:val="00B43648"/>
    <w:rsid w:val="00B436ED"/>
    <w:rsid w:val="00B44BBA"/>
    <w:rsid w:val="00B44CA0"/>
    <w:rsid w:val="00B44F4A"/>
    <w:rsid w:val="00B46C78"/>
    <w:rsid w:val="00B478A6"/>
    <w:rsid w:val="00B47A6A"/>
    <w:rsid w:val="00B47C7E"/>
    <w:rsid w:val="00B50418"/>
    <w:rsid w:val="00B50D90"/>
    <w:rsid w:val="00B51952"/>
    <w:rsid w:val="00B52B75"/>
    <w:rsid w:val="00B5318A"/>
    <w:rsid w:val="00B53236"/>
    <w:rsid w:val="00B53557"/>
    <w:rsid w:val="00B53629"/>
    <w:rsid w:val="00B54625"/>
    <w:rsid w:val="00B5536A"/>
    <w:rsid w:val="00B557F8"/>
    <w:rsid w:val="00B56E4B"/>
    <w:rsid w:val="00B57A11"/>
    <w:rsid w:val="00B600DB"/>
    <w:rsid w:val="00B60BD0"/>
    <w:rsid w:val="00B6338C"/>
    <w:rsid w:val="00B6372E"/>
    <w:rsid w:val="00B6374D"/>
    <w:rsid w:val="00B646BE"/>
    <w:rsid w:val="00B66266"/>
    <w:rsid w:val="00B668F0"/>
    <w:rsid w:val="00B669D1"/>
    <w:rsid w:val="00B66F1A"/>
    <w:rsid w:val="00B672B9"/>
    <w:rsid w:val="00B704BF"/>
    <w:rsid w:val="00B70CE2"/>
    <w:rsid w:val="00B7125D"/>
    <w:rsid w:val="00B71409"/>
    <w:rsid w:val="00B71F53"/>
    <w:rsid w:val="00B71FFD"/>
    <w:rsid w:val="00B721C0"/>
    <w:rsid w:val="00B73408"/>
    <w:rsid w:val="00B738C4"/>
    <w:rsid w:val="00B7430F"/>
    <w:rsid w:val="00B74502"/>
    <w:rsid w:val="00B74BAD"/>
    <w:rsid w:val="00B7534A"/>
    <w:rsid w:val="00B76631"/>
    <w:rsid w:val="00B803E8"/>
    <w:rsid w:val="00B81612"/>
    <w:rsid w:val="00B83CFA"/>
    <w:rsid w:val="00B84E82"/>
    <w:rsid w:val="00B851BF"/>
    <w:rsid w:val="00B86644"/>
    <w:rsid w:val="00B87A3F"/>
    <w:rsid w:val="00B90C2B"/>
    <w:rsid w:val="00B920E2"/>
    <w:rsid w:val="00B9253E"/>
    <w:rsid w:val="00B92A79"/>
    <w:rsid w:val="00B92BE5"/>
    <w:rsid w:val="00B9392C"/>
    <w:rsid w:val="00B94CEC"/>
    <w:rsid w:val="00B95C7A"/>
    <w:rsid w:val="00B95D39"/>
    <w:rsid w:val="00B96932"/>
    <w:rsid w:val="00B96BC2"/>
    <w:rsid w:val="00BA0655"/>
    <w:rsid w:val="00BA0942"/>
    <w:rsid w:val="00BA2099"/>
    <w:rsid w:val="00BA4026"/>
    <w:rsid w:val="00BA4141"/>
    <w:rsid w:val="00BA44E9"/>
    <w:rsid w:val="00BA4A79"/>
    <w:rsid w:val="00BA5D16"/>
    <w:rsid w:val="00BA6937"/>
    <w:rsid w:val="00BA75E3"/>
    <w:rsid w:val="00BA7C1E"/>
    <w:rsid w:val="00BB0006"/>
    <w:rsid w:val="00BB10E0"/>
    <w:rsid w:val="00BB21C1"/>
    <w:rsid w:val="00BB287A"/>
    <w:rsid w:val="00BB2914"/>
    <w:rsid w:val="00BB2CB0"/>
    <w:rsid w:val="00BB3D2E"/>
    <w:rsid w:val="00BB4B2A"/>
    <w:rsid w:val="00BB4D66"/>
    <w:rsid w:val="00BB5612"/>
    <w:rsid w:val="00BB5C0F"/>
    <w:rsid w:val="00BB6B27"/>
    <w:rsid w:val="00BB75CA"/>
    <w:rsid w:val="00BC0E56"/>
    <w:rsid w:val="00BC1BCE"/>
    <w:rsid w:val="00BC2327"/>
    <w:rsid w:val="00BC375F"/>
    <w:rsid w:val="00BC4EE5"/>
    <w:rsid w:val="00BC57F1"/>
    <w:rsid w:val="00BC58F5"/>
    <w:rsid w:val="00BC5F2D"/>
    <w:rsid w:val="00BC6A8F"/>
    <w:rsid w:val="00BD0448"/>
    <w:rsid w:val="00BD0959"/>
    <w:rsid w:val="00BD3706"/>
    <w:rsid w:val="00BD3947"/>
    <w:rsid w:val="00BD522A"/>
    <w:rsid w:val="00BD552B"/>
    <w:rsid w:val="00BD5E70"/>
    <w:rsid w:val="00BD6954"/>
    <w:rsid w:val="00BD69B3"/>
    <w:rsid w:val="00BD7BFE"/>
    <w:rsid w:val="00BD7CDC"/>
    <w:rsid w:val="00BE08FB"/>
    <w:rsid w:val="00BE091D"/>
    <w:rsid w:val="00BE0941"/>
    <w:rsid w:val="00BE23B1"/>
    <w:rsid w:val="00BE2474"/>
    <w:rsid w:val="00BE260C"/>
    <w:rsid w:val="00BE39AA"/>
    <w:rsid w:val="00BE3C3D"/>
    <w:rsid w:val="00BE4EB1"/>
    <w:rsid w:val="00BE4FF4"/>
    <w:rsid w:val="00BE5762"/>
    <w:rsid w:val="00BE75D4"/>
    <w:rsid w:val="00BE7D5C"/>
    <w:rsid w:val="00BF01F8"/>
    <w:rsid w:val="00BF0C3F"/>
    <w:rsid w:val="00BF0E57"/>
    <w:rsid w:val="00BF26C0"/>
    <w:rsid w:val="00BF2B0A"/>
    <w:rsid w:val="00BF33BD"/>
    <w:rsid w:val="00BF3E6D"/>
    <w:rsid w:val="00BF5A18"/>
    <w:rsid w:val="00BF5AAA"/>
    <w:rsid w:val="00BF744E"/>
    <w:rsid w:val="00BF7DA7"/>
    <w:rsid w:val="00C00262"/>
    <w:rsid w:val="00C0052E"/>
    <w:rsid w:val="00C01022"/>
    <w:rsid w:val="00C01DD1"/>
    <w:rsid w:val="00C01ED8"/>
    <w:rsid w:val="00C02056"/>
    <w:rsid w:val="00C02AD5"/>
    <w:rsid w:val="00C03E3C"/>
    <w:rsid w:val="00C040DC"/>
    <w:rsid w:val="00C04698"/>
    <w:rsid w:val="00C05ABF"/>
    <w:rsid w:val="00C064C8"/>
    <w:rsid w:val="00C06B56"/>
    <w:rsid w:val="00C0757B"/>
    <w:rsid w:val="00C109A4"/>
    <w:rsid w:val="00C10B78"/>
    <w:rsid w:val="00C12AE5"/>
    <w:rsid w:val="00C13108"/>
    <w:rsid w:val="00C1324C"/>
    <w:rsid w:val="00C1328B"/>
    <w:rsid w:val="00C1360D"/>
    <w:rsid w:val="00C14A02"/>
    <w:rsid w:val="00C158D5"/>
    <w:rsid w:val="00C16085"/>
    <w:rsid w:val="00C16757"/>
    <w:rsid w:val="00C16843"/>
    <w:rsid w:val="00C16894"/>
    <w:rsid w:val="00C168CA"/>
    <w:rsid w:val="00C16B58"/>
    <w:rsid w:val="00C16DE6"/>
    <w:rsid w:val="00C17290"/>
    <w:rsid w:val="00C17530"/>
    <w:rsid w:val="00C200AA"/>
    <w:rsid w:val="00C2071F"/>
    <w:rsid w:val="00C207FA"/>
    <w:rsid w:val="00C215C6"/>
    <w:rsid w:val="00C220D3"/>
    <w:rsid w:val="00C2456A"/>
    <w:rsid w:val="00C25E39"/>
    <w:rsid w:val="00C27A71"/>
    <w:rsid w:val="00C30CDB"/>
    <w:rsid w:val="00C31BE8"/>
    <w:rsid w:val="00C32D81"/>
    <w:rsid w:val="00C33B32"/>
    <w:rsid w:val="00C3483D"/>
    <w:rsid w:val="00C35C02"/>
    <w:rsid w:val="00C363A5"/>
    <w:rsid w:val="00C36D38"/>
    <w:rsid w:val="00C4092A"/>
    <w:rsid w:val="00C40D98"/>
    <w:rsid w:val="00C40F6F"/>
    <w:rsid w:val="00C41037"/>
    <w:rsid w:val="00C41AEB"/>
    <w:rsid w:val="00C427CF"/>
    <w:rsid w:val="00C42CF8"/>
    <w:rsid w:val="00C42F17"/>
    <w:rsid w:val="00C434E7"/>
    <w:rsid w:val="00C447E9"/>
    <w:rsid w:val="00C448CC"/>
    <w:rsid w:val="00C44D3C"/>
    <w:rsid w:val="00C469AA"/>
    <w:rsid w:val="00C46C3A"/>
    <w:rsid w:val="00C46CA8"/>
    <w:rsid w:val="00C47ADB"/>
    <w:rsid w:val="00C47F0F"/>
    <w:rsid w:val="00C51DDD"/>
    <w:rsid w:val="00C51F0B"/>
    <w:rsid w:val="00C51FB9"/>
    <w:rsid w:val="00C52AD6"/>
    <w:rsid w:val="00C536AA"/>
    <w:rsid w:val="00C53771"/>
    <w:rsid w:val="00C53DC2"/>
    <w:rsid w:val="00C5415F"/>
    <w:rsid w:val="00C54CE3"/>
    <w:rsid w:val="00C54F72"/>
    <w:rsid w:val="00C55298"/>
    <w:rsid w:val="00C561B5"/>
    <w:rsid w:val="00C563EB"/>
    <w:rsid w:val="00C5652C"/>
    <w:rsid w:val="00C57629"/>
    <w:rsid w:val="00C57E9B"/>
    <w:rsid w:val="00C60F5E"/>
    <w:rsid w:val="00C622A8"/>
    <w:rsid w:val="00C626D8"/>
    <w:rsid w:val="00C6271B"/>
    <w:rsid w:val="00C6405D"/>
    <w:rsid w:val="00C64295"/>
    <w:rsid w:val="00C645C8"/>
    <w:rsid w:val="00C64D63"/>
    <w:rsid w:val="00C66586"/>
    <w:rsid w:val="00C67A68"/>
    <w:rsid w:val="00C72472"/>
    <w:rsid w:val="00C72974"/>
    <w:rsid w:val="00C7403A"/>
    <w:rsid w:val="00C748EC"/>
    <w:rsid w:val="00C74A58"/>
    <w:rsid w:val="00C75D2F"/>
    <w:rsid w:val="00C770CC"/>
    <w:rsid w:val="00C7714E"/>
    <w:rsid w:val="00C776FF"/>
    <w:rsid w:val="00C77A6B"/>
    <w:rsid w:val="00C801A3"/>
    <w:rsid w:val="00C806EE"/>
    <w:rsid w:val="00C81D9C"/>
    <w:rsid w:val="00C83441"/>
    <w:rsid w:val="00C8528F"/>
    <w:rsid w:val="00C85D01"/>
    <w:rsid w:val="00C86494"/>
    <w:rsid w:val="00C86C07"/>
    <w:rsid w:val="00C876BC"/>
    <w:rsid w:val="00C8787E"/>
    <w:rsid w:val="00C87E34"/>
    <w:rsid w:val="00C9255C"/>
    <w:rsid w:val="00C928CB"/>
    <w:rsid w:val="00C92B71"/>
    <w:rsid w:val="00C949D4"/>
    <w:rsid w:val="00C94A4E"/>
    <w:rsid w:val="00C94C53"/>
    <w:rsid w:val="00C96731"/>
    <w:rsid w:val="00C9690A"/>
    <w:rsid w:val="00C97925"/>
    <w:rsid w:val="00C97F90"/>
    <w:rsid w:val="00CA0923"/>
    <w:rsid w:val="00CA14BA"/>
    <w:rsid w:val="00CA5A3A"/>
    <w:rsid w:val="00CA6649"/>
    <w:rsid w:val="00CA72AF"/>
    <w:rsid w:val="00CA7F3D"/>
    <w:rsid w:val="00CB052D"/>
    <w:rsid w:val="00CB06AF"/>
    <w:rsid w:val="00CB093C"/>
    <w:rsid w:val="00CB23DD"/>
    <w:rsid w:val="00CB3087"/>
    <w:rsid w:val="00CB4A5A"/>
    <w:rsid w:val="00CB4F9F"/>
    <w:rsid w:val="00CB53B5"/>
    <w:rsid w:val="00CB5691"/>
    <w:rsid w:val="00CB5D96"/>
    <w:rsid w:val="00CB611E"/>
    <w:rsid w:val="00CB668C"/>
    <w:rsid w:val="00CC1C20"/>
    <w:rsid w:val="00CC2FF4"/>
    <w:rsid w:val="00CC3C3C"/>
    <w:rsid w:val="00CC40A3"/>
    <w:rsid w:val="00CC4971"/>
    <w:rsid w:val="00CC5599"/>
    <w:rsid w:val="00CC57ED"/>
    <w:rsid w:val="00CC61AA"/>
    <w:rsid w:val="00CC6464"/>
    <w:rsid w:val="00CC65C2"/>
    <w:rsid w:val="00CC6AF8"/>
    <w:rsid w:val="00CC6E73"/>
    <w:rsid w:val="00CD00D4"/>
    <w:rsid w:val="00CD060B"/>
    <w:rsid w:val="00CD0916"/>
    <w:rsid w:val="00CD0A10"/>
    <w:rsid w:val="00CD133C"/>
    <w:rsid w:val="00CD13F6"/>
    <w:rsid w:val="00CD1DC1"/>
    <w:rsid w:val="00CD1E3B"/>
    <w:rsid w:val="00CD65BC"/>
    <w:rsid w:val="00CD6611"/>
    <w:rsid w:val="00CD6752"/>
    <w:rsid w:val="00CD7BBB"/>
    <w:rsid w:val="00CD7EC6"/>
    <w:rsid w:val="00CE05B2"/>
    <w:rsid w:val="00CE0E75"/>
    <w:rsid w:val="00CE1CB8"/>
    <w:rsid w:val="00CE1EA5"/>
    <w:rsid w:val="00CE1F31"/>
    <w:rsid w:val="00CE2AF1"/>
    <w:rsid w:val="00CE3A2E"/>
    <w:rsid w:val="00CE4A45"/>
    <w:rsid w:val="00CE4D3E"/>
    <w:rsid w:val="00CE51BB"/>
    <w:rsid w:val="00CE542D"/>
    <w:rsid w:val="00CE57C7"/>
    <w:rsid w:val="00CE59CF"/>
    <w:rsid w:val="00CE5AF5"/>
    <w:rsid w:val="00CE6A2A"/>
    <w:rsid w:val="00CF0CF0"/>
    <w:rsid w:val="00CF1040"/>
    <w:rsid w:val="00CF1207"/>
    <w:rsid w:val="00CF1602"/>
    <w:rsid w:val="00CF1C01"/>
    <w:rsid w:val="00CF396C"/>
    <w:rsid w:val="00CF3CB3"/>
    <w:rsid w:val="00CF46C4"/>
    <w:rsid w:val="00CF6B98"/>
    <w:rsid w:val="00CF6C52"/>
    <w:rsid w:val="00CF7C40"/>
    <w:rsid w:val="00D00349"/>
    <w:rsid w:val="00D024E3"/>
    <w:rsid w:val="00D02519"/>
    <w:rsid w:val="00D02FA0"/>
    <w:rsid w:val="00D031DC"/>
    <w:rsid w:val="00D03429"/>
    <w:rsid w:val="00D03C5A"/>
    <w:rsid w:val="00D03C67"/>
    <w:rsid w:val="00D049E3"/>
    <w:rsid w:val="00D0546D"/>
    <w:rsid w:val="00D0588E"/>
    <w:rsid w:val="00D06607"/>
    <w:rsid w:val="00D06A21"/>
    <w:rsid w:val="00D074C2"/>
    <w:rsid w:val="00D0799E"/>
    <w:rsid w:val="00D10DCB"/>
    <w:rsid w:val="00D111AA"/>
    <w:rsid w:val="00D120EB"/>
    <w:rsid w:val="00D12D16"/>
    <w:rsid w:val="00D13EDA"/>
    <w:rsid w:val="00D13EEF"/>
    <w:rsid w:val="00D14846"/>
    <w:rsid w:val="00D21CB8"/>
    <w:rsid w:val="00D22862"/>
    <w:rsid w:val="00D22CF2"/>
    <w:rsid w:val="00D24788"/>
    <w:rsid w:val="00D24AF9"/>
    <w:rsid w:val="00D2521B"/>
    <w:rsid w:val="00D25872"/>
    <w:rsid w:val="00D2632F"/>
    <w:rsid w:val="00D26ADA"/>
    <w:rsid w:val="00D31C27"/>
    <w:rsid w:val="00D3206B"/>
    <w:rsid w:val="00D33EC1"/>
    <w:rsid w:val="00D3608B"/>
    <w:rsid w:val="00D37BA2"/>
    <w:rsid w:val="00D37D05"/>
    <w:rsid w:val="00D401CC"/>
    <w:rsid w:val="00D406EF"/>
    <w:rsid w:val="00D4109A"/>
    <w:rsid w:val="00D41868"/>
    <w:rsid w:val="00D4254A"/>
    <w:rsid w:val="00D43123"/>
    <w:rsid w:val="00D43C39"/>
    <w:rsid w:val="00D4417A"/>
    <w:rsid w:val="00D456A8"/>
    <w:rsid w:val="00D45B28"/>
    <w:rsid w:val="00D4615F"/>
    <w:rsid w:val="00D46337"/>
    <w:rsid w:val="00D47413"/>
    <w:rsid w:val="00D479E9"/>
    <w:rsid w:val="00D47A3F"/>
    <w:rsid w:val="00D47A70"/>
    <w:rsid w:val="00D47B6A"/>
    <w:rsid w:val="00D508D5"/>
    <w:rsid w:val="00D50C81"/>
    <w:rsid w:val="00D5183A"/>
    <w:rsid w:val="00D518BC"/>
    <w:rsid w:val="00D51F69"/>
    <w:rsid w:val="00D5431E"/>
    <w:rsid w:val="00D550A3"/>
    <w:rsid w:val="00D5514D"/>
    <w:rsid w:val="00D55255"/>
    <w:rsid w:val="00D555BE"/>
    <w:rsid w:val="00D5628D"/>
    <w:rsid w:val="00D576E1"/>
    <w:rsid w:val="00D60B39"/>
    <w:rsid w:val="00D6287F"/>
    <w:rsid w:val="00D62B13"/>
    <w:rsid w:val="00D630AD"/>
    <w:rsid w:val="00D633E0"/>
    <w:rsid w:val="00D6363B"/>
    <w:rsid w:val="00D660A3"/>
    <w:rsid w:val="00D66738"/>
    <w:rsid w:val="00D67D33"/>
    <w:rsid w:val="00D67EED"/>
    <w:rsid w:val="00D70E7E"/>
    <w:rsid w:val="00D7105A"/>
    <w:rsid w:val="00D71E1E"/>
    <w:rsid w:val="00D72201"/>
    <w:rsid w:val="00D72514"/>
    <w:rsid w:val="00D73359"/>
    <w:rsid w:val="00D73AD8"/>
    <w:rsid w:val="00D75D20"/>
    <w:rsid w:val="00D808E5"/>
    <w:rsid w:val="00D80EA6"/>
    <w:rsid w:val="00D81765"/>
    <w:rsid w:val="00D81A44"/>
    <w:rsid w:val="00D86061"/>
    <w:rsid w:val="00D863B1"/>
    <w:rsid w:val="00D86419"/>
    <w:rsid w:val="00D87923"/>
    <w:rsid w:val="00D87A06"/>
    <w:rsid w:val="00D900AD"/>
    <w:rsid w:val="00D91278"/>
    <w:rsid w:val="00D92F86"/>
    <w:rsid w:val="00D930DF"/>
    <w:rsid w:val="00D93999"/>
    <w:rsid w:val="00D93F0D"/>
    <w:rsid w:val="00D950C9"/>
    <w:rsid w:val="00D95293"/>
    <w:rsid w:val="00D96B7D"/>
    <w:rsid w:val="00D978B3"/>
    <w:rsid w:val="00D97F83"/>
    <w:rsid w:val="00DA0BF3"/>
    <w:rsid w:val="00DA2882"/>
    <w:rsid w:val="00DA2961"/>
    <w:rsid w:val="00DA387C"/>
    <w:rsid w:val="00DA3A99"/>
    <w:rsid w:val="00DA4B74"/>
    <w:rsid w:val="00DA6352"/>
    <w:rsid w:val="00DA7663"/>
    <w:rsid w:val="00DA778C"/>
    <w:rsid w:val="00DB0D3A"/>
    <w:rsid w:val="00DB25B8"/>
    <w:rsid w:val="00DB38DE"/>
    <w:rsid w:val="00DB5B98"/>
    <w:rsid w:val="00DB5F8F"/>
    <w:rsid w:val="00DB72C8"/>
    <w:rsid w:val="00DB7BCF"/>
    <w:rsid w:val="00DC0563"/>
    <w:rsid w:val="00DC11A4"/>
    <w:rsid w:val="00DC4618"/>
    <w:rsid w:val="00DC5186"/>
    <w:rsid w:val="00DC6262"/>
    <w:rsid w:val="00DC7A0B"/>
    <w:rsid w:val="00DD039F"/>
    <w:rsid w:val="00DD0B04"/>
    <w:rsid w:val="00DD0E8E"/>
    <w:rsid w:val="00DD1109"/>
    <w:rsid w:val="00DD1FC0"/>
    <w:rsid w:val="00DD2245"/>
    <w:rsid w:val="00DD2D84"/>
    <w:rsid w:val="00DD3AF9"/>
    <w:rsid w:val="00DD5AFF"/>
    <w:rsid w:val="00DD713C"/>
    <w:rsid w:val="00DD7698"/>
    <w:rsid w:val="00DD7862"/>
    <w:rsid w:val="00DD786D"/>
    <w:rsid w:val="00DD7DA9"/>
    <w:rsid w:val="00DD7F28"/>
    <w:rsid w:val="00DE3D35"/>
    <w:rsid w:val="00DE4103"/>
    <w:rsid w:val="00DE4650"/>
    <w:rsid w:val="00DE5880"/>
    <w:rsid w:val="00DE5DBB"/>
    <w:rsid w:val="00DE6DE3"/>
    <w:rsid w:val="00DF0711"/>
    <w:rsid w:val="00DF1518"/>
    <w:rsid w:val="00DF1650"/>
    <w:rsid w:val="00DF188B"/>
    <w:rsid w:val="00DF1E8A"/>
    <w:rsid w:val="00DF214A"/>
    <w:rsid w:val="00DF4788"/>
    <w:rsid w:val="00DF4F2A"/>
    <w:rsid w:val="00DF5387"/>
    <w:rsid w:val="00DF544A"/>
    <w:rsid w:val="00DF5A9B"/>
    <w:rsid w:val="00DF5AB0"/>
    <w:rsid w:val="00DF5C8A"/>
    <w:rsid w:val="00DF6705"/>
    <w:rsid w:val="00DF691E"/>
    <w:rsid w:val="00DF6AFC"/>
    <w:rsid w:val="00E018AF"/>
    <w:rsid w:val="00E02447"/>
    <w:rsid w:val="00E026EA"/>
    <w:rsid w:val="00E02AB1"/>
    <w:rsid w:val="00E03918"/>
    <w:rsid w:val="00E04C31"/>
    <w:rsid w:val="00E05754"/>
    <w:rsid w:val="00E060D6"/>
    <w:rsid w:val="00E06F3F"/>
    <w:rsid w:val="00E12120"/>
    <w:rsid w:val="00E123F3"/>
    <w:rsid w:val="00E13713"/>
    <w:rsid w:val="00E14580"/>
    <w:rsid w:val="00E148B9"/>
    <w:rsid w:val="00E14918"/>
    <w:rsid w:val="00E15161"/>
    <w:rsid w:val="00E15311"/>
    <w:rsid w:val="00E15A4D"/>
    <w:rsid w:val="00E16066"/>
    <w:rsid w:val="00E17AC2"/>
    <w:rsid w:val="00E20B62"/>
    <w:rsid w:val="00E2128E"/>
    <w:rsid w:val="00E21F02"/>
    <w:rsid w:val="00E2283C"/>
    <w:rsid w:val="00E2291C"/>
    <w:rsid w:val="00E22EED"/>
    <w:rsid w:val="00E2322A"/>
    <w:rsid w:val="00E23E2B"/>
    <w:rsid w:val="00E241CE"/>
    <w:rsid w:val="00E24D08"/>
    <w:rsid w:val="00E25D75"/>
    <w:rsid w:val="00E25F2E"/>
    <w:rsid w:val="00E26125"/>
    <w:rsid w:val="00E26E06"/>
    <w:rsid w:val="00E27BDC"/>
    <w:rsid w:val="00E323A8"/>
    <w:rsid w:val="00E3286C"/>
    <w:rsid w:val="00E32A26"/>
    <w:rsid w:val="00E32ADB"/>
    <w:rsid w:val="00E32B00"/>
    <w:rsid w:val="00E342CB"/>
    <w:rsid w:val="00E35806"/>
    <w:rsid w:val="00E3701C"/>
    <w:rsid w:val="00E4096B"/>
    <w:rsid w:val="00E41E94"/>
    <w:rsid w:val="00E424C4"/>
    <w:rsid w:val="00E42F50"/>
    <w:rsid w:val="00E431D6"/>
    <w:rsid w:val="00E44D00"/>
    <w:rsid w:val="00E45257"/>
    <w:rsid w:val="00E4569E"/>
    <w:rsid w:val="00E456CF"/>
    <w:rsid w:val="00E46A29"/>
    <w:rsid w:val="00E47D2F"/>
    <w:rsid w:val="00E47D91"/>
    <w:rsid w:val="00E509A7"/>
    <w:rsid w:val="00E51106"/>
    <w:rsid w:val="00E52494"/>
    <w:rsid w:val="00E524A4"/>
    <w:rsid w:val="00E52E10"/>
    <w:rsid w:val="00E52FB1"/>
    <w:rsid w:val="00E53AC2"/>
    <w:rsid w:val="00E55426"/>
    <w:rsid w:val="00E55C62"/>
    <w:rsid w:val="00E55F59"/>
    <w:rsid w:val="00E56138"/>
    <w:rsid w:val="00E563C8"/>
    <w:rsid w:val="00E569FB"/>
    <w:rsid w:val="00E56E22"/>
    <w:rsid w:val="00E56FFB"/>
    <w:rsid w:val="00E57FF3"/>
    <w:rsid w:val="00E60083"/>
    <w:rsid w:val="00E60141"/>
    <w:rsid w:val="00E6072F"/>
    <w:rsid w:val="00E615B6"/>
    <w:rsid w:val="00E616EE"/>
    <w:rsid w:val="00E617F2"/>
    <w:rsid w:val="00E6272C"/>
    <w:rsid w:val="00E65C90"/>
    <w:rsid w:val="00E710B5"/>
    <w:rsid w:val="00E71CB3"/>
    <w:rsid w:val="00E71D42"/>
    <w:rsid w:val="00E7280E"/>
    <w:rsid w:val="00E72A2D"/>
    <w:rsid w:val="00E73125"/>
    <w:rsid w:val="00E7381A"/>
    <w:rsid w:val="00E73CCB"/>
    <w:rsid w:val="00E73CEF"/>
    <w:rsid w:val="00E74ABF"/>
    <w:rsid w:val="00E74C43"/>
    <w:rsid w:val="00E75627"/>
    <w:rsid w:val="00E75ABA"/>
    <w:rsid w:val="00E7657A"/>
    <w:rsid w:val="00E76DFF"/>
    <w:rsid w:val="00E77400"/>
    <w:rsid w:val="00E77626"/>
    <w:rsid w:val="00E776AE"/>
    <w:rsid w:val="00E80081"/>
    <w:rsid w:val="00E80106"/>
    <w:rsid w:val="00E81DB8"/>
    <w:rsid w:val="00E81DF4"/>
    <w:rsid w:val="00E83AE6"/>
    <w:rsid w:val="00E844DD"/>
    <w:rsid w:val="00E84FA3"/>
    <w:rsid w:val="00E855CA"/>
    <w:rsid w:val="00E859B7"/>
    <w:rsid w:val="00E863D0"/>
    <w:rsid w:val="00E86FA1"/>
    <w:rsid w:val="00E87596"/>
    <w:rsid w:val="00E90553"/>
    <w:rsid w:val="00E905A5"/>
    <w:rsid w:val="00E91616"/>
    <w:rsid w:val="00E919DD"/>
    <w:rsid w:val="00E91BB4"/>
    <w:rsid w:val="00E91BE4"/>
    <w:rsid w:val="00E97196"/>
    <w:rsid w:val="00EA0ACE"/>
    <w:rsid w:val="00EA0DDB"/>
    <w:rsid w:val="00EA10A8"/>
    <w:rsid w:val="00EA12C4"/>
    <w:rsid w:val="00EA12DD"/>
    <w:rsid w:val="00EA2E13"/>
    <w:rsid w:val="00EA3309"/>
    <w:rsid w:val="00EA34E9"/>
    <w:rsid w:val="00EA3598"/>
    <w:rsid w:val="00EA5403"/>
    <w:rsid w:val="00EA5F38"/>
    <w:rsid w:val="00EA6DDA"/>
    <w:rsid w:val="00EA6F7F"/>
    <w:rsid w:val="00EB0838"/>
    <w:rsid w:val="00EB0D67"/>
    <w:rsid w:val="00EB1886"/>
    <w:rsid w:val="00EB1FA8"/>
    <w:rsid w:val="00EB2B83"/>
    <w:rsid w:val="00EB3684"/>
    <w:rsid w:val="00EB4559"/>
    <w:rsid w:val="00EB5829"/>
    <w:rsid w:val="00EB59F7"/>
    <w:rsid w:val="00EB5AC7"/>
    <w:rsid w:val="00EB5B8B"/>
    <w:rsid w:val="00EB74D0"/>
    <w:rsid w:val="00EB7786"/>
    <w:rsid w:val="00EC0B2B"/>
    <w:rsid w:val="00EC0BB4"/>
    <w:rsid w:val="00EC2F22"/>
    <w:rsid w:val="00EC3773"/>
    <w:rsid w:val="00EC3E2D"/>
    <w:rsid w:val="00EC4570"/>
    <w:rsid w:val="00EC5949"/>
    <w:rsid w:val="00EC7C7C"/>
    <w:rsid w:val="00ED1A61"/>
    <w:rsid w:val="00ED2127"/>
    <w:rsid w:val="00ED2938"/>
    <w:rsid w:val="00ED4480"/>
    <w:rsid w:val="00ED4D50"/>
    <w:rsid w:val="00ED522F"/>
    <w:rsid w:val="00ED5969"/>
    <w:rsid w:val="00EE1382"/>
    <w:rsid w:val="00EE1578"/>
    <w:rsid w:val="00EE269C"/>
    <w:rsid w:val="00EE3278"/>
    <w:rsid w:val="00EE4F68"/>
    <w:rsid w:val="00EE747E"/>
    <w:rsid w:val="00EF091D"/>
    <w:rsid w:val="00EF2929"/>
    <w:rsid w:val="00EF3ABF"/>
    <w:rsid w:val="00EF4EC6"/>
    <w:rsid w:val="00EF5A34"/>
    <w:rsid w:val="00EF5B10"/>
    <w:rsid w:val="00EF5CE7"/>
    <w:rsid w:val="00EF637C"/>
    <w:rsid w:val="00EF6B37"/>
    <w:rsid w:val="00F00D68"/>
    <w:rsid w:val="00F0107B"/>
    <w:rsid w:val="00F033EE"/>
    <w:rsid w:val="00F03D3F"/>
    <w:rsid w:val="00F0485E"/>
    <w:rsid w:val="00F05ACE"/>
    <w:rsid w:val="00F0674C"/>
    <w:rsid w:val="00F076C8"/>
    <w:rsid w:val="00F07A81"/>
    <w:rsid w:val="00F07E54"/>
    <w:rsid w:val="00F11155"/>
    <w:rsid w:val="00F1206C"/>
    <w:rsid w:val="00F121B9"/>
    <w:rsid w:val="00F14919"/>
    <w:rsid w:val="00F149D8"/>
    <w:rsid w:val="00F14E30"/>
    <w:rsid w:val="00F16018"/>
    <w:rsid w:val="00F20EB7"/>
    <w:rsid w:val="00F21A18"/>
    <w:rsid w:val="00F22992"/>
    <w:rsid w:val="00F2315D"/>
    <w:rsid w:val="00F232AA"/>
    <w:rsid w:val="00F23697"/>
    <w:rsid w:val="00F23BA1"/>
    <w:rsid w:val="00F23EDB"/>
    <w:rsid w:val="00F24111"/>
    <w:rsid w:val="00F24EA0"/>
    <w:rsid w:val="00F251D4"/>
    <w:rsid w:val="00F263AE"/>
    <w:rsid w:val="00F26659"/>
    <w:rsid w:val="00F26EFC"/>
    <w:rsid w:val="00F2766E"/>
    <w:rsid w:val="00F30E40"/>
    <w:rsid w:val="00F31DF2"/>
    <w:rsid w:val="00F32C45"/>
    <w:rsid w:val="00F3383A"/>
    <w:rsid w:val="00F33A9C"/>
    <w:rsid w:val="00F34117"/>
    <w:rsid w:val="00F349CC"/>
    <w:rsid w:val="00F34EE9"/>
    <w:rsid w:val="00F35451"/>
    <w:rsid w:val="00F35FC8"/>
    <w:rsid w:val="00F3697B"/>
    <w:rsid w:val="00F36C57"/>
    <w:rsid w:val="00F36F1F"/>
    <w:rsid w:val="00F36FEF"/>
    <w:rsid w:val="00F3772F"/>
    <w:rsid w:val="00F37890"/>
    <w:rsid w:val="00F37CCB"/>
    <w:rsid w:val="00F41F90"/>
    <w:rsid w:val="00F439E7"/>
    <w:rsid w:val="00F4469A"/>
    <w:rsid w:val="00F449B9"/>
    <w:rsid w:val="00F44E7D"/>
    <w:rsid w:val="00F458AC"/>
    <w:rsid w:val="00F46BB7"/>
    <w:rsid w:val="00F4701F"/>
    <w:rsid w:val="00F47210"/>
    <w:rsid w:val="00F4781B"/>
    <w:rsid w:val="00F5028B"/>
    <w:rsid w:val="00F50429"/>
    <w:rsid w:val="00F50840"/>
    <w:rsid w:val="00F51992"/>
    <w:rsid w:val="00F52E95"/>
    <w:rsid w:val="00F53057"/>
    <w:rsid w:val="00F53406"/>
    <w:rsid w:val="00F5424E"/>
    <w:rsid w:val="00F55B74"/>
    <w:rsid w:val="00F561D5"/>
    <w:rsid w:val="00F56CDF"/>
    <w:rsid w:val="00F56F64"/>
    <w:rsid w:val="00F57273"/>
    <w:rsid w:val="00F60447"/>
    <w:rsid w:val="00F61C93"/>
    <w:rsid w:val="00F61CF8"/>
    <w:rsid w:val="00F626D1"/>
    <w:rsid w:val="00F62A46"/>
    <w:rsid w:val="00F62BF6"/>
    <w:rsid w:val="00F66260"/>
    <w:rsid w:val="00F66C9B"/>
    <w:rsid w:val="00F6726F"/>
    <w:rsid w:val="00F71B69"/>
    <w:rsid w:val="00F751E0"/>
    <w:rsid w:val="00F757D0"/>
    <w:rsid w:val="00F75D3F"/>
    <w:rsid w:val="00F761C2"/>
    <w:rsid w:val="00F767EC"/>
    <w:rsid w:val="00F768AF"/>
    <w:rsid w:val="00F76EC1"/>
    <w:rsid w:val="00F77722"/>
    <w:rsid w:val="00F77BA3"/>
    <w:rsid w:val="00F77EF8"/>
    <w:rsid w:val="00F77F51"/>
    <w:rsid w:val="00F80786"/>
    <w:rsid w:val="00F8103B"/>
    <w:rsid w:val="00F8112C"/>
    <w:rsid w:val="00F8279F"/>
    <w:rsid w:val="00F83A2C"/>
    <w:rsid w:val="00F84445"/>
    <w:rsid w:val="00F84CB8"/>
    <w:rsid w:val="00F8564B"/>
    <w:rsid w:val="00F865F9"/>
    <w:rsid w:val="00F866C2"/>
    <w:rsid w:val="00F8730A"/>
    <w:rsid w:val="00F90894"/>
    <w:rsid w:val="00F90CD9"/>
    <w:rsid w:val="00F91448"/>
    <w:rsid w:val="00F91E0D"/>
    <w:rsid w:val="00F92FB6"/>
    <w:rsid w:val="00F939AF"/>
    <w:rsid w:val="00F94391"/>
    <w:rsid w:val="00F947F9"/>
    <w:rsid w:val="00F97930"/>
    <w:rsid w:val="00FA0AAF"/>
    <w:rsid w:val="00FA1C3F"/>
    <w:rsid w:val="00FA1C8D"/>
    <w:rsid w:val="00FA22BE"/>
    <w:rsid w:val="00FA3027"/>
    <w:rsid w:val="00FA37E9"/>
    <w:rsid w:val="00FA56AB"/>
    <w:rsid w:val="00FA581C"/>
    <w:rsid w:val="00FA652B"/>
    <w:rsid w:val="00FA6DA7"/>
    <w:rsid w:val="00FA70BC"/>
    <w:rsid w:val="00FA7363"/>
    <w:rsid w:val="00FB15BF"/>
    <w:rsid w:val="00FB1670"/>
    <w:rsid w:val="00FB235E"/>
    <w:rsid w:val="00FB2FA4"/>
    <w:rsid w:val="00FB30C1"/>
    <w:rsid w:val="00FB32AA"/>
    <w:rsid w:val="00FB58CB"/>
    <w:rsid w:val="00FB5CDA"/>
    <w:rsid w:val="00FB62F3"/>
    <w:rsid w:val="00FB630C"/>
    <w:rsid w:val="00FB75EC"/>
    <w:rsid w:val="00FB776E"/>
    <w:rsid w:val="00FC01B4"/>
    <w:rsid w:val="00FC0770"/>
    <w:rsid w:val="00FC159B"/>
    <w:rsid w:val="00FC17A6"/>
    <w:rsid w:val="00FC24D8"/>
    <w:rsid w:val="00FC37AB"/>
    <w:rsid w:val="00FC4589"/>
    <w:rsid w:val="00FC50CF"/>
    <w:rsid w:val="00FC531E"/>
    <w:rsid w:val="00FC6D03"/>
    <w:rsid w:val="00FC757D"/>
    <w:rsid w:val="00FC7AC9"/>
    <w:rsid w:val="00FD25A0"/>
    <w:rsid w:val="00FD3647"/>
    <w:rsid w:val="00FD4B3D"/>
    <w:rsid w:val="00FD6050"/>
    <w:rsid w:val="00FD61C7"/>
    <w:rsid w:val="00FE0E3D"/>
    <w:rsid w:val="00FE1E1C"/>
    <w:rsid w:val="00FE284F"/>
    <w:rsid w:val="00FE2B9A"/>
    <w:rsid w:val="00FE2F93"/>
    <w:rsid w:val="00FE40C7"/>
    <w:rsid w:val="00FE4BD7"/>
    <w:rsid w:val="00FE54CA"/>
    <w:rsid w:val="00FE5754"/>
    <w:rsid w:val="00FE5944"/>
    <w:rsid w:val="00FE5BFB"/>
    <w:rsid w:val="00FE64AC"/>
    <w:rsid w:val="00FE66ED"/>
    <w:rsid w:val="00FE6728"/>
    <w:rsid w:val="00FE6A53"/>
    <w:rsid w:val="00FE77FA"/>
    <w:rsid w:val="00FF07DF"/>
    <w:rsid w:val="00FF1448"/>
    <w:rsid w:val="00FF144C"/>
    <w:rsid w:val="00FF2FF4"/>
    <w:rsid w:val="00FF32B1"/>
    <w:rsid w:val="00FF3FF1"/>
    <w:rsid w:val="00FF44FC"/>
    <w:rsid w:val="00FF4A91"/>
    <w:rsid w:val="00FF4B0E"/>
    <w:rsid w:val="00FF4DFE"/>
    <w:rsid w:val="00FF5829"/>
    <w:rsid w:val="00FF6789"/>
    <w:rsid w:val="00FF6B35"/>
    <w:rsid w:val="00FF7D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A8B929D5-0262-426E-AFF5-3E8AAFD2B3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CB3087"/>
    <w:pPr>
      <w:jc w:val="both"/>
    </w:pPr>
    <w:rPr>
      <w:rFonts w:ascii="Times New Roman" w:eastAsia="Times New Roman" w:hAnsi="Times New Roman"/>
      <w:bCs/>
      <w:color w:val="000000"/>
      <w:sz w:val="24"/>
    </w:rPr>
  </w:style>
  <w:style w:type="paragraph" w:styleId="Nagwek1">
    <w:name w:val="heading 1"/>
    <w:basedOn w:val="Normalny"/>
    <w:next w:val="Normalny"/>
    <w:qFormat/>
    <w:rsid w:val="008D5424"/>
    <w:pPr>
      <w:keepNext/>
      <w:spacing w:before="240" w:after="60"/>
      <w:outlineLvl w:val="0"/>
    </w:pPr>
    <w:rPr>
      <w:b/>
      <w:color w:val="4F81BD"/>
      <w:kern w:val="32"/>
      <w:sz w:val="32"/>
      <w:szCs w:val="32"/>
    </w:rPr>
  </w:style>
  <w:style w:type="paragraph" w:styleId="Nagwek2">
    <w:name w:val="heading 2"/>
    <w:basedOn w:val="Normalny"/>
    <w:next w:val="Normalny"/>
    <w:qFormat/>
    <w:rsid w:val="008D5424"/>
    <w:pPr>
      <w:keepNext/>
      <w:spacing w:line="360" w:lineRule="auto"/>
      <w:jc w:val="center"/>
      <w:outlineLvl w:val="1"/>
    </w:pPr>
    <w:rPr>
      <w:b/>
      <w:bCs w:val="0"/>
      <w:i/>
      <w:color w:val="auto"/>
      <w:sz w:val="28"/>
    </w:rPr>
  </w:style>
  <w:style w:type="paragraph" w:styleId="Nagwek3">
    <w:name w:val="heading 3"/>
    <w:basedOn w:val="Normalny"/>
    <w:next w:val="Normalny"/>
    <w:qFormat/>
    <w:rsid w:val="008D5424"/>
    <w:pPr>
      <w:keepNext/>
      <w:spacing w:before="240" w:after="60"/>
      <w:outlineLvl w:val="2"/>
    </w:pPr>
    <w:rPr>
      <w:rFonts w:ascii="Arial" w:hAnsi="Arial"/>
      <w:b/>
      <w:color w:val="auto"/>
      <w:sz w:val="26"/>
      <w:szCs w:val="26"/>
    </w:rPr>
  </w:style>
  <w:style w:type="paragraph" w:styleId="Nagwek4">
    <w:name w:val="heading 4"/>
    <w:basedOn w:val="Normalny"/>
    <w:next w:val="Normalny"/>
    <w:link w:val="Nagwek4Znak1"/>
    <w:qFormat/>
    <w:rsid w:val="008D5424"/>
    <w:pPr>
      <w:keepNext/>
      <w:spacing w:line="360" w:lineRule="auto"/>
      <w:outlineLvl w:val="3"/>
    </w:pPr>
    <w:rPr>
      <w:b/>
      <w:smallCaps/>
      <w:spacing w:val="2"/>
      <w:position w:val="2"/>
      <w:szCs w:val="24"/>
    </w:rPr>
  </w:style>
  <w:style w:type="paragraph" w:styleId="Nagwek5">
    <w:name w:val="heading 5"/>
    <w:basedOn w:val="Normalny"/>
    <w:next w:val="Normalny"/>
    <w:link w:val="Nagwek5Znak1"/>
    <w:uiPriority w:val="9"/>
    <w:qFormat/>
    <w:rsid w:val="008D5424"/>
    <w:pPr>
      <w:spacing w:before="240" w:after="60"/>
      <w:outlineLvl w:val="4"/>
    </w:pPr>
    <w:rPr>
      <w:rFonts w:ascii="Arial" w:hAnsi="Arial"/>
      <w:b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8D5424"/>
    <w:pPr>
      <w:spacing w:before="240" w:after="60"/>
      <w:outlineLvl w:val="5"/>
    </w:pPr>
    <w:rPr>
      <w:b/>
      <w:bCs w:val="0"/>
      <w:sz w:val="20"/>
    </w:rPr>
  </w:style>
  <w:style w:type="paragraph" w:styleId="Nagwek7">
    <w:name w:val="heading 7"/>
    <w:basedOn w:val="Normalny"/>
    <w:next w:val="Normalny"/>
    <w:qFormat/>
    <w:rsid w:val="008D5424"/>
    <w:pPr>
      <w:spacing w:before="240" w:after="60"/>
      <w:outlineLvl w:val="6"/>
    </w:pPr>
    <w:rPr>
      <w:rFonts w:ascii="Calibri" w:hAnsi="Calibri"/>
      <w:szCs w:val="24"/>
    </w:rPr>
  </w:style>
  <w:style w:type="paragraph" w:styleId="Nagwek8">
    <w:name w:val="heading 8"/>
    <w:basedOn w:val="Normalny"/>
    <w:next w:val="Normalny"/>
    <w:qFormat/>
    <w:rsid w:val="008D5424"/>
    <w:pPr>
      <w:spacing w:before="240" w:after="60"/>
      <w:outlineLvl w:val="7"/>
    </w:pPr>
    <w:rPr>
      <w:i/>
      <w:iCs/>
      <w:szCs w:val="24"/>
    </w:rPr>
  </w:style>
  <w:style w:type="paragraph" w:styleId="Nagwek9">
    <w:name w:val="heading 9"/>
    <w:basedOn w:val="Normalny"/>
    <w:next w:val="Normalny"/>
    <w:qFormat/>
    <w:rsid w:val="008D5424"/>
    <w:pPr>
      <w:keepNext/>
      <w:outlineLvl w:val="8"/>
    </w:pPr>
    <w:rPr>
      <w:b/>
      <w:color w:val="0000F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rsid w:val="008D5424"/>
    <w:rPr>
      <w:rFonts w:ascii="Times New Roman" w:eastAsia="Times New Roman" w:hAnsi="Times New Roman" w:cs="Arial"/>
      <w:b/>
      <w:bCs/>
      <w:color w:val="4F81BD"/>
      <w:kern w:val="32"/>
      <w:sz w:val="32"/>
      <w:szCs w:val="32"/>
      <w:lang w:eastAsia="pl-PL"/>
    </w:rPr>
  </w:style>
  <w:style w:type="character" w:customStyle="1" w:styleId="Nagwek2Znak">
    <w:name w:val="Nagłówek 2 Znak"/>
    <w:rsid w:val="008D5424"/>
    <w:rPr>
      <w:rFonts w:ascii="Times New Roman" w:eastAsia="Times New Roman" w:hAnsi="Times New Roman" w:cs="Times New Roman"/>
      <w:b/>
      <w:i/>
      <w:sz w:val="28"/>
      <w:szCs w:val="20"/>
      <w:lang w:eastAsia="pl-PL"/>
    </w:rPr>
  </w:style>
  <w:style w:type="character" w:customStyle="1" w:styleId="Nagwek3Znak">
    <w:name w:val="Nagłówek 3 Znak"/>
    <w:rsid w:val="008D5424"/>
    <w:rPr>
      <w:rFonts w:ascii="Arial" w:eastAsia="Times New Roman" w:hAnsi="Arial" w:cs="Arial"/>
      <w:b/>
      <w:bCs/>
      <w:sz w:val="26"/>
      <w:szCs w:val="26"/>
      <w:lang w:eastAsia="pl-PL"/>
    </w:rPr>
  </w:style>
  <w:style w:type="character" w:customStyle="1" w:styleId="Nagwek4Znak">
    <w:name w:val="Nagłówek 4 Znak"/>
    <w:rsid w:val="008D5424"/>
    <w:rPr>
      <w:rFonts w:ascii="Times New Roman" w:eastAsia="Times New Roman" w:hAnsi="Times New Roman" w:cs="Times New Roman"/>
      <w:bCs/>
      <w:smallCaps/>
      <w:color w:val="000000"/>
      <w:spacing w:val="2"/>
      <w:position w:val="2"/>
      <w:sz w:val="24"/>
      <w:szCs w:val="24"/>
      <w:lang w:eastAsia="pl-PL"/>
    </w:rPr>
  </w:style>
  <w:style w:type="character" w:customStyle="1" w:styleId="Nagwek5Znak">
    <w:name w:val="Nagłówek 5 Znak"/>
    <w:rsid w:val="008D5424"/>
    <w:rPr>
      <w:rFonts w:ascii="Arial" w:eastAsia="Times New Roman" w:hAnsi="Arial" w:cs="Times New Roman"/>
      <w:b/>
      <w:bCs/>
      <w:i/>
      <w:iCs/>
      <w:color w:val="000000"/>
      <w:sz w:val="26"/>
      <w:szCs w:val="26"/>
      <w:lang w:eastAsia="pl-PL"/>
    </w:rPr>
  </w:style>
  <w:style w:type="character" w:customStyle="1" w:styleId="Nagwek6Znak">
    <w:name w:val="Nagłówek 6 Znak"/>
    <w:rsid w:val="008D5424"/>
    <w:rPr>
      <w:rFonts w:ascii="Times New Roman" w:eastAsia="Times New Roman" w:hAnsi="Times New Roman" w:cs="Times New Roman"/>
      <w:b/>
      <w:color w:val="000000"/>
      <w:lang w:eastAsia="pl-PL"/>
    </w:rPr>
  </w:style>
  <w:style w:type="character" w:customStyle="1" w:styleId="Nagwek8Znak">
    <w:name w:val="Nagłówek 8 Znak"/>
    <w:rsid w:val="008D5424"/>
    <w:rPr>
      <w:rFonts w:ascii="Times New Roman" w:eastAsia="Times New Roman" w:hAnsi="Times New Roman" w:cs="Times New Roman"/>
      <w:bCs/>
      <w:i/>
      <w:iCs/>
      <w:color w:val="000000"/>
      <w:sz w:val="24"/>
      <w:szCs w:val="24"/>
      <w:lang w:eastAsia="pl-PL"/>
    </w:rPr>
  </w:style>
  <w:style w:type="character" w:styleId="Hipercze">
    <w:name w:val="Hyperlink"/>
    <w:rsid w:val="008D5424"/>
    <w:rPr>
      <w:color w:val="0000FF"/>
      <w:u w:val="single"/>
    </w:rPr>
  </w:style>
  <w:style w:type="paragraph" w:styleId="Stopka">
    <w:name w:val="footer"/>
    <w:basedOn w:val="Normalny"/>
    <w:link w:val="StopkaZnak2"/>
    <w:rsid w:val="008D5424"/>
    <w:pPr>
      <w:tabs>
        <w:tab w:val="center" w:pos="4536"/>
        <w:tab w:val="right" w:pos="9072"/>
      </w:tabs>
    </w:pPr>
    <w:rPr>
      <w:rFonts w:ascii="Arial" w:hAnsi="Arial"/>
      <w:sz w:val="20"/>
    </w:rPr>
  </w:style>
  <w:style w:type="character" w:customStyle="1" w:styleId="StopkaZnak">
    <w:name w:val="Stopka Znak"/>
    <w:rsid w:val="008D5424"/>
    <w:rPr>
      <w:rFonts w:ascii="Arial" w:eastAsia="Times New Roman" w:hAnsi="Arial" w:cs="Times New Roman"/>
      <w:bCs/>
      <w:color w:val="000000"/>
      <w:sz w:val="20"/>
      <w:szCs w:val="20"/>
      <w:lang w:eastAsia="pl-PL"/>
    </w:rPr>
  </w:style>
  <w:style w:type="character" w:styleId="Numerstrony">
    <w:name w:val="page number"/>
    <w:basedOn w:val="Domylnaczcionkaakapitu"/>
    <w:semiHidden/>
    <w:rsid w:val="008D5424"/>
  </w:style>
  <w:style w:type="paragraph" w:styleId="Tekstpodstawowywcity">
    <w:name w:val="Body Text Indent"/>
    <w:basedOn w:val="Normalny"/>
    <w:semiHidden/>
    <w:rsid w:val="008D5424"/>
    <w:pPr>
      <w:ind w:left="360"/>
    </w:pPr>
    <w:rPr>
      <w:bCs w:val="0"/>
      <w:color w:val="auto"/>
      <w:szCs w:val="24"/>
    </w:rPr>
  </w:style>
  <w:style w:type="character" w:customStyle="1" w:styleId="TekstpodstawowywcityZnak">
    <w:name w:val="Tekst podstawowy wcięty Znak"/>
    <w:rsid w:val="008D5424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1"/>
    <w:rsid w:val="008D5424"/>
    <w:pPr>
      <w:tabs>
        <w:tab w:val="center" w:pos="4536"/>
        <w:tab w:val="right" w:pos="9072"/>
      </w:tabs>
    </w:pPr>
    <w:rPr>
      <w:rFonts w:ascii="Arial" w:hAnsi="Arial"/>
      <w:sz w:val="20"/>
    </w:rPr>
  </w:style>
  <w:style w:type="character" w:customStyle="1" w:styleId="NagwekZnak">
    <w:name w:val="Nagłówek Znak"/>
    <w:rsid w:val="008D5424"/>
    <w:rPr>
      <w:rFonts w:ascii="Arial" w:eastAsia="Times New Roman" w:hAnsi="Arial" w:cs="Times New Roman"/>
      <w:bCs/>
      <w:color w:val="000000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1"/>
    <w:semiHidden/>
    <w:rsid w:val="008D5424"/>
    <w:pPr>
      <w:spacing w:after="120"/>
    </w:pPr>
    <w:rPr>
      <w:rFonts w:ascii="Arial" w:hAnsi="Arial"/>
      <w:sz w:val="20"/>
    </w:rPr>
  </w:style>
  <w:style w:type="character" w:customStyle="1" w:styleId="TekstpodstawowyZnak">
    <w:name w:val="Tekst podstawowy Znak"/>
    <w:rsid w:val="008D5424"/>
    <w:rPr>
      <w:rFonts w:ascii="Arial" w:eastAsia="Times New Roman" w:hAnsi="Arial" w:cs="Times New Roman"/>
      <w:bCs/>
      <w:color w:val="000000"/>
      <w:sz w:val="20"/>
      <w:szCs w:val="20"/>
      <w:lang w:eastAsia="pl-PL"/>
    </w:rPr>
  </w:style>
  <w:style w:type="paragraph" w:styleId="Tekstpodstawowywcity2">
    <w:name w:val="Body Text Indent 2"/>
    <w:basedOn w:val="Normalny"/>
    <w:semiHidden/>
    <w:rsid w:val="008D5424"/>
    <w:pPr>
      <w:spacing w:after="120" w:line="480" w:lineRule="auto"/>
      <w:ind w:left="283"/>
    </w:pPr>
    <w:rPr>
      <w:rFonts w:ascii="Arial" w:hAnsi="Arial"/>
      <w:sz w:val="20"/>
    </w:rPr>
  </w:style>
  <w:style w:type="character" w:customStyle="1" w:styleId="Tekstpodstawowywcity2Znak">
    <w:name w:val="Tekst podstawowy wcięty 2 Znak"/>
    <w:rsid w:val="008D5424"/>
    <w:rPr>
      <w:rFonts w:ascii="Arial" w:eastAsia="Times New Roman" w:hAnsi="Arial" w:cs="Times New Roman"/>
      <w:bCs/>
      <w:color w:val="000000"/>
      <w:sz w:val="20"/>
      <w:szCs w:val="20"/>
      <w:lang w:eastAsia="pl-PL"/>
    </w:rPr>
  </w:style>
  <w:style w:type="paragraph" w:customStyle="1" w:styleId="Standard">
    <w:name w:val="Standard"/>
    <w:basedOn w:val="Normalny"/>
    <w:autoRedefine/>
    <w:rsid w:val="008D5424"/>
    <w:pPr>
      <w:widowControl w:val="0"/>
      <w:tabs>
        <w:tab w:val="left" w:pos="0"/>
      </w:tabs>
      <w:autoSpaceDE w:val="0"/>
      <w:autoSpaceDN w:val="0"/>
      <w:adjustRightInd w:val="0"/>
      <w:spacing w:before="100" w:beforeAutospacing="1" w:after="100" w:afterAutospacing="1"/>
      <w:ind w:left="340"/>
    </w:pPr>
    <w:rPr>
      <w:bCs w:val="0"/>
      <w:color w:val="auto"/>
      <w:szCs w:val="24"/>
    </w:rPr>
  </w:style>
  <w:style w:type="paragraph" w:styleId="Tekstpodstawowy2">
    <w:name w:val="Body Text 2"/>
    <w:basedOn w:val="Normalny"/>
    <w:link w:val="Tekstpodstawowy2Znak1"/>
    <w:uiPriority w:val="99"/>
    <w:rsid w:val="008D5424"/>
    <w:pPr>
      <w:spacing w:after="120" w:line="480" w:lineRule="auto"/>
    </w:pPr>
    <w:rPr>
      <w:bCs w:val="0"/>
      <w:color w:val="auto"/>
      <w:sz w:val="20"/>
    </w:rPr>
  </w:style>
  <w:style w:type="character" w:customStyle="1" w:styleId="Tekstpodstawowy2Znak">
    <w:name w:val="Tekst podstawowy 2 Znak"/>
    <w:rsid w:val="008D5424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Zwykytekst">
    <w:name w:val="Plain Text"/>
    <w:basedOn w:val="Normalny"/>
    <w:semiHidden/>
    <w:rsid w:val="008D5424"/>
    <w:rPr>
      <w:rFonts w:ascii="Courier New" w:hAnsi="Courier New"/>
      <w:bCs w:val="0"/>
      <w:color w:val="auto"/>
      <w:sz w:val="20"/>
    </w:rPr>
  </w:style>
  <w:style w:type="character" w:customStyle="1" w:styleId="ZwykytekstZnak">
    <w:name w:val="Zwykły tekst Znak"/>
    <w:rsid w:val="008D5424"/>
    <w:rPr>
      <w:rFonts w:ascii="Courier New" w:eastAsia="Times New Roman" w:hAnsi="Courier New" w:cs="Times New Roman"/>
      <w:sz w:val="20"/>
      <w:szCs w:val="20"/>
      <w:lang w:eastAsia="pl-PL"/>
    </w:rPr>
  </w:style>
  <w:style w:type="paragraph" w:styleId="NormalnyWeb">
    <w:name w:val="Normal (Web)"/>
    <w:basedOn w:val="Normalny"/>
    <w:rsid w:val="008D5424"/>
    <w:pPr>
      <w:spacing w:before="100" w:beforeAutospacing="1" w:after="100" w:afterAutospacing="1"/>
    </w:pPr>
    <w:rPr>
      <w:bCs w:val="0"/>
      <w:color w:val="auto"/>
    </w:rPr>
  </w:style>
  <w:style w:type="paragraph" w:styleId="Spistreci4">
    <w:name w:val="toc 4"/>
    <w:basedOn w:val="Normalny"/>
    <w:next w:val="Normalny"/>
    <w:autoRedefine/>
    <w:semiHidden/>
    <w:rsid w:val="008D5424"/>
    <w:pPr>
      <w:textAlignment w:val="top"/>
    </w:pPr>
    <w:rPr>
      <w:b/>
      <w:bCs w:val="0"/>
      <w:color w:val="auto"/>
      <w:szCs w:val="24"/>
    </w:rPr>
  </w:style>
  <w:style w:type="paragraph" w:styleId="Tekstkomentarza">
    <w:name w:val="annotation text"/>
    <w:basedOn w:val="Normalny"/>
    <w:link w:val="TekstkomentarzaZnak1"/>
    <w:uiPriority w:val="99"/>
    <w:semiHidden/>
    <w:rsid w:val="008D5424"/>
    <w:rPr>
      <w:bCs w:val="0"/>
      <w:color w:val="auto"/>
      <w:sz w:val="20"/>
    </w:rPr>
  </w:style>
  <w:style w:type="character" w:customStyle="1" w:styleId="TekstkomentarzaZnak">
    <w:name w:val="Tekst komentarza Znak"/>
    <w:semiHidden/>
    <w:rsid w:val="008D5424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1"/>
    <w:uiPriority w:val="99"/>
    <w:semiHidden/>
    <w:rsid w:val="008D5424"/>
    <w:rPr>
      <w:b/>
      <w:bCs/>
    </w:rPr>
  </w:style>
  <w:style w:type="character" w:customStyle="1" w:styleId="TematkomentarzaZnak">
    <w:name w:val="Temat komentarza Znak"/>
    <w:semiHidden/>
    <w:rsid w:val="008D5424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customStyle="1" w:styleId="Tekstpodstawowy21">
    <w:name w:val="Tekst podstawowy 21"/>
    <w:basedOn w:val="Normalny"/>
    <w:rsid w:val="008D5424"/>
    <w:pPr>
      <w:overflowPunct w:val="0"/>
      <w:autoSpaceDE w:val="0"/>
      <w:autoSpaceDN w:val="0"/>
      <w:adjustRightInd w:val="0"/>
      <w:textAlignment w:val="baseline"/>
    </w:pPr>
    <w:rPr>
      <w:bCs w:val="0"/>
      <w:color w:val="auto"/>
      <w:sz w:val="28"/>
      <w:lang w:eastAsia="en-US"/>
    </w:rPr>
  </w:style>
  <w:style w:type="paragraph" w:styleId="Tekstblokowy">
    <w:name w:val="Block Text"/>
    <w:basedOn w:val="Normalny"/>
    <w:semiHidden/>
    <w:rsid w:val="008D5424"/>
    <w:pPr>
      <w:widowControl w:val="0"/>
      <w:shd w:val="clear" w:color="auto" w:fill="FFFFFF"/>
      <w:spacing w:before="264" w:after="720" w:line="259" w:lineRule="exact"/>
      <w:ind w:left="2746" w:right="1843" w:firstLine="950"/>
    </w:pPr>
    <w:rPr>
      <w:b/>
      <w:bCs w:val="0"/>
      <w:snapToGrid w:val="0"/>
      <w:color w:val="auto"/>
    </w:rPr>
  </w:style>
  <w:style w:type="paragraph" w:styleId="Tekstdymka">
    <w:name w:val="Balloon Text"/>
    <w:basedOn w:val="Normalny"/>
    <w:link w:val="TekstdymkaZnak1"/>
    <w:uiPriority w:val="99"/>
    <w:semiHidden/>
    <w:rsid w:val="008D5424"/>
    <w:rPr>
      <w:rFonts w:ascii="Tahoma" w:hAnsi="Tahoma"/>
      <w:sz w:val="16"/>
      <w:szCs w:val="16"/>
    </w:rPr>
  </w:style>
  <w:style w:type="character" w:customStyle="1" w:styleId="TekstdymkaZnak">
    <w:name w:val="Tekst dymka Znak"/>
    <w:uiPriority w:val="99"/>
    <w:semiHidden/>
    <w:rsid w:val="008D5424"/>
    <w:rPr>
      <w:rFonts w:ascii="Tahoma" w:eastAsia="Times New Roman" w:hAnsi="Tahoma" w:cs="Tahoma"/>
      <w:bCs/>
      <w:color w:val="000000"/>
      <w:sz w:val="16"/>
      <w:szCs w:val="16"/>
      <w:lang w:eastAsia="pl-PL"/>
    </w:rPr>
  </w:style>
  <w:style w:type="paragraph" w:styleId="Mapadokumentu">
    <w:name w:val="Document Map"/>
    <w:basedOn w:val="Normalny"/>
    <w:semiHidden/>
    <w:rsid w:val="008D5424"/>
    <w:pPr>
      <w:shd w:val="clear" w:color="auto" w:fill="000080"/>
    </w:pPr>
    <w:rPr>
      <w:rFonts w:ascii="Tahoma" w:hAnsi="Tahoma"/>
      <w:bCs w:val="0"/>
      <w:color w:val="auto"/>
      <w:sz w:val="20"/>
    </w:rPr>
  </w:style>
  <w:style w:type="character" w:customStyle="1" w:styleId="PlandokumentuZnak">
    <w:name w:val="Plan dokumentu Znak"/>
    <w:semiHidden/>
    <w:rsid w:val="008D5424"/>
    <w:rPr>
      <w:rFonts w:ascii="Tahoma" w:eastAsia="Times New Roman" w:hAnsi="Tahoma" w:cs="Times New Roman"/>
      <w:sz w:val="20"/>
      <w:szCs w:val="20"/>
      <w:shd w:val="clear" w:color="auto" w:fill="000080"/>
      <w:lang w:eastAsia="pl-PL"/>
    </w:rPr>
  </w:style>
  <w:style w:type="paragraph" w:styleId="Tytu">
    <w:name w:val="Title"/>
    <w:basedOn w:val="Normalny"/>
    <w:qFormat/>
    <w:rsid w:val="008D5424"/>
    <w:pPr>
      <w:jc w:val="center"/>
    </w:pPr>
    <w:rPr>
      <w:b/>
      <w:bCs w:val="0"/>
      <w:color w:val="auto"/>
      <w:sz w:val="34"/>
    </w:rPr>
  </w:style>
  <w:style w:type="character" w:customStyle="1" w:styleId="TytuZnak">
    <w:name w:val="Tytuł Znak"/>
    <w:rsid w:val="008D5424"/>
    <w:rPr>
      <w:rFonts w:ascii="Times New Roman" w:eastAsia="Times New Roman" w:hAnsi="Times New Roman" w:cs="Times New Roman"/>
      <w:b/>
      <w:sz w:val="34"/>
      <w:szCs w:val="20"/>
      <w:lang w:eastAsia="pl-PL"/>
    </w:rPr>
  </w:style>
  <w:style w:type="paragraph" w:customStyle="1" w:styleId="Nagwek10">
    <w:name w:val="Nag?—wek 1"/>
    <w:basedOn w:val="Normalny"/>
    <w:next w:val="Normalny"/>
    <w:rsid w:val="008D5424"/>
    <w:pPr>
      <w:keepNext/>
      <w:ind w:left="6804" w:right="-1979"/>
    </w:pPr>
    <w:rPr>
      <w:bCs w:val="0"/>
      <w:color w:val="auto"/>
      <w:sz w:val="26"/>
    </w:rPr>
  </w:style>
  <w:style w:type="paragraph" w:styleId="Tekstprzypisudolnego">
    <w:name w:val="footnote text"/>
    <w:aliases w:val="Char"/>
    <w:basedOn w:val="Normalny"/>
    <w:link w:val="TekstprzypisudolnegoZnak1"/>
    <w:rsid w:val="008D5424"/>
    <w:rPr>
      <w:bCs w:val="0"/>
      <w:color w:val="auto"/>
      <w:sz w:val="20"/>
    </w:rPr>
  </w:style>
  <w:style w:type="character" w:customStyle="1" w:styleId="TekstprzypisudolnegoZnak">
    <w:name w:val="Tekst przypisu dolnego Znak"/>
    <w:semiHidden/>
    <w:rsid w:val="008D5424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39"/>
    <w:rsid w:val="0052501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wcity3">
    <w:name w:val="Body Text Indent 3"/>
    <w:basedOn w:val="Normalny"/>
    <w:semiHidden/>
    <w:rsid w:val="008D5424"/>
    <w:pPr>
      <w:spacing w:after="120"/>
      <w:ind w:left="283"/>
    </w:pPr>
    <w:rPr>
      <w:rFonts w:ascii="Arial" w:hAnsi="Arial"/>
      <w:sz w:val="16"/>
      <w:szCs w:val="16"/>
    </w:rPr>
  </w:style>
  <w:style w:type="character" w:customStyle="1" w:styleId="Tekstpodstawowywcity3Znak">
    <w:name w:val="Tekst podstawowy wcięty 3 Znak"/>
    <w:rsid w:val="008D5424"/>
    <w:rPr>
      <w:rFonts w:ascii="Arial" w:eastAsia="Times New Roman" w:hAnsi="Arial" w:cs="Times New Roman"/>
      <w:bCs/>
      <w:color w:val="000000"/>
      <w:sz w:val="16"/>
      <w:szCs w:val="16"/>
      <w:lang w:eastAsia="pl-PL"/>
    </w:rPr>
  </w:style>
  <w:style w:type="character" w:styleId="Pogrubienie">
    <w:name w:val="Strong"/>
    <w:uiPriority w:val="22"/>
    <w:qFormat/>
    <w:rsid w:val="008D5424"/>
    <w:rPr>
      <w:b/>
      <w:bCs/>
    </w:rPr>
  </w:style>
  <w:style w:type="character" w:styleId="Uwydatnienie">
    <w:name w:val="Emphasis"/>
    <w:qFormat/>
    <w:rsid w:val="008D5424"/>
    <w:rPr>
      <w:i/>
      <w:iCs/>
    </w:rPr>
  </w:style>
  <w:style w:type="paragraph" w:customStyle="1" w:styleId="Default">
    <w:name w:val="Default"/>
    <w:rsid w:val="008D5424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1111111">
    <w:name w:val="1111111"/>
    <w:basedOn w:val="Default"/>
    <w:next w:val="Default"/>
    <w:rsid w:val="008D5424"/>
    <w:rPr>
      <w:color w:val="auto"/>
    </w:rPr>
  </w:style>
  <w:style w:type="paragraph" w:customStyle="1" w:styleId="ZnakZnakZnakZnak">
    <w:name w:val="Znak Znak Znak Znak"/>
    <w:basedOn w:val="Normalny"/>
    <w:rsid w:val="008D5424"/>
    <w:rPr>
      <w:bCs w:val="0"/>
      <w:color w:val="auto"/>
      <w:szCs w:val="24"/>
    </w:rPr>
  </w:style>
  <w:style w:type="paragraph" w:customStyle="1" w:styleId="ZnakZnakZnakZnakZnakZnakZnakZnakZnak1ZnakZnakZnakZnakZnakZnakZnakZnakZnakZnak">
    <w:name w:val="Znak Znak Znak Znak Znak Znak Znak Znak Znak1 Znak Znak Znak Znak Znak Znak Znak Znak Znak Znak"/>
    <w:basedOn w:val="Normalny"/>
    <w:rsid w:val="008D5424"/>
    <w:pPr>
      <w:spacing w:after="160" w:line="240" w:lineRule="exact"/>
    </w:pPr>
    <w:rPr>
      <w:rFonts w:ascii="Tahoma" w:hAnsi="Tahoma"/>
      <w:bCs w:val="0"/>
      <w:color w:val="auto"/>
      <w:lang w:val="en-US" w:eastAsia="en-US"/>
    </w:rPr>
  </w:style>
  <w:style w:type="character" w:customStyle="1" w:styleId="ZnakZnak7">
    <w:name w:val="Znak Znak7"/>
    <w:rsid w:val="008D5424"/>
    <w:rPr>
      <w:rFonts w:ascii="Cambria" w:hAnsi="Cambria"/>
      <w:b/>
      <w:bCs/>
      <w:color w:val="365F91"/>
      <w:sz w:val="28"/>
      <w:szCs w:val="28"/>
      <w:lang w:val="pl-PL" w:eastAsia="en-US" w:bidi="ar-SA"/>
    </w:rPr>
  </w:style>
  <w:style w:type="paragraph" w:styleId="Akapitzlist">
    <w:name w:val="List Paragraph"/>
    <w:aliases w:val="Sl_Akapit z listą,Akapit z listą1"/>
    <w:basedOn w:val="Normalny"/>
    <w:link w:val="AkapitzlistZnak"/>
    <w:uiPriority w:val="34"/>
    <w:qFormat/>
    <w:rsid w:val="008D5424"/>
    <w:pPr>
      <w:spacing w:after="200" w:line="276" w:lineRule="auto"/>
      <w:ind w:left="720"/>
      <w:contextualSpacing/>
    </w:pPr>
    <w:rPr>
      <w:rFonts w:eastAsia="Calibri"/>
      <w:bCs w:val="0"/>
      <w:color w:val="auto"/>
      <w:szCs w:val="22"/>
      <w:lang w:eastAsia="en-US"/>
    </w:rPr>
  </w:style>
  <w:style w:type="paragraph" w:styleId="Tekstpodstawowy3">
    <w:name w:val="Body Text 3"/>
    <w:basedOn w:val="Normalny"/>
    <w:semiHidden/>
    <w:rsid w:val="008D5424"/>
    <w:pPr>
      <w:spacing w:after="120"/>
    </w:pPr>
    <w:rPr>
      <w:rFonts w:ascii="Arial" w:hAnsi="Arial"/>
      <w:sz w:val="16"/>
      <w:szCs w:val="16"/>
    </w:rPr>
  </w:style>
  <w:style w:type="character" w:customStyle="1" w:styleId="Tekstpodstawowy3Znak">
    <w:name w:val="Tekst podstawowy 3 Znak"/>
    <w:rsid w:val="008D5424"/>
    <w:rPr>
      <w:rFonts w:ascii="Arial" w:eastAsia="Times New Roman" w:hAnsi="Arial" w:cs="Times New Roman"/>
      <w:bCs/>
      <w:color w:val="000000"/>
      <w:sz w:val="16"/>
      <w:szCs w:val="16"/>
      <w:lang w:eastAsia="pl-PL"/>
    </w:rPr>
  </w:style>
  <w:style w:type="paragraph" w:customStyle="1" w:styleId="ZnakZnakZnakZnakZnakZnakZnakZnakZnak1ZnakZnakZnakZnakZnakZnakZnakZnakZnakZnak1">
    <w:name w:val="Znak Znak Znak Znak Znak Znak Znak Znak Znak1 Znak Znak Znak Znak Znak Znak Znak Znak Znak Znak1"/>
    <w:basedOn w:val="Normalny"/>
    <w:rsid w:val="008D5424"/>
    <w:pPr>
      <w:spacing w:after="160" w:line="240" w:lineRule="exact"/>
    </w:pPr>
    <w:rPr>
      <w:rFonts w:ascii="Tahoma" w:hAnsi="Tahoma"/>
      <w:bCs w:val="0"/>
      <w:color w:val="auto"/>
      <w:lang w:val="en-US" w:eastAsia="en-US"/>
    </w:rPr>
  </w:style>
  <w:style w:type="paragraph" w:styleId="Tekstprzypisukocowego">
    <w:name w:val="endnote text"/>
    <w:basedOn w:val="Normalny"/>
    <w:semiHidden/>
    <w:rsid w:val="008D5424"/>
    <w:rPr>
      <w:rFonts w:ascii="Arial" w:hAnsi="Arial"/>
      <w:sz w:val="20"/>
    </w:rPr>
  </w:style>
  <w:style w:type="character" w:customStyle="1" w:styleId="TekstprzypisukocowegoZnak">
    <w:name w:val="Tekst przypisu końcowego Znak"/>
    <w:semiHidden/>
    <w:rsid w:val="008D5424"/>
    <w:rPr>
      <w:rFonts w:ascii="Arial" w:eastAsia="Times New Roman" w:hAnsi="Arial" w:cs="Times New Roman"/>
      <w:bCs/>
      <w:color w:val="000000"/>
      <w:sz w:val="20"/>
      <w:szCs w:val="20"/>
      <w:lang w:eastAsia="pl-PL"/>
    </w:rPr>
  </w:style>
  <w:style w:type="character" w:styleId="Odwoanieprzypisukocowego">
    <w:name w:val="endnote reference"/>
    <w:semiHidden/>
    <w:rsid w:val="008D5424"/>
    <w:rPr>
      <w:vertAlign w:val="superscript"/>
    </w:rPr>
  </w:style>
  <w:style w:type="paragraph" w:customStyle="1" w:styleId="Pisma">
    <w:name w:val="Pisma"/>
    <w:basedOn w:val="Normalny"/>
    <w:rsid w:val="008D5424"/>
    <w:rPr>
      <w:rFonts w:eastAsia="Calibri"/>
      <w:bCs w:val="0"/>
      <w:color w:val="auto"/>
    </w:rPr>
  </w:style>
  <w:style w:type="character" w:customStyle="1" w:styleId="StopkaZnak1">
    <w:name w:val="Stopka Znak1"/>
    <w:rsid w:val="008D5424"/>
    <w:rPr>
      <w:lang w:val="pl-PL" w:eastAsia="ar-SA" w:bidi="ar-SA"/>
    </w:rPr>
  </w:style>
  <w:style w:type="character" w:customStyle="1" w:styleId="WW8Num1z0">
    <w:name w:val="WW8Num1z0"/>
    <w:rsid w:val="008D5424"/>
    <w:rPr>
      <w:rFonts w:ascii="Courier New" w:hAnsi="Courier New"/>
    </w:rPr>
  </w:style>
  <w:style w:type="paragraph" w:styleId="Podtytu">
    <w:name w:val="Subtitle"/>
    <w:basedOn w:val="Normalny"/>
    <w:next w:val="Tekstpodstawowy"/>
    <w:qFormat/>
    <w:rsid w:val="008D5424"/>
    <w:pPr>
      <w:keepNext/>
      <w:suppressAutoHyphens/>
      <w:spacing w:before="240" w:after="120"/>
      <w:jc w:val="center"/>
    </w:pPr>
    <w:rPr>
      <w:rFonts w:ascii="Arial" w:eastAsia="Lucida Sans Unicode" w:hAnsi="Arial"/>
      <w:bCs w:val="0"/>
      <w:i/>
      <w:iCs/>
      <w:color w:val="auto"/>
      <w:sz w:val="28"/>
      <w:szCs w:val="28"/>
      <w:lang w:eastAsia="ar-SA"/>
    </w:rPr>
  </w:style>
  <w:style w:type="character" w:customStyle="1" w:styleId="PodtytuZnak">
    <w:name w:val="Podtytuł Znak"/>
    <w:rsid w:val="008D5424"/>
    <w:rPr>
      <w:rFonts w:ascii="Arial" w:eastAsia="Lucida Sans Unicode" w:hAnsi="Arial" w:cs="Times New Roman"/>
      <w:i/>
      <w:iCs/>
      <w:sz w:val="28"/>
      <w:szCs w:val="28"/>
      <w:lang w:eastAsia="ar-SA"/>
    </w:rPr>
  </w:style>
  <w:style w:type="character" w:styleId="Odwoanieprzypisudolnego">
    <w:name w:val="footnote reference"/>
    <w:rsid w:val="008D5424"/>
    <w:rPr>
      <w:vertAlign w:val="superscript"/>
    </w:rPr>
  </w:style>
  <w:style w:type="paragraph" w:customStyle="1" w:styleId="MMTopic2">
    <w:name w:val="MM Topic 2"/>
    <w:basedOn w:val="Normalny"/>
    <w:rsid w:val="008D5424"/>
    <w:pPr>
      <w:numPr>
        <w:numId w:val="2"/>
      </w:numPr>
      <w:suppressAutoHyphens/>
      <w:jc w:val="left"/>
    </w:pPr>
    <w:rPr>
      <w:bCs w:val="0"/>
      <w:color w:val="auto"/>
      <w:lang w:eastAsia="ar-SA"/>
    </w:rPr>
  </w:style>
  <w:style w:type="paragraph" w:customStyle="1" w:styleId="Tekstpodstawowywcity21">
    <w:name w:val="Tekst podstawowy wcięty 21"/>
    <w:basedOn w:val="Normalny"/>
    <w:rsid w:val="008D5424"/>
    <w:pPr>
      <w:suppressAutoHyphens/>
      <w:spacing w:after="120" w:line="480" w:lineRule="auto"/>
      <w:ind w:left="283"/>
      <w:jc w:val="left"/>
    </w:pPr>
    <w:rPr>
      <w:bCs w:val="0"/>
      <w:color w:val="auto"/>
      <w:szCs w:val="24"/>
      <w:lang w:eastAsia="ar-SA"/>
    </w:rPr>
  </w:style>
  <w:style w:type="paragraph" w:customStyle="1" w:styleId="Zwykytekst1">
    <w:name w:val="Zwykły tekst1"/>
    <w:basedOn w:val="Default"/>
    <w:next w:val="Default"/>
    <w:rsid w:val="008D5424"/>
    <w:pPr>
      <w:suppressAutoHyphens/>
      <w:autoSpaceDN/>
      <w:adjustRightInd/>
    </w:pPr>
    <w:rPr>
      <w:rFonts w:eastAsia="Arial"/>
      <w:color w:val="auto"/>
      <w:lang w:eastAsia="ar-SA"/>
    </w:rPr>
  </w:style>
  <w:style w:type="paragraph" w:customStyle="1" w:styleId="Listapunktowana1">
    <w:name w:val="Lista punktowana1"/>
    <w:basedOn w:val="Default"/>
    <w:next w:val="Default"/>
    <w:rsid w:val="008D5424"/>
    <w:pPr>
      <w:suppressAutoHyphens/>
      <w:autoSpaceDN/>
      <w:adjustRightInd/>
    </w:pPr>
    <w:rPr>
      <w:rFonts w:eastAsia="Arial"/>
      <w:color w:val="auto"/>
      <w:lang w:eastAsia="ar-SA"/>
    </w:rPr>
  </w:style>
  <w:style w:type="paragraph" w:customStyle="1" w:styleId="Nag3wek1">
    <w:name w:val="Nag3ówek 1"/>
    <w:basedOn w:val="Default"/>
    <w:next w:val="Default"/>
    <w:rsid w:val="008D5424"/>
    <w:pPr>
      <w:widowControl w:val="0"/>
      <w:spacing w:after="160"/>
    </w:pPr>
    <w:rPr>
      <w:color w:val="auto"/>
    </w:rPr>
  </w:style>
  <w:style w:type="paragraph" w:customStyle="1" w:styleId="Normalny1">
    <w:name w:val="Normalny1"/>
    <w:basedOn w:val="Default"/>
    <w:next w:val="Default"/>
    <w:rsid w:val="008D5424"/>
    <w:pPr>
      <w:widowControl w:val="0"/>
    </w:pPr>
    <w:rPr>
      <w:color w:val="auto"/>
    </w:rPr>
  </w:style>
  <w:style w:type="paragraph" w:styleId="Spistreci2">
    <w:name w:val="toc 2"/>
    <w:basedOn w:val="Normalny"/>
    <w:next w:val="Normalny"/>
    <w:autoRedefine/>
    <w:semiHidden/>
    <w:unhideWhenUsed/>
    <w:qFormat/>
    <w:rsid w:val="008D5424"/>
    <w:pPr>
      <w:spacing w:after="100"/>
      <w:ind w:left="240"/>
    </w:pPr>
  </w:style>
  <w:style w:type="paragraph" w:styleId="Spistreci1">
    <w:name w:val="toc 1"/>
    <w:basedOn w:val="Normalny"/>
    <w:next w:val="Normalny"/>
    <w:autoRedefine/>
    <w:semiHidden/>
    <w:unhideWhenUsed/>
    <w:qFormat/>
    <w:rsid w:val="008D5424"/>
    <w:pPr>
      <w:spacing w:after="100"/>
    </w:pPr>
    <w:rPr>
      <w:b/>
      <w:color w:val="auto"/>
      <w:szCs w:val="24"/>
    </w:rPr>
  </w:style>
  <w:style w:type="paragraph" w:styleId="Spistreci3">
    <w:name w:val="toc 3"/>
    <w:basedOn w:val="Normalny"/>
    <w:next w:val="Normalny"/>
    <w:autoRedefine/>
    <w:semiHidden/>
    <w:unhideWhenUsed/>
    <w:qFormat/>
    <w:rsid w:val="008D5424"/>
    <w:pPr>
      <w:spacing w:after="100"/>
      <w:ind w:left="480"/>
    </w:pPr>
  </w:style>
  <w:style w:type="paragraph" w:styleId="Nagwekspisutreci">
    <w:name w:val="TOC Heading"/>
    <w:basedOn w:val="Nagwek1"/>
    <w:next w:val="Normalny"/>
    <w:qFormat/>
    <w:rsid w:val="008D5424"/>
    <w:pPr>
      <w:keepLines/>
      <w:spacing w:before="480" w:after="0" w:line="276" w:lineRule="auto"/>
      <w:jc w:val="left"/>
      <w:outlineLvl w:val="9"/>
    </w:pPr>
    <w:rPr>
      <w:rFonts w:ascii="Cambria" w:hAnsi="Cambria"/>
      <w:color w:val="365F91"/>
      <w:kern w:val="0"/>
      <w:sz w:val="28"/>
      <w:szCs w:val="28"/>
      <w:lang w:eastAsia="en-US"/>
    </w:rPr>
  </w:style>
  <w:style w:type="character" w:styleId="UyteHipercze">
    <w:name w:val="FollowedHyperlink"/>
    <w:semiHidden/>
    <w:unhideWhenUsed/>
    <w:rsid w:val="008D5424"/>
    <w:rPr>
      <w:color w:val="800080"/>
      <w:u w:val="single"/>
    </w:rPr>
  </w:style>
  <w:style w:type="paragraph" w:customStyle="1" w:styleId="font5">
    <w:name w:val="font5"/>
    <w:basedOn w:val="Normalny"/>
    <w:rsid w:val="008D5424"/>
    <w:pPr>
      <w:spacing w:before="100" w:beforeAutospacing="1" w:after="100" w:afterAutospacing="1"/>
      <w:jc w:val="left"/>
    </w:pPr>
    <w:rPr>
      <w:rFonts w:ascii="Tahoma" w:hAnsi="Tahoma" w:cs="Tahoma"/>
      <w:b/>
      <w:sz w:val="16"/>
      <w:szCs w:val="16"/>
    </w:rPr>
  </w:style>
  <w:style w:type="paragraph" w:customStyle="1" w:styleId="font6">
    <w:name w:val="font6"/>
    <w:basedOn w:val="Normalny"/>
    <w:rsid w:val="008D5424"/>
    <w:pPr>
      <w:spacing w:before="100" w:beforeAutospacing="1" w:after="100" w:afterAutospacing="1"/>
      <w:jc w:val="left"/>
    </w:pPr>
    <w:rPr>
      <w:rFonts w:ascii="Tahoma" w:hAnsi="Tahoma" w:cs="Tahoma"/>
      <w:bCs w:val="0"/>
      <w:sz w:val="16"/>
      <w:szCs w:val="16"/>
    </w:rPr>
  </w:style>
  <w:style w:type="paragraph" w:customStyle="1" w:styleId="font7">
    <w:name w:val="font7"/>
    <w:basedOn w:val="Normalny"/>
    <w:rsid w:val="008D5424"/>
    <w:pPr>
      <w:spacing w:before="100" w:beforeAutospacing="1" w:after="100" w:afterAutospacing="1"/>
      <w:jc w:val="left"/>
    </w:pPr>
    <w:rPr>
      <w:rFonts w:ascii="Arial" w:hAnsi="Arial" w:cs="Arial"/>
      <w:bCs w:val="0"/>
      <w:sz w:val="20"/>
    </w:rPr>
  </w:style>
  <w:style w:type="paragraph" w:customStyle="1" w:styleId="font8">
    <w:name w:val="font8"/>
    <w:basedOn w:val="Normalny"/>
    <w:rsid w:val="008D5424"/>
    <w:pPr>
      <w:spacing w:before="100" w:beforeAutospacing="1" w:after="100" w:afterAutospacing="1"/>
      <w:jc w:val="left"/>
    </w:pPr>
    <w:rPr>
      <w:rFonts w:ascii="Arial" w:hAnsi="Arial" w:cs="Arial"/>
      <w:b/>
      <w:sz w:val="18"/>
      <w:szCs w:val="18"/>
    </w:rPr>
  </w:style>
  <w:style w:type="paragraph" w:customStyle="1" w:styleId="font9">
    <w:name w:val="font9"/>
    <w:basedOn w:val="Normalny"/>
    <w:rsid w:val="008D5424"/>
    <w:pPr>
      <w:spacing w:before="100" w:beforeAutospacing="1" w:after="100" w:afterAutospacing="1"/>
      <w:jc w:val="left"/>
    </w:pPr>
    <w:rPr>
      <w:rFonts w:ascii="Arial" w:hAnsi="Arial" w:cs="Arial"/>
      <w:bCs w:val="0"/>
      <w:sz w:val="18"/>
      <w:szCs w:val="18"/>
    </w:rPr>
  </w:style>
  <w:style w:type="paragraph" w:customStyle="1" w:styleId="xl67">
    <w:name w:val="xl67"/>
    <w:basedOn w:val="Normalny"/>
    <w:rsid w:val="008D5424"/>
    <w:pPr>
      <w:spacing w:before="100" w:beforeAutospacing="1" w:after="100" w:afterAutospacing="1"/>
      <w:jc w:val="left"/>
    </w:pPr>
    <w:rPr>
      <w:rFonts w:ascii="Courier New" w:hAnsi="Courier New" w:cs="Courier New"/>
      <w:bCs w:val="0"/>
      <w:color w:val="auto"/>
      <w:sz w:val="18"/>
      <w:szCs w:val="18"/>
    </w:rPr>
  </w:style>
  <w:style w:type="paragraph" w:customStyle="1" w:styleId="xl68">
    <w:name w:val="xl68"/>
    <w:basedOn w:val="Normalny"/>
    <w:rsid w:val="008D5424"/>
    <w:pPr>
      <w:spacing w:before="100" w:beforeAutospacing="1" w:after="100" w:afterAutospacing="1"/>
      <w:jc w:val="left"/>
    </w:pPr>
    <w:rPr>
      <w:rFonts w:ascii="Courier New" w:hAnsi="Courier New" w:cs="Courier New"/>
      <w:bCs w:val="0"/>
      <w:color w:val="auto"/>
      <w:sz w:val="18"/>
      <w:szCs w:val="18"/>
    </w:rPr>
  </w:style>
  <w:style w:type="paragraph" w:customStyle="1" w:styleId="xl69">
    <w:name w:val="xl69"/>
    <w:basedOn w:val="Normalny"/>
    <w:rsid w:val="008D5424"/>
    <w:pPr>
      <w:spacing w:before="100" w:beforeAutospacing="1" w:after="100" w:afterAutospacing="1"/>
      <w:jc w:val="left"/>
    </w:pPr>
    <w:rPr>
      <w:rFonts w:ascii="Courier New" w:hAnsi="Courier New" w:cs="Courier New"/>
      <w:bCs w:val="0"/>
      <w:color w:val="auto"/>
      <w:sz w:val="18"/>
      <w:szCs w:val="18"/>
    </w:rPr>
  </w:style>
  <w:style w:type="paragraph" w:customStyle="1" w:styleId="xl70">
    <w:name w:val="xl70"/>
    <w:basedOn w:val="Normalny"/>
    <w:rsid w:val="008D5424"/>
    <w:pPr>
      <w:spacing w:before="100" w:beforeAutospacing="1" w:after="100" w:afterAutospacing="1"/>
      <w:jc w:val="left"/>
    </w:pPr>
    <w:rPr>
      <w:rFonts w:ascii="Courier New" w:hAnsi="Courier New" w:cs="Courier New"/>
      <w:bCs w:val="0"/>
      <w:sz w:val="18"/>
      <w:szCs w:val="18"/>
    </w:rPr>
  </w:style>
  <w:style w:type="paragraph" w:customStyle="1" w:styleId="xl71">
    <w:name w:val="xl71"/>
    <w:basedOn w:val="Normalny"/>
    <w:rsid w:val="008D5424"/>
    <w:pPr>
      <w:spacing w:before="100" w:beforeAutospacing="1" w:after="100" w:afterAutospacing="1"/>
      <w:jc w:val="left"/>
    </w:pPr>
    <w:rPr>
      <w:rFonts w:ascii="Courier New" w:hAnsi="Courier New" w:cs="Courier New"/>
      <w:bCs w:val="0"/>
      <w:sz w:val="18"/>
      <w:szCs w:val="18"/>
    </w:rPr>
  </w:style>
  <w:style w:type="paragraph" w:customStyle="1" w:styleId="xl72">
    <w:name w:val="xl72"/>
    <w:basedOn w:val="Normalny"/>
    <w:rsid w:val="008D5424"/>
    <w:pPr>
      <w:spacing w:before="100" w:beforeAutospacing="1" w:after="100" w:afterAutospacing="1"/>
      <w:jc w:val="left"/>
    </w:pPr>
    <w:rPr>
      <w:rFonts w:ascii="Courier New" w:hAnsi="Courier New" w:cs="Courier New"/>
      <w:bCs w:val="0"/>
      <w:sz w:val="18"/>
      <w:szCs w:val="18"/>
    </w:rPr>
  </w:style>
  <w:style w:type="paragraph" w:customStyle="1" w:styleId="xl63">
    <w:name w:val="xl63"/>
    <w:basedOn w:val="Normalny"/>
    <w:rsid w:val="008D5424"/>
    <w:pPr>
      <w:pBdr>
        <w:bottom w:val="single" w:sz="4" w:space="0" w:color="auto"/>
      </w:pBdr>
      <w:spacing w:before="100" w:beforeAutospacing="1" w:after="100" w:afterAutospacing="1"/>
      <w:jc w:val="left"/>
    </w:pPr>
    <w:rPr>
      <w:bCs w:val="0"/>
      <w:color w:val="auto"/>
      <w:szCs w:val="24"/>
    </w:rPr>
  </w:style>
  <w:style w:type="paragraph" w:customStyle="1" w:styleId="Subitemnumbered">
    <w:name w:val="Subitem numbered"/>
    <w:basedOn w:val="Normalny"/>
    <w:rsid w:val="008D5424"/>
    <w:pPr>
      <w:spacing w:line="360" w:lineRule="auto"/>
      <w:ind w:left="567" w:hanging="283"/>
      <w:jc w:val="left"/>
    </w:pPr>
    <w:rPr>
      <w:rFonts w:ascii="Arial" w:hAnsi="Arial"/>
      <w:bCs w:val="0"/>
      <w:color w:val="auto"/>
      <w:sz w:val="20"/>
    </w:rPr>
  </w:style>
  <w:style w:type="character" w:customStyle="1" w:styleId="Styl1Znak">
    <w:name w:val="Styl1 Znak"/>
    <w:rsid w:val="008D5424"/>
    <w:rPr>
      <w:color w:val="000000"/>
      <w:lang w:val="pl-PL" w:eastAsia="ar-SA" w:bidi="ar-SA"/>
    </w:rPr>
  </w:style>
  <w:style w:type="character" w:customStyle="1" w:styleId="Nagwek7Znak">
    <w:name w:val="Nagłówek 7 Znak"/>
    <w:rsid w:val="008D5424"/>
    <w:rPr>
      <w:rFonts w:ascii="Calibri" w:eastAsia="Times New Roman" w:hAnsi="Calibri" w:cs="Times New Roman"/>
      <w:bCs/>
      <w:color w:val="000000"/>
      <w:sz w:val="24"/>
      <w:szCs w:val="24"/>
    </w:rPr>
  </w:style>
  <w:style w:type="paragraph" w:customStyle="1" w:styleId="Tekstpodstawowy31">
    <w:name w:val="Tekst podstawowy 31"/>
    <w:basedOn w:val="Normalny"/>
    <w:rsid w:val="008D5424"/>
    <w:pPr>
      <w:widowControl w:val="0"/>
      <w:suppressAutoHyphens/>
    </w:pPr>
    <w:rPr>
      <w:rFonts w:ascii="Arial" w:hAnsi="Arial"/>
      <w:bCs w:val="0"/>
      <w:sz w:val="22"/>
      <w:lang w:eastAsia="ar-SA"/>
    </w:rPr>
  </w:style>
  <w:style w:type="paragraph" w:customStyle="1" w:styleId="Tekstpodstawowywcity31">
    <w:name w:val="Tekst podstawowy wcięty 31"/>
    <w:basedOn w:val="Normalny"/>
    <w:rsid w:val="008D5424"/>
    <w:pPr>
      <w:tabs>
        <w:tab w:val="left" w:pos="2160"/>
      </w:tabs>
      <w:suppressAutoHyphens/>
      <w:spacing w:before="120" w:after="240" w:line="360" w:lineRule="auto"/>
      <w:ind w:left="900"/>
    </w:pPr>
    <w:rPr>
      <w:bCs w:val="0"/>
      <w:color w:val="auto"/>
      <w:lang w:eastAsia="ar-SA"/>
    </w:rPr>
  </w:style>
  <w:style w:type="paragraph" w:customStyle="1" w:styleId="listnumbers">
    <w:name w:val="listnumbers"/>
    <w:basedOn w:val="Normalny"/>
    <w:rsid w:val="008D5424"/>
    <w:pPr>
      <w:spacing w:before="100" w:beforeAutospacing="1" w:after="100" w:afterAutospacing="1"/>
      <w:jc w:val="left"/>
    </w:pPr>
    <w:rPr>
      <w:bCs w:val="0"/>
      <w:color w:val="auto"/>
      <w:szCs w:val="24"/>
    </w:rPr>
  </w:style>
  <w:style w:type="paragraph" w:styleId="Poprawka">
    <w:name w:val="Revision"/>
    <w:hidden/>
    <w:uiPriority w:val="99"/>
    <w:semiHidden/>
    <w:rsid w:val="002C2829"/>
    <w:rPr>
      <w:rFonts w:ascii="Times New Roman" w:eastAsia="Times New Roman" w:hAnsi="Times New Roman"/>
      <w:bCs/>
      <w:color w:val="000000"/>
      <w:sz w:val="24"/>
    </w:rPr>
  </w:style>
  <w:style w:type="character" w:styleId="Odwoaniedokomentarza">
    <w:name w:val="annotation reference"/>
    <w:uiPriority w:val="99"/>
    <w:semiHidden/>
    <w:unhideWhenUsed/>
    <w:rsid w:val="002C2829"/>
    <w:rPr>
      <w:sz w:val="16"/>
      <w:szCs w:val="16"/>
    </w:rPr>
  </w:style>
  <w:style w:type="paragraph" w:styleId="HTML-wstpniesformatowany">
    <w:name w:val="HTML Preformatted"/>
    <w:basedOn w:val="Normalny"/>
    <w:link w:val="HTML-wstpniesformatowanyZnak"/>
    <w:uiPriority w:val="99"/>
    <w:semiHidden/>
    <w:unhideWhenUsed/>
    <w:rsid w:val="00441D1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hAnsi="Courier New" w:cs="Courier New"/>
      <w:bCs w:val="0"/>
      <w:color w:val="auto"/>
      <w:sz w:val="20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semiHidden/>
    <w:rsid w:val="00441D1B"/>
    <w:rPr>
      <w:rFonts w:ascii="Courier New" w:eastAsia="Times New Roman" w:hAnsi="Courier New" w:cs="Courier New"/>
    </w:rPr>
  </w:style>
  <w:style w:type="character" w:customStyle="1" w:styleId="AkapitzlistZnak">
    <w:name w:val="Akapit z listą Znak"/>
    <w:aliases w:val="Sl_Akapit z listą Znak,Akapit z listą1 Znak"/>
    <w:link w:val="Akapitzlist"/>
    <w:uiPriority w:val="34"/>
    <w:rsid w:val="00D22862"/>
    <w:rPr>
      <w:rFonts w:ascii="Times New Roman" w:hAnsi="Times New Roman"/>
      <w:sz w:val="24"/>
      <w:szCs w:val="22"/>
      <w:lang w:eastAsia="en-US"/>
    </w:rPr>
  </w:style>
  <w:style w:type="paragraph" w:customStyle="1" w:styleId="ListParagraph1">
    <w:name w:val="List Paragraph1"/>
    <w:basedOn w:val="Normalny"/>
    <w:uiPriority w:val="99"/>
    <w:rsid w:val="00D576E1"/>
    <w:pPr>
      <w:ind w:left="720"/>
      <w:jc w:val="left"/>
    </w:pPr>
    <w:rPr>
      <w:bCs w:val="0"/>
      <w:color w:val="auto"/>
      <w:szCs w:val="24"/>
    </w:rPr>
  </w:style>
  <w:style w:type="character" w:customStyle="1" w:styleId="Domylnaczcionkaakapitu1">
    <w:name w:val="Domyślna czcionka akapitu1"/>
    <w:rsid w:val="00BA2099"/>
  </w:style>
  <w:style w:type="paragraph" w:customStyle="1" w:styleId="PreformattedText">
    <w:name w:val="Preformatted Text"/>
    <w:basedOn w:val="Normalny"/>
    <w:rsid w:val="00BA2099"/>
    <w:pPr>
      <w:widowControl w:val="0"/>
      <w:suppressAutoHyphens/>
      <w:autoSpaceDN w:val="0"/>
      <w:spacing w:line="100" w:lineRule="atLeast"/>
      <w:jc w:val="left"/>
      <w:textAlignment w:val="baseline"/>
    </w:pPr>
    <w:rPr>
      <w:rFonts w:ascii="Courier New" w:eastAsia="Courier New" w:hAnsi="Courier New" w:cs="Courier New"/>
      <w:bCs w:val="0"/>
      <w:color w:val="auto"/>
      <w:kern w:val="3"/>
      <w:sz w:val="20"/>
      <w:lang w:eastAsia="zh-CN" w:bidi="hi-IN"/>
    </w:rPr>
  </w:style>
  <w:style w:type="table" w:customStyle="1" w:styleId="Tabela-Siatka1">
    <w:name w:val="Tabela - Siatka1"/>
    <w:basedOn w:val="Standardowy"/>
    <w:next w:val="Tabela-Siatka"/>
    <w:uiPriority w:val="39"/>
    <w:rsid w:val="00162AD8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kstpodstawowy22">
    <w:name w:val="Tekst podstawowy 22"/>
    <w:basedOn w:val="Normalny"/>
    <w:rsid w:val="009C5407"/>
    <w:pPr>
      <w:suppressAutoHyphens/>
      <w:spacing w:after="120" w:line="480" w:lineRule="auto"/>
      <w:jc w:val="left"/>
    </w:pPr>
    <w:rPr>
      <w:rFonts w:eastAsia="Calibri"/>
      <w:bCs w:val="0"/>
      <w:color w:val="auto"/>
      <w:sz w:val="18"/>
      <w:szCs w:val="18"/>
      <w:lang w:eastAsia="ar-SA"/>
    </w:rPr>
  </w:style>
  <w:style w:type="character" w:customStyle="1" w:styleId="Nagwek4Znak1">
    <w:name w:val="Nagłówek 4 Znak1"/>
    <w:link w:val="Nagwek4"/>
    <w:rsid w:val="00A0712D"/>
    <w:rPr>
      <w:rFonts w:ascii="Times New Roman" w:eastAsia="Times New Roman" w:hAnsi="Times New Roman"/>
      <w:b/>
      <w:bCs/>
      <w:smallCaps/>
      <w:color w:val="000000"/>
      <w:spacing w:val="2"/>
      <w:position w:val="2"/>
      <w:sz w:val="24"/>
      <w:szCs w:val="24"/>
    </w:rPr>
  </w:style>
  <w:style w:type="table" w:customStyle="1" w:styleId="Tabela-Siatka2">
    <w:name w:val="Tabela - Siatka2"/>
    <w:basedOn w:val="Standardowy"/>
    <w:next w:val="Tabela-Siatka"/>
    <w:uiPriority w:val="59"/>
    <w:rsid w:val="0000350F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kstprzypisudolnegoZnak1">
    <w:name w:val="Tekst przypisu dolnego Znak1"/>
    <w:aliases w:val="Char Znak"/>
    <w:link w:val="Tekstprzypisudolnego"/>
    <w:rsid w:val="0000350F"/>
    <w:rPr>
      <w:rFonts w:ascii="Times New Roman" w:eastAsia="Times New Roman" w:hAnsi="Times New Roman"/>
    </w:rPr>
  </w:style>
  <w:style w:type="character" w:customStyle="1" w:styleId="DeltaViewInsertion">
    <w:name w:val="DeltaView Insertion"/>
    <w:rsid w:val="0000350F"/>
    <w:rPr>
      <w:b/>
      <w:i/>
      <w:spacing w:val="0"/>
    </w:rPr>
  </w:style>
  <w:style w:type="paragraph" w:customStyle="1" w:styleId="Tiret0">
    <w:name w:val="Tiret 0"/>
    <w:basedOn w:val="Normalny"/>
    <w:rsid w:val="0000350F"/>
    <w:pPr>
      <w:numPr>
        <w:numId w:val="25"/>
      </w:numPr>
      <w:spacing w:before="120" w:after="120"/>
    </w:pPr>
    <w:rPr>
      <w:rFonts w:eastAsia="Calibri"/>
      <w:bCs w:val="0"/>
      <w:color w:val="auto"/>
      <w:szCs w:val="22"/>
      <w:lang w:eastAsia="en-GB"/>
    </w:rPr>
  </w:style>
  <w:style w:type="paragraph" w:customStyle="1" w:styleId="Tiret1">
    <w:name w:val="Tiret 1"/>
    <w:basedOn w:val="Normalny"/>
    <w:rsid w:val="0000350F"/>
    <w:pPr>
      <w:numPr>
        <w:numId w:val="26"/>
      </w:numPr>
      <w:spacing w:before="120" w:after="120"/>
    </w:pPr>
    <w:rPr>
      <w:rFonts w:eastAsia="Calibri"/>
      <w:bCs w:val="0"/>
      <w:color w:val="auto"/>
      <w:szCs w:val="22"/>
      <w:lang w:eastAsia="en-GB"/>
    </w:rPr>
  </w:style>
  <w:style w:type="paragraph" w:customStyle="1" w:styleId="NumPar1">
    <w:name w:val="NumPar 1"/>
    <w:basedOn w:val="Normalny"/>
    <w:next w:val="Normalny"/>
    <w:rsid w:val="0000350F"/>
    <w:pPr>
      <w:numPr>
        <w:numId w:val="29"/>
      </w:numPr>
      <w:spacing w:before="120" w:after="120"/>
    </w:pPr>
    <w:rPr>
      <w:rFonts w:eastAsia="Calibri"/>
      <w:bCs w:val="0"/>
      <w:color w:val="auto"/>
      <w:szCs w:val="22"/>
      <w:lang w:eastAsia="en-GB"/>
    </w:rPr>
  </w:style>
  <w:style w:type="paragraph" w:customStyle="1" w:styleId="NumPar2">
    <w:name w:val="NumPar 2"/>
    <w:basedOn w:val="Normalny"/>
    <w:next w:val="Normalny"/>
    <w:rsid w:val="0000350F"/>
    <w:pPr>
      <w:numPr>
        <w:ilvl w:val="1"/>
        <w:numId w:val="29"/>
      </w:numPr>
      <w:spacing w:before="120" w:after="120"/>
    </w:pPr>
    <w:rPr>
      <w:rFonts w:eastAsia="Calibri"/>
      <w:bCs w:val="0"/>
      <w:color w:val="auto"/>
      <w:szCs w:val="22"/>
      <w:lang w:eastAsia="en-GB"/>
    </w:rPr>
  </w:style>
  <w:style w:type="paragraph" w:customStyle="1" w:styleId="NumPar3">
    <w:name w:val="NumPar 3"/>
    <w:basedOn w:val="Normalny"/>
    <w:next w:val="Normalny"/>
    <w:rsid w:val="0000350F"/>
    <w:pPr>
      <w:numPr>
        <w:ilvl w:val="2"/>
        <w:numId w:val="29"/>
      </w:numPr>
      <w:spacing w:before="120" w:after="120"/>
    </w:pPr>
    <w:rPr>
      <w:rFonts w:eastAsia="Calibri"/>
      <w:bCs w:val="0"/>
      <w:color w:val="auto"/>
      <w:szCs w:val="22"/>
      <w:lang w:eastAsia="en-GB"/>
    </w:rPr>
  </w:style>
  <w:style w:type="paragraph" w:customStyle="1" w:styleId="NumPar4">
    <w:name w:val="NumPar 4"/>
    <w:basedOn w:val="Normalny"/>
    <w:next w:val="Normalny"/>
    <w:rsid w:val="0000350F"/>
    <w:pPr>
      <w:numPr>
        <w:ilvl w:val="3"/>
        <w:numId w:val="29"/>
      </w:numPr>
      <w:spacing w:before="120" w:after="120"/>
    </w:pPr>
    <w:rPr>
      <w:rFonts w:eastAsia="Calibri"/>
      <w:bCs w:val="0"/>
      <w:color w:val="auto"/>
      <w:szCs w:val="22"/>
      <w:lang w:eastAsia="en-GB"/>
    </w:rPr>
  </w:style>
  <w:style w:type="table" w:customStyle="1" w:styleId="Tabela-Siatka3">
    <w:name w:val="Tabela - Siatka3"/>
    <w:basedOn w:val="Standardowy"/>
    <w:next w:val="Tabela-Siatka"/>
    <w:uiPriority w:val="39"/>
    <w:rsid w:val="000F507A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Standardowy"/>
    <w:next w:val="Tabela-Siatka"/>
    <w:uiPriority w:val="39"/>
    <w:rsid w:val="005C55C5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kstpodstawowyZnak1">
    <w:name w:val="Tekst podstawowy Znak1"/>
    <w:basedOn w:val="Domylnaczcionkaakapitu"/>
    <w:link w:val="Tekstpodstawowy"/>
    <w:semiHidden/>
    <w:rsid w:val="00970629"/>
    <w:rPr>
      <w:rFonts w:ascii="Arial" w:eastAsia="Times New Roman" w:hAnsi="Arial"/>
      <w:bCs/>
      <w:color w:val="000000"/>
    </w:rPr>
  </w:style>
  <w:style w:type="character" w:customStyle="1" w:styleId="Tekstpodstawowy2Znak1">
    <w:name w:val="Tekst podstawowy 2 Znak1"/>
    <w:basedOn w:val="Domylnaczcionkaakapitu"/>
    <w:link w:val="Tekstpodstawowy2"/>
    <w:uiPriority w:val="99"/>
    <w:rsid w:val="00970629"/>
    <w:rPr>
      <w:rFonts w:ascii="Times New Roman" w:eastAsia="Times New Roman" w:hAnsi="Times New Roman"/>
    </w:rPr>
  </w:style>
  <w:style w:type="character" w:customStyle="1" w:styleId="Nagwek5Znak1">
    <w:name w:val="Nagłówek 5 Znak1"/>
    <w:basedOn w:val="Domylnaczcionkaakapitu"/>
    <w:link w:val="Nagwek5"/>
    <w:rsid w:val="00970629"/>
    <w:rPr>
      <w:rFonts w:ascii="Arial" w:eastAsia="Times New Roman" w:hAnsi="Arial"/>
      <w:b/>
      <w:bCs/>
      <w:i/>
      <w:iCs/>
      <w:color w:val="000000"/>
      <w:sz w:val="26"/>
      <w:szCs w:val="26"/>
    </w:rPr>
  </w:style>
  <w:style w:type="character" w:customStyle="1" w:styleId="NagwekZnak1">
    <w:name w:val="Nagłówek Znak1"/>
    <w:basedOn w:val="Domylnaczcionkaakapitu"/>
    <w:link w:val="Nagwek"/>
    <w:uiPriority w:val="99"/>
    <w:rsid w:val="00970629"/>
    <w:rPr>
      <w:rFonts w:ascii="Arial" w:eastAsia="Times New Roman" w:hAnsi="Arial"/>
      <w:bCs/>
      <w:color w:val="000000"/>
    </w:rPr>
  </w:style>
  <w:style w:type="character" w:customStyle="1" w:styleId="StopkaZnak2">
    <w:name w:val="Stopka Znak2"/>
    <w:basedOn w:val="Domylnaczcionkaakapitu"/>
    <w:link w:val="Stopka"/>
    <w:uiPriority w:val="99"/>
    <w:rsid w:val="00970629"/>
    <w:rPr>
      <w:rFonts w:ascii="Arial" w:eastAsia="Times New Roman" w:hAnsi="Arial"/>
      <w:bCs/>
      <w:color w:val="000000"/>
    </w:rPr>
  </w:style>
  <w:style w:type="character" w:customStyle="1" w:styleId="TekstkomentarzaZnak1">
    <w:name w:val="Tekst komentarza Znak1"/>
    <w:basedOn w:val="Domylnaczcionkaakapitu"/>
    <w:link w:val="Tekstkomentarza"/>
    <w:uiPriority w:val="99"/>
    <w:semiHidden/>
    <w:rsid w:val="00970629"/>
    <w:rPr>
      <w:rFonts w:ascii="Times New Roman" w:eastAsia="Times New Roman" w:hAnsi="Times New Roman"/>
    </w:rPr>
  </w:style>
  <w:style w:type="character" w:customStyle="1" w:styleId="TematkomentarzaZnak1">
    <w:name w:val="Temat komentarza Znak1"/>
    <w:basedOn w:val="TekstkomentarzaZnak1"/>
    <w:link w:val="Tematkomentarza"/>
    <w:uiPriority w:val="99"/>
    <w:semiHidden/>
    <w:rsid w:val="00970629"/>
    <w:rPr>
      <w:rFonts w:ascii="Times New Roman" w:eastAsia="Times New Roman" w:hAnsi="Times New Roman"/>
      <w:b/>
      <w:bCs/>
    </w:rPr>
  </w:style>
  <w:style w:type="character" w:customStyle="1" w:styleId="TekstdymkaZnak1">
    <w:name w:val="Tekst dymka Znak1"/>
    <w:basedOn w:val="Domylnaczcionkaakapitu"/>
    <w:link w:val="Tekstdymka"/>
    <w:uiPriority w:val="99"/>
    <w:semiHidden/>
    <w:rsid w:val="00970629"/>
    <w:rPr>
      <w:rFonts w:ascii="Tahoma" w:eastAsia="Times New Roman" w:hAnsi="Tahoma"/>
      <w:bCs/>
      <w:color w:val="00000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534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09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1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1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1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1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16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DF1C5BE-F306-416E-9CEF-EEADD0C32F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16</Pages>
  <Words>4568</Words>
  <Characters>27410</Characters>
  <Application>Microsoft Office Word</Application>
  <DocSecurity>0</DocSecurity>
  <Lines>228</Lines>
  <Paragraphs>63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Warszawa, dnia             2013 r</vt:lpstr>
      <vt:lpstr>Warszawa, dnia             2013 r</vt:lpstr>
    </vt:vector>
  </TitlesOfParts>
  <Company/>
  <LinksUpToDate>false</LinksUpToDate>
  <CharactersWithSpaces>31915</CharactersWithSpaces>
  <SharedDoc>false</SharedDoc>
  <HLinks>
    <vt:vector size="30" baseType="variant">
      <vt:variant>
        <vt:i4>7143471</vt:i4>
      </vt:variant>
      <vt:variant>
        <vt:i4>12</vt:i4>
      </vt:variant>
      <vt:variant>
        <vt:i4>0</vt:i4>
      </vt:variant>
      <vt:variant>
        <vt:i4>5</vt:i4>
      </vt:variant>
      <vt:variant>
        <vt:lpwstr>http://www.uzp.gov.pl/cmsws/page/?D;981</vt:lpwstr>
      </vt:variant>
      <vt:variant>
        <vt:lpwstr/>
      </vt:variant>
      <vt:variant>
        <vt:i4>2097195</vt:i4>
      </vt:variant>
      <vt:variant>
        <vt:i4>9</vt:i4>
      </vt:variant>
      <vt:variant>
        <vt:i4>0</vt:i4>
      </vt:variant>
      <vt:variant>
        <vt:i4>5</vt:i4>
      </vt:variant>
      <vt:variant>
        <vt:lpwstr>http://www.gios.gov.pl/</vt:lpwstr>
      </vt:variant>
      <vt:variant>
        <vt:lpwstr/>
      </vt:variant>
      <vt:variant>
        <vt:i4>1376313</vt:i4>
      </vt:variant>
      <vt:variant>
        <vt:i4>6</vt:i4>
      </vt:variant>
      <vt:variant>
        <vt:i4>0</vt:i4>
      </vt:variant>
      <vt:variant>
        <vt:i4>5</vt:i4>
      </vt:variant>
      <vt:variant>
        <vt:lpwstr>mailto:t.fraczkowski@gios.gov.pl</vt:lpwstr>
      </vt:variant>
      <vt:variant>
        <vt:lpwstr/>
      </vt:variant>
      <vt:variant>
        <vt:i4>48</vt:i4>
      </vt:variant>
      <vt:variant>
        <vt:i4>3</vt:i4>
      </vt:variant>
      <vt:variant>
        <vt:i4>0</vt:i4>
      </vt:variant>
      <vt:variant>
        <vt:i4>5</vt:i4>
      </vt:variant>
      <vt:variant>
        <vt:lpwstr>mailto:m.zaleska@gios.gov.pl</vt:lpwstr>
      </vt:variant>
      <vt:variant>
        <vt:lpwstr/>
      </vt:variant>
      <vt:variant>
        <vt:i4>5701715</vt:i4>
      </vt:variant>
      <vt:variant>
        <vt:i4>0</vt:i4>
      </vt:variant>
      <vt:variant>
        <vt:i4>0</vt:i4>
      </vt:variant>
      <vt:variant>
        <vt:i4>5</vt:i4>
      </vt:variant>
      <vt:variant>
        <vt:lpwstr>http://www.gios.gov.pl/bip/przetargi/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Warszawa, dnia             2013 r</dc:title>
  <dc:creator>m.ostasiewicz</dc:creator>
  <cp:lastModifiedBy>Anna Baj</cp:lastModifiedBy>
  <cp:revision>2</cp:revision>
  <cp:lastPrinted>2018-02-15T12:42:00Z</cp:lastPrinted>
  <dcterms:created xsi:type="dcterms:W3CDTF">2018-02-16T08:04:00Z</dcterms:created>
  <dcterms:modified xsi:type="dcterms:W3CDTF">2018-02-16T08:04:00Z</dcterms:modified>
</cp:coreProperties>
</file>